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4C24" w:rsidRPr="0070090F" w:rsidRDefault="003A4C24" w:rsidP="003B453C">
      <w:pPr>
        <w:suppressAutoHyphens w:val="0"/>
        <w:autoSpaceDE w:val="0"/>
        <w:ind w:right="-3"/>
        <w:jc w:val="center"/>
        <w:rPr>
          <w:b/>
          <w:bCs/>
          <w:iCs/>
          <w:sz w:val="20"/>
          <w:szCs w:val="20"/>
          <w:lang w:eastAsia="ru-RU"/>
        </w:rPr>
      </w:pPr>
      <w:r w:rsidRPr="0070090F">
        <w:rPr>
          <w:b/>
          <w:noProof/>
          <w:sz w:val="20"/>
          <w:szCs w:val="20"/>
          <w:lang w:eastAsia="ru-RU"/>
        </w:rPr>
        <w:drawing>
          <wp:inline distT="0" distB="0" distL="0" distR="0">
            <wp:extent cx="1638300" cy="933450"/>
            <wp:effectExtent l="0" t="0" r="0" b="0"/>
            <wp:docPr id="2" name="Рисунок 2"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638300" cy="933450"/>
                    </a:xfrm>
                    <a:prstGeom prst="rect">
                      <a:avLst/>
                    </a:prstGeom>
                    <a:noFill/>
                    <a:ln>
                      <a:noFill/>
                    </a:ln>
                  </pic:spPr>
                </pic:pic>
              </a:graphicData>
            </a:graphic>
          </wp:inline>
        </w:drawing>
      </w:r>
    </w:p>
    <w:p w:rsidR="003A4C24" w:rsidRPr="0070090F" w:rsidRDefault="003A4C24" w:rsidP="003A4C24">
      <w:pPr>
        <w:tabs>
          <w:tab w:val="left" w:pos="2475"/>
        </w:tabs>
        <w:suppressAutoHyphens w:val="0"/>
        <w:ind w:right="284"/>
        <w:jc w:val="center"/>
        <w:rPr>
          <w:sz w:val="20"/>
          <w:szCs w:val="20"/>
          <w:lang w:eastAsia="ru-RU"/>
        </w:rPr>
      </w:pPr>
    </w:p>
    <w:p w:rsidR="00595122" w:rsidRPr="0070090F" w:rsidRDefault="00595122" w:rsidP="00595122">
      <w:pPr>
        <w:widowControl w:val="0"/>
        <w:ind w:right="-3"/>
        <w:jc w:val="center"/>
        <w:rPr>
          <w:rFonts w:eastAsia="Lucida Sans Unicode"/>
          <w:bCs/>
          <w:kern w:val="1"/>
          <w:sz w:val="20"/>
          <w:szCs w:val="20"/>
          <w:lang w:eastAsia="ru-RU"/>
        </w:rPr>
      </w:pPr>
      <w:r w:rsidRPr="0070090F">
        <w:rPr>
          <w:rFonts w:eastAsia="Lucida Sans Unicode"/>
          <w:bCs/>
          <w:kern w:val="1"/>
          <w:sz w:val="20"/>
          <w:szCs w:val="20"/>
          <w:lang w:eastAsia="ru-RU"/>
        </w:rPr>
        <w:t>ООО «Архивариус»</w:t>
      </w:r>
    </w:p>
    <w:p w:rsidR="00595122" w:rsidRPr="0070090F" w:rsidRDefault="00595122" w:rsidP="00595122">
      <w:pPr>
        <w:tabs>
          <w:tab w:val="left" w:pos="5700"/>
        </w:tabs>
        <w:suppressAutoHyphens w:val="0"/>
        <w:ind w:right="-3"/>
        <w:jc w:val="center"/>
        <w:rPr>
          <w:sz w:val="20"/>
          <w:szCs w:val="20"/>
          <w:lang w:eastAsia="ru-RU"/>
        </w:rPr>
      </w:pPr>
      <w:r w:rsidRPr="0070090F">
        <w:rPr>
          <w:sz w:val="20"/>
          <w:szCs w:val="20"/>
          <w:lang w:eastAsia="ru-RU"/>
        </w:rPr>
        <w:t>Челябинская обл., г. Магнитогорск, пр. Металлургов, д. 12</w:t>
      </w:r>
    </w:p>
    <w:p w:rsidR="00595122" w:rsidRPr="0070090F" w:rsidRDefault="00595122" w:rsidP="00595122">
      <w:pPr>
        <w:tabs>
          <w:tab w:val="left" w:pos="5700"/>
        </w:tabs>
        <w:suppressAutoHyphens w:val="0"/>
        <w:ind w:right="-3"/>
        <w:jc w:val="center"/>
        <w:rPr>
          <w:sz w:val="20"/>
          <w:szCs w:val="20"/>
          <w:lang w:eastAsia="ru-RU"/>
        </w:rPr>
      </w:pPr>
      <w:proofErr w:type="spellStart"/>
      <w:r w:rsidRPr="0070090F">
        <w:rPr>
          <w:sz w:val="20"/>
          <w:szCs w:val="20"/>
          <w:lang w:val="en-US" w:eastAsia="ru-RU"/>
        </w:rPr>
        <w:t>archivar</w:t>
      </w:r>
      <w:proofErr w:type="spellEnd"/>
      <w:r w:rsidRPr="0070090F">
        <w:rPr>
          <w:sz w:val="20"/>
          <w:szCs w:val="20"/>
          <w:lang w:eastAsia="ru-RU"/>
        </w:rPr>
        <w:t>.</w:t>
      </w:r>
      <w:proofErr w:type="spellStart"/>
      <w:r w:rsidRPr="0070090F">
        <w:rPr>
          <w:sz w:val="20"/>
          <w:szCs w:val="20"/>
          <w:lang w:val="en-US" w:eastAsia="ru-RU"/>
        </w:rPr>
        <w:t>ru</w:t>
      </w:r>
      <w:proofErr w:type="spellEnd"/>
    </w:p>
    <w:p w:rsidR="003A4C24" w:rsidRPr="0070090F" w:rsidRDefault="00DB3570" w:rsidP="003A4C24">
      <w:pPr>
        <w:suppressAutoHyphens w:val="0"/>
        <w:ind w:right="284"/>
        <w:jc w:val="center"/>
        <w:rPr>
          <w:rFonts w:eastAsia="Arial-BoldItalicMT"/>
          <w:b/>
          <w:bCs/>
          <w:iCs/>
          <w:sz w:val="36"/>
          <w:szCs w:val="36"/>
          <w:lang w:eastAsia="ru-RU"/>
        </w:rPr>
      </w:pPr>
      <w:r w:rsidRPr="00DB3570">
        <w:rPr>
          <w:noProof/>
          <w:lang w:eastAsia="ru-RU"/>
        </w:rPr>
        <w:pict>
          <v:line id="Прямая соединительная линия 4" o:spid="_x0000_s1026" style="position:absolute;left:0;text-align:left;flip:y;z-index:251664384;visibility:visible;mso-wrap-distance-top:-28e-5mm;mso-wrap-distance-bottom:-28e-5mm" from="22.95pt,1.8pt" to="481.1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"/>
        </w:pict>
      </w:r>
    </w:p>
    <w:p w:rsidR="0054261A" w:rsidRPr="0070090F" w:rsidRDefault="00627E4A" w:rsidP="0054261A">
      <w:pPr>
        <w:jc w:val="center"/>
        <w:rPr>
          <w:rFonts w:eastAsia="Arial-BoldItalicMT"/>
          <w:b/>
          <w:bCs/>
          <w:i/>
          <w:iCs/>
          <w:sz w:val="36"/>
          <w:szCs w:val="36"/>
        </w:rPr>
      </w:pPr>
      <w:r w:rsidRPr="0070090F">
        <w:rPr>
          <w:noProof/>
          <w:lang w:eastAsia="ru-RU"/>
        </w:rPr>
        <w:drawing>
          <wp:inline distT="0" distB="0" distL="0" distR="0">
            <wp:extent cx="1657143" cy="2104762"/>
            <wp:effectExtent l="0" t="0" r="63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657143" cy="2104762"/>
                    </a:xfrm>
                    <a:prstGeom prst="rect">
                      <a:avLst/>
                    </a:prstGeom>
                  </pic:spPr>
                </pic:pic>
              </a:graphicData>
            </a:graphic>
          </wp:inline>
        </w:drawing>
      </w:r>
    </w:p>
    <w:p w:rsidR="0054261A" w:rsidRPr="0070090F" w:rsidRDefault="0054261A" w:rsidP="0054261A">
      <w:pPr>
        <w:autoSpaceDE w:val="0"/>
        <w:autoSpaceDN w:val="0"/>
        <w:adjustRightInd w:val="0"/>
        <w:ind w:right="-3"/>
        <w:rPr>
          <w:b/>
          <w:iCs/>
          <w:sz w:val="32"/>
          <w:szCs w:val="32"/>
          <w:highlight w:val="yellow"/>
        </w:rPr>
      </w:pPr>
    </w:p>
    <w:p w:rsidR="0033687A" w:rsidRPr="0070090F" w:rsidRDefault="0033687A" w:rsidP="0033687A">
      <w:pPr>
        <w:widowControl w:val="0"/>
        <w:tabs>
          <w:tab w:val="left" w:pos="6105"/>
        </w:tabs>
        <w:autoSpaceDE w:val="0"/>
        <w:autoSpaceDN w:val="0"/>
        <w:adjustRightInd w:val="0"/>
        <w:ind w:right="-3"/>
        <w:jc w:val="center"/>
        <w:rPr>
          <w:b/>
          <w:sz w:val="32"/>
          <w:szCs w:val="32"/>
        </w:rPr>
      </w:pPr>
      <w:r w:rsidRPr="0070090F">
        <w:rPr>
          <w:b/>
          <w:sz w:val="32"/>
          <w:szCs w:val="32"/>
        </w:rPr>
        <w:t xml:space="preserve">Проект планировки и проект межевания </w:t>
      </w:r>
    </w:p>
    <w:p w:rsidR="0033687A" w:rsidRPr="0070090F" w:rsidRDefault="0033687A" w:rsidP="0033687A">
      <w:pPr>
        <w:widowControl w:val="0"/>
        <w:tabs>
          <w:tab w:val="left" w:pos="6105"/>
        </w:tabs>
        <w:autoSpaceDE w:val="0"/>
        <w:autoSpaceDN w:val="0"/>
        <w:adjustRightInd w:val="0"/>
        <w:ind w:right="-3"/>
        <w:jc w:val="center"/>
        <w:rPr>
          <w:b/>
          <w:sz w:val="32"/>
          <w:szCs w:val="32"/>
        </w:rPr>
      </w:pPr>
      <w:r w:rsidRPr="0070090F">
        <w:rPr>
          <w:b/>
          <w:sz w:val="32"/>
          <w:szCs w:val="32"/>
        </w:rPr>
        <w:t>территории линейного объекта</w:t>
      </w:r>
    </w:p>
    <w:p w:rsidR="0033687A" w:rsidRPr="0070090F" w:rsidRDefault="0033687A" w:rsidP="0033687A">
      <w:pPr>
        <w:widowControl w:val="0"/>
        <w:tabs>
          <w:tab w:val="left" w:pos="6105"/>
        </w:tabs>
        <w:autoSpaceDE w:val="0"/>
        <w:autoSpaceDN w:val="0"/>
        <w:adjustRightInd w:val="0"/>
        <w:ind w:right="-3"/>
        <w:jc w:val="center"/>
        <w:rPr>
          <w:b/>
          <w:sz w:val="32"/>
          <w:szCs w:val="32"/>
        </w:rPr>
      </w:pPr>
      <w:r w:rsidRPr="0070090F">
        <w:rPr>
          <w:b/>
          <w:sz w:val="32"/>
          <w:szCs w:val="32"/>
        </w:rPr>
        <w:t>«</w:t>
      </w:r>
      <w:r w:rsidR="00662A60" w:rsidRPr="0070090F">
        <w:rPr>
          <w:b/>
          <w:sz w:val="32"/>
          <w:szCs w:val="32"/>
        </w:rPr>
        <w:t>Водовод о</w:t>
      </w:r>
      <w:r w:rsidR="00F150A6" w:rsidRPr="0070090F">
        <w:rPr>
          <w:b/>
          <w:sz w:val="32"/>
          <w:szCs w:val="32"/>
        </w:rPr>
        <w:t>т</w:t>
      </w:r>
      <w:r w:rsidR="00662A60" w:rsidRPr="0070090F">
        <w:rPr>
          <w:b/>
          <w:sz w:val="32"/>
          <w:szCs w:val="32"/>
        </w:rPr>
        <w:t xml:space="preserve"> фильтрова</w:t>
      </w:r>
      <w:r w:rsidR="008D4DD2" w:rsidRPr="0070090F">
        <w:rPr>
          <w:b/>
          <w:sz w:val="32"/>
          <w:szCs w:val="32"/>
        </w:rPr>
        <w:t>льной</w:t>
      </w:r>
      <w:r w:rsidR="00662A60" w:rsidRPr="0070090F">
        <w:rPr>
          <w:b/>
          <w:sz w:val="32"/>
          <w:szCs w:val="32"/>
        </w:rPr>
        <w:t xml:space="preserve"> станции до насосной второго подъема </w:t>
      </w:r>
      <w:proofErr w:type="spellStart"/>
      <w:r w:rsidR="00662A60" w:rsidRPr="0070090F">
        <w:rPr>
          <w:b/>
          <w:sz w:val="32"/>
          <w:szCs w:val="32"/>
        </w:rPr>
        <w:t>г.Сатка</w:t>
      </w:r>
      <w:proofErr w:type="spellEnd"/>
      <w:r w:rsidR="00662A60" w:rsidRPr="0070090F">
        <w:rPr>
          <w:b/>
          <w:sz w:val="32"/>
          <w:szCs w:val="32"/>
        </w:rPr>
        <w:t xml:space="preserve">, </w:t>
      </w:r>
      <w:r w:rsidR="004F2F82" w:rsidRPr="0070090F">
        <w:rPr>
          <w:b/>
          <w:sz w:val="32"/>
          <w:szCs w:val="32"/>
        </w:rPr>
        <w:t>от подземной камеры на ул.Февральской до д.1 по ул.Кирпичная</w:t>
      </w:r>
      <w:r w:rsidRPr="0070090F">
        <w:rPr>
          <w:b/>
          <w:sz w:val="32"/>
          <w:szCs w:val="32"/>
        </w:rPr>
        <w:t>»</w:t>
      </w:r>
    </w:p>
    <w:p w:rsidR="003A4C24" w:rsidRPr="0070090F" w:rsidRDefault="003A4C24" w:rsidP="003A4C24">
      <w:pPr>
        <w:widowControl w:val="0"/>
        <w:tabs>
          <w:tab w:val="left" w:pos="6105"/>
        </w:tabs>
        <w:autoSpaceDE w:val="0"/>
        <w:autoSpaceDN w:val="0"/>
        <w:adjustRightInd w:val="0"/>
        <w:ind w:right="-3"/>
        <w:jc w:val="center"/>
        <w:rPr>
          <w:b/>
          <w:sz w:val="32"/>
          <w:szCs w:val="32"/>
        </w:rPr>
      </w:pPr>
    </w:p>
    <w:p w:rsidR="008D4DD2" w:rsidRPr="0070090F" w:rsidRDefault="008D4DD2" w:rsidP="003A4C24">
      <w:pPr>
        <w:widowControl w:val="0"/>
        <w:tabs>
          <w:tab w:val="left" w:pos="6105"/>
        </w:tabs>
        <w:autoSpaceDE w:val="0"/>
        <w:autoSpaceDN w:val="0"/>
        <w:adjustRightInd w:val="0"/>
        <w:ind w:right="-3"/>
        <w:jc w:val="center"/>
        <w:rPr>
          <w:b/>
          <w:sz w:val="32"/>
          <w:szCs w:val="32"/>
        </w:rPr>
      </w:pPr>
    </w:p>
    <w:p w:rsidR="001F004A" w:rsidRPr="0070090F" w:rsidRDefault="001F004A" w:rsidP="001F004A">
      <w:pPr>
        <w:suppressAutoHyphens w:val="0"/>
        <w:ind w:right="-3"/>
        <w:jc w:val="center"/>
        <w:rPr>
          <w:i/>
          <w:sz w:val="32"/>
          <w:szCs w:val="32"/>
          <w:lang w:eastAsia="ru-RU"/>
        </w:rPr>
      </w:pPr>
      <w:r w:rsidRPr="0070090F">
        <w:rPr>
          <w:i/>
          <w:sz w:val="32"/>
          <w:szCs w:val="32"/>
          <w:lang w:eastAsia="ru-RU"/>
        </w:rPr>
        <w:t>ПРОЕКТ ПЛАНИРОВКИ И ПРОЕКТ МЕЖЕВАНИЯ ТЕРРИТОРИИ</w:t>
      </w:r>
    </w:p>
    <w:p w:rsidR="003B453C" w:rsidRPr="0070090F" w:rsidRDefault="003B453C" w:rsidP="003A4C24">
      <w:pPr>
        <w:widowControl w:val="0"/>
        <w:tabs>
          <w:tab w:val="left" w:pos="6105"/>
        </w:tabs>
        <w:autoSpaceDE w:val="0"/>
        <w:autoSpaceDN w:val="0"/>
        <w:adjustRightInd w:val="0"/>
        <w:ind w:right="-3"/>
        <w:jc w:val="center"/>
      </w:pPr>
    </w:p>
    <w:p w:rsidR="003A4C24" w:rsidRPr="0070090F" w:rsidRDefault="003A4C24" w:rsidP="003A4C24">
      <w:pPr>
        <w:widowControl w:val="0"/>
        <w:tabs>
          <w:tab w:val="left" w:pos="6105"/>
        </w:tabs>
        <w:autoSpaceDE w:val="0"/>
        <w:autoSpaceDN w:val="0"/>
        <w:adjustRightInd w:val="0"/>
        <w:ind w:right="-3"/>
        <w:jc w:val="center"/>
      </w:pPr>
    </w:p>
    <w:p w:rsidR="003A4C24" w:rsidRPr="0070090F" w:rsidRDefault="003A4C24" w:rsidP="003A4C24">
      <w:pPr>
        <w:widowControl w:val="0"/>
        <w:tabs>
          <w:tab w:val="left" w:pos="6105"/>
        </w:tabs>
        <w:autoSpaceDE w:val="0"/>
        <w:autoSpaceDN w:val="0"/>
        <w:adjustRightInd w:val="0"/>
        <w:ind w:right="-3"/>
        <w:jc w:val="center"/>
      </w:pPr>
      <w:r w:rsidRPr="0070090F">
        <w:t>Том II</w:t>
      </w:r>
    </w:p>
    <w:p w:rsidR="003A4C24" w:rsidRPr="0070090F" w:rsidRDefault="003A4C24" w:rsidP="003A4C24">
      <w:pPr>
        <w:widowControl w:val="0"/>
        <w:tabs>
          <w:tab w:val="left" w:pos="6105"/>
        </w:tabs>
        <w:autoSpaceDE w:val="0"/>
        <w:autoSpaceDN w:val="0"/>
        <w:adjustRightInd w:val="0"/>
        <w:ind w:right="-3"/>
        <w:jc w:val="center"/>
        <w:rPr>
          <w:sz w:val="32"/>
          <w:szCs w:val="32"/>
        </w:rPr>
      </w:pPr>
      <w:r w:rsidRPr="0070090F">
        <w:rPr>
          <w:sz w:val="32"/>
          <w:szCs w:val="32"/>
        </w:rPr>
        <w:t>Пояснительная записка</w:t>
      </w:r>
    </w:p>
    <w:p w:rsidR="003A4C24" w:rsidRPr="0070090F" w:rsidRDefault="003A4C24" w:rsidP="003A4C24">
      <w:pPr>
        <w:widowControl w:val="0"/>
        <w:tabs>
          <w:tab w:val="left" w:pos="6105"/>
        </w:tabs>
        <w:autoSpaceDE w:val="0"/>
        <w:autoSpaceDN w:val="0"/>
        <w:adjustRightInd w:val="0"/>
        <w:ind w:right="-3"/>
        <w:jc w:val="center"/>
        <w:rPr>
          <w:sz w:val="32"/>
          <w:szCs w:val="32"/>
        </w:rPr>
      </w:pPr>
    </w:p>
    <w:p w:rsidR="003A4C24" w:rsidRPr="0070090F" w:rsidRDefault="003A4C24" w:rsidP="003A4C24">
      <w:pPr>
        <w:widowControl w:val="0"/>
        <w:tabs>
          <w:tab w:val="left" w:pos="6105"/>
        </w:tabs>
        <w:autoSpaceDE w:val="0"/>
        <w:autoSpaceDN w:val="0"/>
        <w:adjustRightInd w:val="0"/>
        <w:ind w:right="-3"/>
        <w:jc w:val="center"/>
        <w:rPr>
          <w:rFonts w:eastAsia="Lucida Sans Unicode"/>
          <w:kern w:val="1"/>
          <w:lang w:eastAsia="ru-RU"/>
        </w:rPr>
      </w:pPr>
      <w:r w:rsidRPr="0070090F">
        <w:rPr>
          <w:rFonts w:eastAsia="Lucida Sans Unicode"/>
          <w:kern w:val="1"/>
          <w:lang w:eastAsia="ru-RU"/>
        </w:rPr>
        <w:t xml:space="preserve">Шифр: </w:t>
      </w:r>
      <w:r w:rsidR="000B04C9" w:rsidRPr="0070090F">
        <w:rPr>
          <w:rFonts w:eastAsia="Lucida Sans Unicode"/>
          <w:kern w:val="1"/>
          <w:lang w:eastAsia="ru-RU"/>
        </w:rPr>
        <w:t>А-</w:t>
      </w:r>
      <w:r w:rsidR="00662A60" w:rsidRPr="0070090F">
        <w:rPr>
          <w:rFonts w:eastAsia="Lucida Sans Unicode"/>
          <w:kern w:val="1"/>
          <w:lang w:eastAsia="ru-RU"/>
        </w:rPr>
        <w:t>15.774-16</w:t>
      </w:r>
      <w:r w:rsidR="0054261A" w:rsidRPr="0070090F">
        <w:rPr>
          <w:rFonts w:eastAsia="Lucida Sans Unicode"/>
          <w:kern w:val="1"/>
          <w:lang w:eastAsia="ru-RU"/>
        </w:rPr>
        <w:t xml:space="preserve"> </w:t>
      </w:r>
      <w:proofErr w:type="spellStart"/>
      <w:r w:rsidR="0054261A" w:rsidRPr="0070090F">
        <w:rPr>
          <w:rFonts w:eastAsia="Lucida Sans Unicode"/>
          <w:kern w:val="1"/>
          <w:lang w:eastAsia="ru-RU"/>
        </w:rPr>
        <w:t>ППТ</w:t>
      </w:r>
      <w:r w:rsidR="0033687A" w:rsidRPr="0070090F">
        <w:rPr>
          <w:rFonts w:eastAsia="Lucida Sans Unicode"/>
          <w:kern w:val="1"/>
          <w:lang w:eastAsia="ru-RU"/>
        </w:rPr>
        <w:t>иМТ.ЛО.</w:t>
      </w:r>
      <w:r w:rsidR="0054261A" w:rsidRPr="0070090F">
        <w:rPr>
          <w:rFonts w:eastAsia="Lucida Sans Unicode"/>
          <w:kern w:val="1"/>
          <w:lang w:eastAsia="ru-RU"/>
        </w:rPr>
        <w:t>ПЗ</w:t>
      </w:r>
      <w:proofErr w:type="spellEnd"/>
    </w:p>
    <w:p w:rsidR="003A4C24" w:rsidRPr="0070090F" w:rsidRDefault="003A4C24" w:rsidP="003A4C24">
      <w:pPr>
        <w:widowControl w:val="0"/>
        <w:tabs>
          <w:tab w:val="left" w:pos="6105"/>
        </w:tabs>
        <w:autoSpaceDE w:val="0"/>
        <w:autoSpaceDN w:val="0"/>
        <w:adjustRightInd w:val="0"/>
        <w:ind w:right="-3"/>
        <w:jc w:val="center"/>
        <w:rPr>
          <w:rFonts w:eastAsia="Lucida Sans Unicode"/>
          <w:kern w:val="1"/>
          <w:highlight w:val="yellow"/>
          <w:lang w:eastAsia="ru-RU"/>
        </w:rPr>
      </w:pPr>
    </w:p>
    <w:p w:rsidR="003A4C24" w:rsidRPr="0070090F" w:rsidRDefault="00DB3570" w:rsidP="008D4DD2">
      <w:pPr>
        <w:widowControl w:val="0"/>
        <w:autoSpaceDE w:val="0"/>
        <w:autoSpaceDN w:val="0"/>
        <w:adjustRightInd w:val="0"/>
        <w:ind w:right="-3"/>
        <w:jc w:val="center"/>
        <w:rPr>
          <w:rFonts w:eastAsia="Lucida Sans Unicode"/>
          <w:kern w:val="1"/>
          <w:highlight w:val="yellow"/>
          <w:lang w:eastAsia="ru-RU"/>
        </w:rPr>
      </w:pPr>
      <w:r w:rsidRPr="00DB3570">
        <w:rPr>
          <w:noProof/>
          <w:highlight w:val="yellow"/>
          <w:lang w:eastAsia="ru-RU"/>
        </w:rPr>
        <w:pict>
          <v:line id="Прямая соединительная линия 3" o:spid="_x0000_s1027" style="position:absolute;left:0;text-align:left;flip:y;z-index:251665408;visibility:visible;mso-wrap-distance-top:-28e-5mm;mso-wrap-distance-bottom:-28e-5mm" from="22.95pt,9.5pt" to="481.1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"/>
        </w:pict>
      </w:r>
    </w:p>
    <w:p w:rsidR="00595122" w:rsidRPr="0070090F" w:rsidRDefault="00595122" w:rsidP="008D4DD2">
      <w:pPr>
        <w:suppressAutoHyphens w:val="0"/>
        <w:autoSpaceDE w:val="0"/>
        <w:autoSpaceDN w:val="0"/>
        <w:adjustRightInd w:val="0"/>
        <w:ind w:right="72"/>
        <w:jc w:val="center"/>
        <w:rPr>
          <w:rFonts w:eastAsia="Lucida Sans Unicode"/>
          <w:kern w:val="1"/>
          <w:sz w:val="22"/>
          <w:szCs w:val="22"/>
          <w:highlight w:val="yellow"/>
          <w:lang w:eastAsia="ru-RU"/>
        </w:rPr>
      </w:pPr>
      <w:r w:rsidRPr="0070090F">
        <w:rPr>
          <w:rFonts w:eastAsia="Lucida Sans Unicode"/>
          <w:kern w:val="1"/>
          <w:sz w:val="22"/>
          <w:szCs w:val="22"/>
          <w:lang w:eastAsia="ru-RU"/>
        </w:rPr>
        <w:t xml:space="preserve">Заказчик: </w:t>
      </w:r>
      <w:r w:rsidR="00662A60" w:rsidRPr="0070090F">
        <w:rPr>
          <w:rFonts w:eastAsia="Lucida Sans Unicode"/>
          <w:kern w:val="1"/>
          <w:sz w:val="22"/>
          <w:szCs w:val="22"/>
          <w:lang w:eastAsia="ru-RU"/>
        </w:rPr>
        <w:t xml:space="preserve">МКУ «Городское управление ЖКХ </w:t>
      </w:r>
      <w:proofErr w:type="spellStart"/>
      <w:r w:rsidR="00662A60" w:rsidRPr="0070090F">
        <w:rPr>
          <w:rFonts w:eastAsia="Lucida Sans Unicode"/>
          <w:kern w:val="1"/>
          <w:sz w:val="22"/>
          <w:szCs w:val="22"/>
          <w:lang w:eastAsia="ru-RU"/>
        </w:rPr>
        <w:t>Саткинского</w:t>
      </w:r>
      <w:proofErr w:type="spellEnd"/>
      <w:r w:rsidR="00662A60" w:rsidRPr="0070090F">
        <w:rPr>
          <w:rFonts w:eastAsia="Lucida Sans Unicode"/>
          <w:kern w:val="1"/>
          <w:sz w:val="22"/>
          <w:szCs w:val="22"/>
          <w:lang w:eastAsia="ru-RU"/>
        </w:rPr>
        <w:t xml:space="preserve"> муниципального района»</w:t>
      </w:r>
    </w:p>
    <w:p w:rsidR="00E223B0" w:rsidRPr="0070090F" w:rsidRDefault="00E223B0" w:rsidP="008D4DD2">
      <w:pPr>
        <w:ind w:right="-3"/>
        <w:jc w:val="center"/>
        <w:rPr>
          <w:rFonts w:eastAsia="Lucida Sans Unicode"/>
          <w:kern w:val="1"/>
          <w:highlight w:val="yellow"/>
          <w:lang w:eastAsia="ru-RU"/>
        </w:rPr>
      </w:pPr>
    </w:p>
    <w:p w:rsidR="003A4C24" w:rsidRPr="0070090F" w:rsidRDefault="003A4C24" w:rsidP="008D4DD2">
      <w:pPr>
        <w:ind w:right="-3"/>
        <w:jc w:val="center"/>
        <w:rPr>
          <w:rFonts w:eastAsia="Lucida Sans Unicode"/>
          <w:kern w:val="1"/>
          <w:lang w:eastAsia="ru-RU"/>
        </w:rPr>
      </w:pPr>
    </w:p>
    <w:p w:rsidR="003A4C24" w:rsidRPr="0070090F" w:rsidRDefault="003A4C24" w:rsidP="008D4DD2">
      <w:pPr>
        <w:ind w:right="-3"/>
        <w:jc w:val="center"/>
        <w:rPr>
          <w:rFonts w:eastAsia="Lucida Sans Unicode"/>
          <w:kern w:val="1"/>
          <w:lang w:eastAsia="ru-RU"/>
        </w:rPr>
      </w:pPr>
    </w:p>
    <w:p w:rsidR="003A4C24" w:rsidRPr="0070090F" w:rsidRDefault="003A4C24" w:rsidP="008D4DD2">
      <w:pPr>
        <w:ind w:right="-3"/>
        <w:jc w:val="center"/>
        <w:rPr>
          <w:lang w:eastAsia="ru-RU"/>
        </w:rPr>
      </w:pPr>
    </w:p>
    <w:p w:rsidR="003A4C24" w:rsidRPr="0070090F" w:rsidRDefault="003A4C24" w:rsidP="008D4DD2">
      <w:pPr>
        <w:widowControl w:val="0"/>
        <w:autoSpaceDE w:val="0"/>
        <w:autoSpaceDN w:val="0"/>
        <w:adjustRightInd w:val="0"/>
        <w:ind w:right="-3"/>
        <w:jc w:val="center"/>
        <w:rPr>
          <w:rFonts w:eastAsia="Lucida Sans Unicode"/>
          <w:kern w:val="1"/>
          <w:lang w:eastAsia="ru-RU"/>
        </w:rPr>
      </w:pPr>
      <w:r w:rsidRPr="0070090F">
        <w:rPr>
          <w:rFonts w:eastAsia="Lucida Sans Unicode"/>
          <w:kern w:val="1"/>
          <w:lang w:eastAsia="ru-RU"/>
        </w:rPr>
        <w:t>Директор ООО «Архивариус»                           К. Н. Гребенщиков</w:t>
      </w:r>
    </w:p>
    <w:p w:rsidR="003A4C24" w:rsidRPr="0070090F" w:rsidRDefault="003A4C24" w:rsidP="008D4DD2">
      <w:pPr>
        <w:widowControl w:val="0"/>
        <w:autoSpaceDE w:val="0"/>
        <w:autoSpaceDN w:val="0"/>
        <w:adjustRightInd w:val="0"/>
        <w:ind w:right="-6"/>
        <w:jc w:val="center"/>
        <w:rPr>
          <w:rFonts w:eastAsia="Lucida Sans Unicode"/>
          <w:kern w:val="1"/>
          <w:lang w:eastAsia="ru-RU"/>
        </w:rPr>
      </w:pPr>
    </w:p>
    <w:p w:rsidR="003A4C24" w:rsidRPr="0070090F" w:rsidRDefault="003A4C24" w:rsidP="008D4DD2">
      <w:pPr>
        <w:widowControl w:val="0"/>
        <w:autoSpaceDE w:val="0"/>
        <w:autoSpaceDN w:val="0"/>
        <w:adjustRightInd w:val="0"/>
        <w:ind w:right="-6"/>
        <w:jc w:val="center"/>
        <w:rPr>
          <w:rFonts w:eastAsia="Lucida Sans Unicode"/>
          <w:kern w:val="1"/>
          <w:lang w:eastAsia="ru-RU"/>
        </w:rPr>
      </w:pPr>
    </w:p>
    <w:p w:rsidR="008D4DD2" w:rsidRPr="0070090F" w:rsidRDefault="008D4DD2" w:rsidP="008D4DD2">
      <w:pPr>
        <w:widowControl w:val="0"/>
        <w:autoSpaceDE w:val="0"/>
        <w:autoSpaceDN w:val="0"/>
        <w:adjustRightInd w:val="0"/>
        <w:ind w:right="-6"/>
        <w:jc w:val="center"/>
        <w:rPr>
          <w:rFonts w:eastAsia="Lucida Sans Unicode"/>
          <w:kern w:val="1"/>
          <w:lang w:eastAsia="ru-RU"/>
        </w:rPr>
      </w:pPr>
    </w:p>
    <w:p w:rsidR="008D4DD2" w:rsidRPr="0070090F" w:rsidRDefault="008D4DD2" w:rsidP="008D4DD2">
      <w:pPr>
        <w:widowControl w:val="0"/>
        <w:autoSpaceDE w:val="0"/>
        <w:autoSpaceDN w:val="0"/>
        <w:adjustRightInd w:val="0"/>
        <w:ind w:right="-6"/>
        <w:jc w:val="center"/>
        <w:rPr>
          <w:rFonts w:eastAsia="Lucida Sans Unicode"/>
          <w:kern w:val="1"/>
          <w:lang w:eastAsia="ru-RU"/>
        </w:rPr>
      </w:pPr>
    </w:p>
    <w:p w:rsidR="008D4DD2" w:rsidRPr="0070090F" w:rsidRDefault="008D4DD2" w:rsidP="008D4DD2">
      <w:pPr>
        <w:widowControl w:val="0"/>
        <w:autoSpaceDE w:val="0"/>
        <w:autoSpaceDN w:val="0"/>
        <w:adjustRightInd w:val="0"/>
        <w:ind w:right="-6"/>
        <w:jc w:val="center"/>
        <w:rPr>
          <w:rFonts w:eastAsia="Lucida Sans Unicode"/>
          <w:kern w:val="1"/>
          <w:lang w:eastAsia="ru-RU"/>
        </w:rPr>
      </w:pPr>
    </w:p>
    <w:p w:rsidR="003A4C24" w:rsidRPr="0070090F" w:rsidRDefault="003A4C24" w:rsidP="008D4DD2">
      <w:pPr>
        <w:suppressAutoHyphens w:val="0"/>
        <w:jc w:val="center"/>
        <w:rPr>
          <w:rFonts w:eastAsia="Lucida Sans Unicode"/>
          <w:kern w:val="1"/>
          <w:lang w:eastAsia="ru-RU"/>
        </w:rPr>
      </w:pPr>
      <w:r w:rsidRPr="0070090F">
        <w:rPr>
          <w:rFonts w:eastAsia="Lucida Sans Unicode"/>
          <w:kern w:val="1"/>
          <w:lang w:eastAsia="ru-RU"/>
        </w:rPr>
        <w:t>Магнитогорск</w:t>
      </w:r>
      <w:r w:rsidR="007400A2" w:rsidRPr="0070090F">
        <w:rPr>
          <w:rFonts w:eastAsia="Lucida Sans Unicode"/>
          <w:kern w:val="1"/>
          <w:lang w:eastAsia="ru-RU"/>
        </w:rPr>
        <w:t xml:space="preserve">, </w:t>
      </w:r>
      <w:r w:rsidR="00662A60" w:rsidRPr="0070090F">
        <w:rPr>
          <w:rFonts w:eastAsia="Lucida Sans Unicode"/>
          <w:kern w:val="1"/>
          <w:lang w:eastAsia="ru-RU"/>
        </w:rPr>
        <w:t>2016</w:t>
      </w:r>
    </w:p>
    <w:p w:rsidR="003A4C24" w:rsidRPr="0070090F" w:rsidRDefault="003A4C24" w:rsidP="00925DA3">
      <w:pPr>
        <w:suppressAutoHyphens w:val="0"/>
        <w:spacing w:after="240"/>
        <w:ind w:left="284" w:right="284" w:firstLine="851"/>
        <w:rPr>
          <w:rFonts w:eastAsia="Lucida Sans Unicode"/>
          <w:kern w:val="1"/>
          <w:highlight w:val="yellow"/>
          <w:lang w:eastAsia="ru-RU"/>
        </w:rPr>
        <w:sectPr w:rsidR="003A4C24" w:rsidRPr="0070090F" w:rsidSect="007B5F15">
          <w:headerReference w:type="default" r:id="rId10"/>
          <w:footerReference w:type="default" r:id="rId11"/>
          <w:footerReference w:type="first" r:id="rId12"/>
          <w:pgSz w:w="11905" w:h="16837"/>
          <w:pgMar w:top="851" w:right="851" w:bottom="851" w:left="1418" w:header="420" w:footer="176" w:gutter="0"/>
          <w:cols w:space="720"/>
          <w:titlePg/>
          <w:docGrid w:linePitch="360"/>
        </w:sectPr>
      </w:pPr>
    </w:p>
    <w:p w:rsidR="00595122" w:rsidRPr="0070090F" w:rsidRDefault="00595122" w:rsidP="00595122">
      <w:pPr>
        <w:spacing w:after="240"/>
        <w:jc w:val="center"/>
        <w:rPr>
          <w:szCs w:val="28"/>
        </w:rPr>
      </w:pPr>
      <w:r w:rsidRPr="0070090F">
        <w:rPr>
          <w:b/>
          <w:iCs/>
        </w:rPr>
        <w:lastRenderedPageBreak/>
        <w:t>СОСТАВ ПРОЕКТА</w:t>
      </w:r>
    </w:p>
    <w:p w:rsidR="00595122" w:rsidRPr="0070090F" w:rsidRDefault="00595122" w:rsidP="00595122">
      <w:pPr>
        <w:jc w:val="center"/>
        <w:rPr>
          <w:b/>
          <w:iCs/>
        </w:rPr>
      </w:pPr>
      <w:r w:rsidRPr="0070090F">
        <w:rPr>
          <w:b/>
          <w:iCs/>
        </w:rPr>
        <w:t>Проект планировки территории.</w:t>
      </w:r>
    </w:p>
    <w:p w:rsidR="00595122" w:rsidRPr="0070090F" w:rsidRDefault="00595122" w:rsidP="00595122">
      <w:pPr>
        <w:jc w:val="center"/>
        <w:rPr>
          <w:b/>
          <w:i/>
        </w:rPr>
      </w:pPr>
    </w:p>
    <w:p w:rsidR="00595122" w:rsidRPr="0070090F" w:rsidRDefault="00595122" w:rsidP="00595122">
      <w:pPr>
        <w:jc w:val="center"/>
        <w:rPr>
          <w:b/>
          <w:i/>
          <w:iCs/>
        </w:rPr>
      </w:pPr>
      <w:r w:rsidRPr="0070090F">
        <w:rPr>
          <w:b/>
          <w:i/>
        </w:rPr>
        <w:t>Основная часть проекта</w:t>
      </w:r>
    </w:p>
    <w:p w:rsidR="00595122" w:rsidRPr="0070090F" w:rsidRDefault="00595122" w:rsidP="00595122">
      <w:r w:rsidRPr="0070090F">
        <w:rPr>
          <w:b/>
          <w:iCs/>
        </w:rPr>
        <w:t xml:space="preserve">Том </w:t>
      </w:r>
      <w:r w:rsidRPr="0070090F">
        <w:rPr>
          <w:b/>
          <w:iCs/>
          <w:lang w:val="en-US"/>
        </w:rPr>
        <w:t>I</w:t>
      </w:r>
      <w:r w:rsidRPr="0070090F">
        <w:rPr>
          <w:b/>
          <w:i/>
          <w:iCs/>
        </w:rPr>
        <w:t xml:space="preserve"> </w:t>
      </w:r>
      <w:r w:rsidRPr="0070090F">
        <w:rPr>
          <w:iCs/>
        </w:rPr>
        <w:t xml:space="preserve">шифр </w:t>
      </w:r>
      <w:r w:rsidR="008D4DD2" w:rsidRPr="0070090F">
        <w:t>А-15.774</w:t>
      </w:r>
      <w:r w:rsidRPr="0070090F">
        <w:t>-1</w:t>
      </w:r>
      <w:r w:rsidR="008D4DD2" w:rsidRPr="0070090F">
        <w:t>6</w:t>
      </w:r>
      <w:r w:rsidRPr="0070090F">
        <w:t xml:space="preserve"> ППТ.ЛО.ПРО</w:t>
      </w:r>
    </w:p>
    <w:p w:rsidR="00595122" w:rsidRPr="0070090F" w:rsidRDefault="00595122" w:rsidP="00595122">
      <w:pPr>
        <w:autoSpaceDE w:val="0"/>
        <w:autoSpaceDN w:val="0"/>
        <w:adjustRightInd w:val="0"/>
        <w:rPr>
          <w:b/>
        </w:rPr>
      </w:pPr>
      <w:r w:rsidRPr="0070090F">
        <w:rPr>
          <w:b/>
        </w:rPr>
        <w:t>Положения о размещении объектов капитального строительства федерального, регионального или местного значения.</w:t>
      </w:r>
    </w:p>
    <w:p w:rsidR="00595122" w:rsidRPr="0070090F" w:rsidRDefault="00595122" w:rsidP="00595122">
      <w:pPr>
        <w:autoSpaceDE w:val="0"/>
        <w:autoSpaceDN w:val="0"/>
        <w:adjustRightInd w:val="0"/>
        <w:rPr>
          <w:b/>
          <w:i/>
        </w:rPr>
      </w:pPr>
      <w:r w:rsidRPr="0070090F">
        <w:rPr>
          <w:b/>
        </w:rPr>
        <w:t xml:space="preserve">Том </w:t>
      </w:r>
      <w:r w:rsidRPr="0070090F">
        <w:rPr>
          <w:b/>
          <w:lang w:val="en-US"/>
        </w:rPr>
        <w:t>I</w:t>
      </w:r>
      <w:r w:rsidRPr="0070090F">
        <w:rPr>
          <w:b/>
        </w:rPr>
        <w:t>.</w:t>
      </w:r>
      <w:r w:rsidRPr="0070090F">
        <w:rPr>
          <w:b/>
          <w:lang w:val="en-US"/>
        </w:rPr>
        <w:t>I</w:t>
      </w:r>
      <w:r w:rsidRPr="0070090F">
        <w:rPr>
          <w:b/>
        </w:rPr>
        <w:t xml:space="preserve"> </w:t>
      </w:r>
      <w:r w:rsidRPr="0070090F">
        <w:rPr>
          <w:iCs/>
        </w:rPr>
        <w:t>шифр</w:t>
      </w:r>
      <w:r w:rsidRPr="0070090F">
        <w:t xml:space="preserve"> А-</w:t>
      </w:r>
      <w:r w:rsidR="008D4DD2" w:rsidRPr="0070090F">
        <w:t xml:space="preserve">15.774-16 </w:t>
      </w:r>
      <w:r w:rsidRPr="0070090F">
        <w:rPr>
          <w:rFonts w:eastAsia="Lucida Sans Unicode"/>
          <w:kern w:val="1"/>
          <w:lang w:eastAsia="ru-RU"/>
        </w:rPr>
        <w:t>ППТ.ЛО</w:t>
      </w:r>
      <w:r w:rsidRPr="0070090F">
        <w:t>.ОЧП</w:t>
      </w:r>
    </w:p>
    <w:p w:rsidR="00595122" w:rsidRPr="0070090F" w:rsidRDefault="00595122" w:rsidP="00595122">
      <w:pPr>
        <w:autoSpaceDE w:val="0"/>
        <w:autoSpaceDN w:val="0"/>
        <w:adjustRightInd w:val="0"/>
        <w:rPr>
          <w:b/>
          <w:i/>
        </w:rPr>
      </w:pPr>
      <w:r w:rsidRPr="0070090F">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5517"/>
        <w:gridCol w:w="2155"/>
        <w:gridCol w:w="1367"/>
      </w:tblGrid>
      <w:tr w:rsidR="0070090F" w:rsidRPr="0070090F" w:rsidTr="00C40C9A">
        <w:trPr>
          <w:trHeight w:val="20"/>
        </w:trPr>
        <w:tc>
          <w:tcPr>
            <w:tcW w:w="828" w:type="dxa"/>
            <w:vAlign w:val="center"/>
          </w:tcPr>
          <w:p w:rsidR="00595122" w:rsidRPr="0070090F" w:rsidRDefault="00595122" w:rsidP="00C40C9A">
            <w:pPr>
              <w:jc w:val="center"/>
              <w:rPr>
                <w:b/>
                <w:i/>
              </w:rPr>
            </w:pPr>
            <w:r w:rsidRPr="0070090F">
              <w:rPr>
                <w:b/>
              </w:rPr>
              <w:t>№</w:t>
            </w:r>
          </w:p>
          <w:p w:rsidR="00595122" w:rsidRPr="0070090F" w:rsidRDefault="00595122" w:rsidP="00C40C9A">
            <w:pPr>
              <w:jc w:val="center"/>
              <w:rPr>
                <w:b/>
                <w:i/>
              </w:rPr>
            </w:pPr>
            <w:proofErr w:type="spellStart"/>
            <w:r w:rsidRPr="0070090F">
              <w:rPr>
                <w:b/>
              </w:rPr>
              <w:t>п</w:t>
            </w:r>
            <w:proofErr w:type="spellEnd"/>
            <w:r w:rsidRPr="0070090F">
              <w:rPr>
                <w:b/>
              </w:rPr>
              <w:t>/</w:t>
            </w:r>
            <w:proofErr w:type="spellStart"/>
            <w:r w:rsidRPr="0070090F">
              <w:rPr>
                <w:b/>
              </w:rPr>
              <w:t>п</w:t>
            </w:r>
            <w:proofErr w:type="spellEnd"/>
          </w:p>
        </w:tc>
        <w:tc>
          <w:tcPr>
            <w:tcW w:w="5517" w:type="dxa"/>
            <w:vAlign w:val="center"/>
          </w:tcPr>
          <w:p w:rsidR="00595122" w:rsidRPr="0070090F" w:rsidRDefault="00595122" w:rsidP="00C40C9A">
            <w:pPr>
              <w:jc w:val="center"/>
              <w:rPr>
                <w:b/>
                <w:i/>
              </w:rPr>
            </w:pPr>
            <w:r w:rsidRPr="0070090F">
              <w:rPr>
                <w:b/>
              </w:rPr>
              <w:t>Наименование</w:t>
            </w:r>
          </w:p>
        </w:tc>
        <w:tc>
          <w:tcPr>
            <w:tcW w:w="2155" w:type="dxa"/>
            <w:vAlign w:val="center"/>
          </w:tcPr>
          <w:p w:rsidR="00595122" w:rsidRPr="0070090F" w:rsidRDefault="00595122" w:rsidP="00C40C9A">
            <w:pPr>
              <w:jc w:val="center"/>
              <w:rPr>
                <w:b/>
                <w:i/>
              </w:rPr>
            </w:pPr>
            <w:r w:rsidRPr="0070090F">
              <w:rPr>
                <w:b/>
              </w:rPr>
              <w:t>Лист</w:t>
            </w:r>
          </w:p>
        </w:tc>
        <w:tc>
          <w:tcPr>
            <w:tcW w:w="1367" w:type="dxa"/>
            <w:vAlign w:val="center"/>
          </w:tcPr>
          <w:p w:rsidR="00595122" w:rsidRPr="0070090F" w:rsidRDefault="00595122" w:rsidP="00C40C9A">
            <w:pPr>
              <w:ind w:right="111"/>
              <w:jc w:val="center"/>
              <w:rPr>
                <w:b/>
                <w:i/>
              </w:rPr>
            </w:pPr>
            <w:r w:rsidRPr="0070090F">
              <w:rPr>
                <w:b/>
              </w:rPr>
              <w:t>Масштаб</w:t>
            </w:r>
          </w:p>
        </w:tc>
      </w:tr>
      <w:tr w:rsidR="0070090F" w:rsidRPr="0070090F" w:rsidTr="00C40C9A">
        <w:trPr>
          <w:trHeight w:val="20"/>
        </w:trPr>
        <w:tc>
          <w:tcPr>
            <w:tcW w:w="828" w:type="dxa"/>
            <w:vAlign w:val="center"/>
          </w:tcPr>
          <w:p w:rsidR="00595122" w:rsidRPr="0070090F" w:rsidRDefault="00595122" w:rsidP="00C40C9A">
            <w:pPr>
              <w:jc w:val="center"/>
              <w:rPr>
                <w:b/>
                <w:i/>
              </w:rPr>
            </w:pPr>
            <w:r w:rsidRPr="0070090F">
              <w:rPr>
                <w:b/>
              </w:rPr>
              <w:t>1</w:t>
            </w:r>
          </w:p>
        </w:tc>
        <w:tc>
          <w:tcPr>
            <w:tcW w:w="5517" w:type="dxa"/>
            <w:vAlign w:val="center"/>
          </w:tcPr>
          <w:p w:rsidR="00595122" w:rsidRPr="0070090F" w:rsidRDefault="00595122" w:rsidP="00C40C9A">
            <w:pPr>
              <w:jc w:val="center"/>
              <w:rPr>
                <w:b/>
                <w:i/>
              </w:rPr>
            </w:pPr>
            <w:r w:rsidRPr="0070090F">
              <w:rPr>
                <w:b/>
              </w:rPr>
              <w:t>2</w:t>
            </w:r>
          </w:p>
        </w:tc>
        <w:tc>
          <w:tcPr>
            <w:tcW w:w="2155" w:type="dxa"/>
            <w:vAlign w:val="center"/>
          </w:tcPr>
          <w:p w:rsidR="00595122" w:rsidRPr="0070090F" w:rsidRDefault="00595122" w:rsidP="00C40C9A">
            <w:pPr>
              <w:jc w:val="center"/>
              <w:rPr>
                <w:b/>
                <w:i/>
              </w:rPr>
            </w:pPr>
            <w:r w:rsidRPr="0070090F">
              <w:rPr>
                <w:b/>
              </w:rPr>
              <w:t>3</w:t>
            </w:r>
          </w:p>
        </w:tc>
        <w:tc>
          <w:tcPr>
            <w:tcW w:w="1367" w:type="dxa"/>
            <w:vAlign w:val="center"/>
          </w:tcPr>
          <w:p w:rsidR="00595122" w:rsidRPr="0070090F" w:rsidRDefault="00595122" w:rsidP="00C40C9A">
            <w:pPr>
              <w:jc w:val="center"/>
              <w:rPr>
                <w:b/>
                <w:i/>
              </w:rPr>
            </w:pPr>
            <w:r w:rsidRPr="0070090F">
              <w:rPr>
                <w:b/>
              </w:rPr>
              <w:t>4</w:t>
            </w:r>
          </w:p>
        </w:tc>
      </w:tr>
      <w:tr w:rsidR="00093665" w:rsidRPr="0070090F" w:rsidTr="00C40C9A">
        <w:trPr>
          <w:trHeight w:val="20"/>
        </w:trPr>
        <w:tc>
          <w:tcPr>
            <w:tcW w:w="828" w:type="dxa"/>
            <w:vAlign w:val="center"/>
          </w:tcPr>
          <w:p w:rsidR="00595122" w:rsidRPr="0070090F" w:rsidRDefault="00595122" w:rsidP="00C40C9A">
            <w:pPr>
              <w:jc w:val="center"/>
              <w:rPr>
                <w:b/>
                <w:i/>
              </w:rPr>
            </w:pPr>
            <w:r w:rsidRPr="0070090F">
              <w:rPr>
                <w:b/>
              </w:rPr>
              <w:t>1</w:t>
            </w:r>
          </w:p>
        </w:tc>
        <w:tc>
          <w:tcPr>
            <w:tcW w:w="5517" w:type="dxa"/>
            <w:vAlign w:val="center"/>
          </w:tcPr>
          <w:p w:rsidR="00595122" w:rsidRPr="0070090F" w:rsidRDefault="00595122" w:rsidP="00C40C9A">
            <w:r w:rsidRPr="0070090F">
              <w:t>Чертеж планировки территории.</w:t>
            </w:r>
          </w:p>
        </w:tc>
        <w:tc>
          <w:tcPr>
            <w:tcW w:w="2155" w:type="dxa"/>
            <w:vAlign w:val="center"/>
          </w:tcPr>
          <w:p w:rsidR="00595122" w:rsidRPr="0070090F" w:rsidRDefault="00595122" w:rsidP="00C40C9A">
            <w:pPr>
              <w:widowControl w:val="0"/>
              <w:autoSpaceDE w:val="0"/>
              <w:adjustRightInd w:val="0"/>
              <w:jc w:val="center"/>
              <w:textAlignment w:val="baseline"/>
              <w:outlineLvl w:val="8"/>
              <w:rPr>
                <w:rFonts w:eastAsia="GOST Type AU"/>
              </w:rPr>
            </w:pPr>
            <w:r w:rsidRPr="0070090F">
              <w:rPr>
                <w:rFonts w:eastAsia="GOST Type AU"/>
              </w:rPr>
              <w:t>ППТ.ЛО.ОЧП-1</w:t>
            </w:r>
          </w:p>
        </w:tc>
        <w:tc>
          <w:tcPr>
            <w:tcW w:w="1367" w:type="dxa"/>
            <w:vAlign w:val="center"/>
          </w:tcPr>
          <w:p w:rsidR="00595122" w:rsidRPr="0070090F" w:rsidRDefault="00675F78" w:rsidP="00266393">
            <w:pPr>
              <w:widowControl w:val="0"/>
              <w:autoSpaceDE w:val="0"/>
              <w:adjustRightInd w:val="0"/>
              <w:jc w:val="center"/>
              <w:textAlignment w:val="baseline"/>
              <w:outlineLvl w:val="8"/>
              <w:rPr>
                <w:rFonts w:eastAsia="GOST Type AU"/>
              </w:rPr>
            </w:pPr>
            <w:r w:rsidRPr="0070090F">
              <w:rPr>
                <w:rFonts w:eastAsia="GOST Type AU"/>
              </w:rPr>
              <w:t>1:</w:t>
            </w:r>
            <w:r w:rsidR="00266393" w:rsidRPr="0070090F">
              <w:rPr>
                <w:rFonts w:eastAsia="GOST Type AU"/>
              </w:rPr>
              <w:t>2 000</w:t>
            </w:r>
          </w:p>
        </w:tc>
      </w:tr>
    </w:tbl>
    <w:p w:rsidR="00595122" w:rsidRPr="0070090F" w:rsidRDefault="00595122" w:rsidP="00595122">
      <w:pPr>
        <w:jc w:val="center"/>
        <w:rPr>
          <w:b/>
          <w:i/>
        </w:rPr>
      </w:pPr>
    </w:p>
    <w:p w:rsidR="00595122" w:rsidRPr="0070090F" w:rsidRDefault="00595122" w:rsidP="00595122">
      <w:pPr>
        <w:jc w:val="center"/>
        <w:rPr>
          <w:b/>
          <w:i/>
          <w:iCs/>
        </w:rPr>
      </w:pPr>
      <w:r w:rsidRPr="0070090F">
        <w:rPr>
          <w:b/>
          <w:i/>
        </w:rPr>
        <w:t>Материалы по обоснованию проекта</w:t>
      </w:r>
    </w:p>
    <w:p w:rsidR="00595122" w:rsidRPr="0070090F" w:rsidRDefault="00595122" w:rsidP="00595122">
      <w:r w:rsidRPr="0070090F">
        <w:rPr>
          <w:b/>
          <w:iCs/>
        </w:rPr>
        <w:t xml:space="preserve">Том </w:t>
      </w:r>
      <w:r w:rsidRPr="0070090F">
        <w:rPr>
          <w:b/>
          <w:iCs/>
          <w:lang w:val="en-US"/>
        </w:rPr>
        <w:t>II</w:t>
      </w:r>
      <w:r w:rsidRPr="0070090F">
        <w:rPr>
          <w:b/>
          <w:i/>
          <w:iCs/>
        </w:rPr>
        <w:t xml:space="preserve"> </w:t>
      </w:r>
      <w:r w:rsidRPr="0070090F">
        <w:rPr>
          <w:iCs/>
        </w:rPr>
        <w:t xml:space="preserve">шифр </w:t>
      </w:r>
      <w:r w:rsidRPr="0070090F">
        <w:t>А-</w:t>
      </w:r>
      <w:r w:rsidR="008D4DD2" w:rsidRPr="0070090F">
        <w:t xml:space="preserve">15.774-16 </w:t>
      </w:r>
      <w:proofErr w:type="spellStart"/>
      <w:r w:rsidRPr="0070090F">
        <w:t>ППТиМТ.ЛО.ПЗ</w:t>
      </w:r>
      <w:proofErr w:type="spellEnd"/>
    </w:p>
    <w:p w:rsidR="00595122" w:rsidRPr="0070090F" w:rsidRDefault="00595122" w:rsidP="00595122">
      <w:pPr>
        <w:autoSpaceDE w:val="0"/>
        <w:autoSpaceDN w:val="0"/>
        <w:adjustRightInd w:val="0"/>
        <w:rPr>
          <w:b/>
        </w:rPr>
      </w:pPr>
      <w:r w:rsidRPr="0070090F">
        <w:rPr>
          <w:b/>
        </w:rPr>
        <w:t>Пояснительная записка.</w:t>
      </w:r>
    </w:p>
    <w:p w:rsidR="00595122" w:rsidRPr="0070090F" w:rsidRDefault="00595122" w:rsidP="00595122">
      <w:pPr>
        <w:autoSpaceDE w:val="0"/>
        <w:autoSpaceDN w:val="0"/>
        <w:adjustRightInd w:val="0"/>
        <w:rPr>
          <w:b/>
          <w:i/>
        </w:rPr>
      </w:pPr>
      <w:r w:rsidRPr="0070090F">
        <w:rPr>
          <w:b/>
        </w:rPr>
        <w:t xml:space="preserve">Том </w:t>
      </w:r>
      <w:r w:rsidRPr="0070090F">
        <w:rPr>
          <w:b/>
          <w:lang w:val="en-US"/>
        </w:rPr>
        <w:t>II</w:t>
      </w:r>
      <w:r w:rsidRPr="0070090F">
        <w:rPr>
          <w:b/>
        </w:rPr>
        <w:t>.</w:t>
      </w:r>
      <w:r w:rsidRPr="0070090F">
        <w:rPr>
          <w:b/>
          <w:lang w:val="en-US"/>
        </w:rPr>
        <w:t>I</w:t>
      </w:r>
      <w:r w:rsidRPr="0070090F">
        <w:rPr>
          <w:b/>
        </w:rPr>
        <w:t xml:space="preserve"> </w:t>
      </w:r>
      <w:r w:rsidRPr="0070090F">
        <w:rPr>
          <w:iCs/>
        </w:rPr>
        <w:t xml:space="preserve">шифр </w:t>
      </w:r>
      <w:r w:rsidRPr="0070090F">
        <w:t>А-</w:t>
      </w:r>
      <w:r w:rsidR="008D4DD2" w:rsidRPr="0070090F">
        <w:t xml:space="preserve">15.774-16 </w:t>
      </w:r>
      <w:r w:rsidRPr="0070090F">
        <w:t>ППТ.ЛО.МОП</w:t>
      </w:r>
    </w:p>
    <w:p w:rsidR="00595122" w:rsidRPr="0070090F" w:rsidRDefault="00595122" w:rsidP="00595122">
      <w:pPr>
        <w:autoSpaceDE w:val="0"/>
        <w:autoSpaceDN w:val="0"/>
        <w:adjustRightInd w:val="0"/>
        <w:rPr>
          <w:b/>
        </w:rPr>
      </w:pPr>
      <w:r w:rsidRPr="0070090F">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5801"/>
        <w:gridCol w:w="1843"/>
        <w:gridCol w:w="1395"/>
      </w:tblGrid>
      <w:tr w:rsidR="0070090F" w:rsidRPr="0070090F" w:rsidTr="00C40C9A">
        <w:trPr>
          <w:trHeight w:val="20"/>
        </w:trPr>
        <w:tc>
          <w:tcPr>
            <w:tcW w:w="828" w:type="dxa"/>
            <w:vAlign w:val="center"/>
          </w:tcPr>
          <w:p w:rsidR="00595122" w:rsidRPr="0070090F" w:rsidRDefault="00595122" w:rsidP="00C40C9A">
            <w:pPr>
              <w:jc w:val="center"/>
              <w:rPr>
                <w:b/>
              </w:rPr>
            </w:pPr>
            <w:r w:rsidRPr="0070090F">
              <w:rPr>
                <w:b/>
              </w:rPr>
              <w:t>№</w:t>
            </w:r>
          </w:p>
          <w:p w:rsidR="00595122" w:rsidRPr="0070090F" w:rsidRDefault="00595122" w:rsidP="00C40C9A">
            <w:pPr>
              <w:jc w:val="center"/>
              <w:rPr>
                <w:b/>
              </w:rPr>
            </w:pPr>
            <w:proofErr w:type="spellStart"/>
            <w:r w:rsidRPr="0070090F">
              <w:rPr>
                <w:b/>
              </w:rPr>
              <w:t>п</w:t>
            </w:r>
            <w:proofErr w:type="spellEnd"/>
            <w:r w:rsidRPr="0070090F">
              <w:rPr>
                <w:b/>
              </w:rPr>
              <w:t>/</w:t>
            </w:r>
            <w:proofErr w:type="spellStart"/>
            <w:r w:rsidRPr="0070090F">
              <w:rPr>
                <w:b/>
              </w:rPr>
              <w:t>п</w:t>
            </w:r>
            <w:proofErr w:type="spellEnd"/>
          </w:p>
        </w:tc>
        <w:tc>
          <w:tcPr>
            <w:tcW w:w="5801" w:type="dxa"/>
            <w:vAlign w:val="center"/>
          </w:tcPr>
          <w:p w:rsidR="00595122" w:rsidRPr="0070090F" w:rsidRDefault="00595122" w:rsidP="00C40C9A">
            <w:pPr>
              <w:jc w:val="center"/>
              <w:rPr>
                <w:b/>
              </w:rPr>
            </w:pPr>
            <w:r w:rsidRPr="0070090F">
              <w:rPr>
                <w:b/>
              </w:rPr>
              <w:t>Наименование</w:t>
            </w:r>
          </w:p>
        </w:tc>
        <w:tc>
          <w:tcPr>
            <w:tcW w:w="1843" w:type="dxa"/>
            <w:vAlign w:val="center"/>
          </w:tcPr>
          <w:p w:rsidR="00595122" w:rsidRPr="0070090F" w:rsidRDefault="00595122" w:rsidP="00C40C9A">
            <w:pPr>
              <w:jc w:val="center"/>
              <w:rPr>
                <w:b/>
              </w:rPr>
            </w:pPr>
            <w:r w:rsidRPr="0070090F">
              <w:rPr>
                <w:b/>
              </w:rPr>
              <w:t>Лист</w:t>
            </w:r>
          </w:p>
        </w:tc>
        <w:tc>
          <w:tcPr>
            <w:tcW w:w="1395" w:type="dxa"/>
            <w:vAlign w:val="center"/>
          </w:tcPr>
          <w:p w:rsidR="00595122" w:rsidRPr="0070090F" w:rsidRDefault="00595122" w:rsidP="00C40C9A">
            <w:pPr>
              <w:ind w:right="111"/>
              <w:jc w:val="center"/>
              <w:rPr>
                <w:b/>
              </w:rPr>
            </w:pPr>
            <w:r w:rsidRPr="0070090F">
              <w:rPr>
                <w:b/>
              </w:rPr>
              <w:t>Масштаб</w:t>
            </w:r>
          </w:p>
        </w:tc>
      </w:tr>
      <w:tr w:rsidR="0070090F" w:rsidRPr="0070090F" w:rsidTr="00C40C9A">
        <w:trPr>
          <w:trHeight w:val="20"/>
        </w:trPr>
        <w:tc>
          <w:tcPr>
            <w:tcW w:w="828" w:type="dxa"/>
            <w:vAlign w:val="center"/>
          </w:tcPr>
          <w:p w:rsidR="00595122" w:rsidRPr="0070090F" w:rsidRDefault="00595122" w:rsidP="00C40C9A">
            <w:pPr>
              <w:jc w:val="center"/>
              <w:rPr>
                <w:b/>
              </w:rPr>
            </w:pPr>
            <w:r w:rsidRPr="0070090F">
              <w:rPr>
                <w:b/>
              </w:rPr>
              <w:t>1</w:t>
            </w:r>
          </w:p>
        </w:tc>
        <w:tc>
          <w:tcPr>
            <w:tcW w:w="5801" w:type="dxa"/>
            <w:vAlign w:val="center"/>
          </w:tcPr>
          <w:p w:rsidR="00595122" w:rsidRPr="0070090F" w:rsidRDefault="00595122" w:rsidP="00C40C9A">
            <w:pPr>
              <w:jc w:val="center"/>
              <w:rPr>
                <w:b/>
              </w:rPr>
            </w:pPr>
            <w:r w:rsidRPr="0070090F">
              <w:rPr>
                <w:b/>
              </w:rPr>
              <w:t>2</w:t>
            </w:r>
          </w:p>
        </w:tc>
        <w:tc>
          <w:tcPr>
            <w:tcW w:w="1843" w:type="dxa"/>
            <w:vAlign w:val="center"/>
          </w:tcPr>
          <w:p w:rsidR="00595122" w:rsidRPr="0070090F" w:rsidRDefault="00595122" w:rsidP="00C40C9A">
            <w:pPr>
              <w:jc w:val="center"/>
              <w:rPr>
                <w:b/>
              </w:rPr>
            </w:pPr>
            <w:r w:rsidRPr="0070090F">
              <w:rPr>
                <w:b/>
              </w:rPr>
              <w:t>3</w:t>
            </w:r>
          </w:p>
        </w:tc>
        <w:tc>
          <w:tcPr>
            <w:tcW w:w="1395" w:type="dxa"/>
            <w:vAlign w:val="center"/>
          </w:tcPr>
          <w:p w:rsidR="00595122" w:rsidRPr="0070090F" w:rsidRDefault="00595122" w:rsidP="00C40C9A">
            <w:pPr>
              <w:jc w:val="center"/>
              <w:rPr>
                <w:b/>
              </w:rPr>
            </w:pPr>
            <w:r w:rsidRPr="0070090F">
              <w:rPr>
                <w:b/>
              </w:rPr>
              <w:t>4</w:t>
            </w:r>
          </w:p>
        </w:tc>
      </w:tr>
      <w:tr w:rsidR="0070090F" w:rsidRPr="0070090F" w:rsidTr="00C40C9A">
        <w:trPr>
          <w:trHeight w:val="20"/>
        </w:trPr>
        <w:tc>
          <w:tcPr>
            <w:tcW w:w="828" w:type="dxa"/>
            <w:vAlign w:val="center"/>
          </w:tcPr>
          <w:p w:rsidR="00595122" w:rsidRPr="0070090F" w:rsidRDefault="00595122" w:rsidP="00C40C9A">
            <w:pPr>
              <w:jc w:val="center"/>
              <w:rPr>
                <w:b/>
              </w:rPr>
            </w:pPr>
            <w:r w:rsidRPr="0070090F">
              <w:rPr>
                <w:b/>
              </w:rPr>
              <w:t>1</w:t>
            </w:r>
          </w:p>
        </w:tc>
        <w:tc>
          <w:tcPr>
            <w:tcW w:w="5801" w:type="dxa"/>
            <w:vAlign w:val="center"/>
          </w:tcPr>
          <w:p w:rsidR="00595122" w:rsidRPr="0070090F" w:rsidRDefault="00595122" w:rsidP="00C40C9A">
            <w:r w:rsidRPr="0070090F">
              <w:t>Схема расположения элемента планировочной структуры</w:t>
            </w:r>
          </w:p>
        </w:tc>
        <w:tc>
          <w:tcPr>
            <w:tcW w:w="1843" w:type="dxa"/>
            <w:vAlign w:val="center"/>
          </w:tcPr>
          <w:p w:rsidR="00595122" w:rsidRPr="0070090F" w:rsidRDefault="00595122" w:rsidP="00C40C9A">
            <w:pPr>
              <w:jc w:val="center"/>
            </w:pPr>
            <w:r w:rsidRPr="0070090F">
              <w:t>ППТ.МОП-1</w:t>
            </w:r>
          </w:p>
        </w:tc>
        <w:tc>
          <w:tcPr>
            <w:tcW w:w="1395" w:type="dxa"/>
            <w:vAlign w:val="center"/>
          </w:tcPr>
          <w:p w:rsidR="00595122" w:rsidRPr="0070090F" w:rsidRDefault="00595122" w:rsidP="00266393">
            <w:pPr>
              <w:jc w:val="center"/>
              <w:rPr>
                <w:highlight w:val="yellow"/>
              </w:rPr>
            </w:pPr>
            <w:r w:rsidRPr="0070090F">
              <w:rPr>
                <w:rFonts w:eastAsia="GOST Type AU"/>
              </w:rPr>
              <w:t>1:</w:t>
            </w:r>
            <w:r w:rsidR="00266393" w:rsidRPr="0070090F">
              <w:rPr>
                <w:rFonts w:eastAsia="GOST Type AU"/>
              </w:rPr>
              <w:t>10 000</w:t>
            </w:r>
          </w:p>
        </w:tc>
      </w:tr>
      <w:tr w:rsidR="0070090F" w:rsidRPr="0070090F" w:rsidTr="00C40C9A">
        <w:trPr>
          <w:trHeight w:val="20"/>
        </w:trPr>
        <w:tc>
          <w:tcPr>
            <w:tcW w:w="828" w:type="dxa"/>
            <w:vAlign w:val="center"/>
          </w:tcPr>
          <w:p w:rsidR="00595122" w:rsidRPr="0070090F" w:rsidRDefault="00595122" w:rsidP="00C40C9A">
            <w:pPr>
              <w:jc w:val="center"/>
              <w:rPr>
                <w:b/>
              </w:rPr>
            </w:pPr>
            <w:r w:rsidRPr="0070090F">
              <w:rPr>
                <w:b/>
              </w:rPr>
              <w:t>2</w:t>
            </w:r>
          </w:p>
        </w:tc>
        <w:tc>
          <w:tcPr>
            <w:tcW w:w="5801" w:type="dxa"/>
            <w:vAlign w:val="center"/>
          </w:tcPr>
          <w:p w:rsidR="00595122" w:rsidRPr="0070090F" w:rsidRDefault="00595122" w:rsidP="00C40C9A">
            <w:r w:rsidRPr="0070090F">
              <w:t>Схема использования территории в период подготовки проекта планировки территории</w:t>
            </w:r>
          </w:p>
        </w:tc>
        <w:tc>
          <w:tcPr>
            <w:tcW w:w="1843" w:type="dxa"/>
            <w:vAlign w:val="center"/>
          </w:tcPr>
          <w:p w:rsidR="00595122" w:rsidRPr="0070090F" w:rsidRDefault="00595122" w:rsidP="00C40C9A">
            <w:pPr>
              <w:jc w:val="center"/>
            </w:pPr>
            <w:r w:rsidRPr="0070090F">
              <w:t>ППТ.МОП-2</w:t>
            </w:r>
          </w:p>
        </w:tc>
        <w:tc>
          <w:tcPr>
            <w:tcW w:w="1395" w:type="dxa"/>
            <w:vAlign w:val="center"/>
          </w:tcPr>
          <w:p w:rsidR="00595122" w:rsidRPr="0070090F" w:rsidRDefault="00266393" w:rsidP="00C40C9A">
            <w:pPr>
              <w:jc w:val="center"/>
              <w:rPr>
                <w:highlight w:val="yellow"/>
              </w:rPr>
            </w:pPr>
            <w:r w:rsidRPr="0070090F">
              <w:rPr>
                <w:rFonts w:eastAsia="GOST Type AU"/>
              </w:rPr>
              <w:t>1:2 000</w:t>
            </w:r>
          </w:p>
        </w:tc>
      </w:tr>
      <w:tr w:rsidR="0070090F" w:rsidRPr="0070090F" w:rsidTr="00C40C9A">
        <w:trPr>
          <w:trHeight w:val="20"/>
        </w:trPr>
        <w:tc>
          <w:tcPr>
            <w:tcW w:w="828" w:type="dxa"/>
            <w:vAlign w:val="center"/>
          </w:tcPr>
          <w:p w:rsidR="00595122" w:rsidRPr="0070090F" w:rsidRDefault="00595122" w:rsidP="00C40C9A">
            <w:pPr>
              <w:jc w:val="center"/>
              <w:rPr>
                <w:b/>
              </w:rPr>
            </w:pPr>
            <w:r w:rsidRPr="0070090F">
              <w:rPr>
                <w:b/>
              </w:rPr>
              <w:t>3</w:t>
            </w:r>
          </w:p>
        </w:tc>
        <w:tc>
          <w:tcPr>
            <w:tcW w:w="5801" w:type="dxa"/>
            <w:vAlign w:val="center"/>
          </w:tcPr>
          <w:p w:rsidR="00595122" w:rsidRPr="0070090F" w:rsidRDefault="00266393" w:rsidP="00C40C9A">
            <w:r w:rsidRPr="0070090F">
              <w:t>Схема границ территорий объектов культурного наследия. Схема границ зон с особыми условиями использования территорий</w:t>
            </w:r>
          </w:p>
        </w:tc>
        <w:tc>
          <w:tcPr>
            <w:tcW w:w="1843" w:type="dxa"/>
            <w:vAlign w:val="center"/>
          </w:tcPr>
          <w:p w:rsidR="00595122" w:rsidRPr="0070090F" w:rsidRDefault="00595122" w:rsidP="00C40C9A">
            <w:pPr>
              <w:jc w:val="center"/>
            </w:pPr>
            <w:r w:rsidRPr="0070090F">
              <w:t>ППТ.МОП-3</w:t>
            </w:r>
          </w:p>
        </w:tc>
        <w:tc>
          <w:tcPr>
            <w:tcW w:w="1395" w:type="dxa"/>
            <w:vAlign w:val="center"/>
          </w:tcPr>
          <w:p w:rsidR="00595122" w:rsidRPr="0070090F" w:rsidRDefault="00266393" w:rsidP="00C40C9A">
            <w:pPr>
              <w:jc w:val="center"/>
              <w:rPr>
                <w:highlight w:val="yellow"/>
              </w:rPr>
            </w:pPr>
            <w:r w:rsidRPr="0070090F">
              <w:rPr>
                <w:rFonts w:eastAsia="GOST Type AU"/>
              </w:rPr>
              <w:t>1:2 000</w:t>
            </w:r>
          </w:p>
        </w:tc>
      </w:tr>
      <w:tr w:rsidR="00093665" w:rsidRPr="0070090F" w:rsidTr="00C40C9A">
        <w:trPr>
          <w:trHeight w:val="20"/>
        </w:trPr>
        <w:tc>
          <w:tcPr>
            <w:tcW w:w="828" w:type="dxa"/>
            <w:vAlign w:val="center"/>
          </w:tcPr>
          <w:p w:rsidR="00595122" w:rsidRPr="0070090F" w:rsidRDefault="00595122" w:rsidP="00C40C9A">
            <w:pPr>
              <w:jc w:val="center"/>
              <w:rPr>
                <w:b/>
              </w:rPr>
            </w:pPr>
            <w:r w:rsidRPr="0070090F">
              <w:rPr>
                <w:b/>
              </w:rPr>
              <w:t>4</w:t>
            </w:r>
          </w:p>
        </w:tc>
        <w:tc>
          <w:tcPr>
            <w:tcW w:w="5801" w:type="dxa"/>
            <w:vAlign w:val="center"/>
          </w:tcPr>
          <w:p w:rsidR="00595122" w:rsidRPr="0070090F" w:rsidRDefault="00266393" w:rsidP="00C40C9A">
            <w:r w:rsidRPr="0070090F">
              <w:t>Схема инженерного обеспечения территории</w:t>
            </w:r>
          </w:p>
        </w:tc>
        <w:tc>
          <w:tcPr>
            <w:tcW w:w="1843" w:type="dxa"/>
            <w:vAlign w:val="center"/>
          </w:tcPr>
          <w:p w:rsidR="00595122" w:rsidRPr="0070090F" w:rsidRDefault="00595122" w:rsidP="00C40C9A">
            <w:pPr>
              <w:jc w:val="center"/>
            </w:pPr>
            <w:r w:rsidRPr="0070090F">
              <w:t>ППТ.МОП-4</w:t>
            </w:r>
          </w:p>
        </w:tc>
        <w:tc>
          <w:tcPr>
            <w:tcW w:w="1395" w:type="dxa"/>
            <w:vAlign w:val="center"/>
          </w:tcPr>
          <w:p w:rsidR="00595122" w:rsidRPr="0070090F" w:rsidRDefault="00266393" w:rsidP="00C40C9A">
            <w:pPr>
              <w:jc w:val="center"/>
              <w:rPr>
                <w:highlight w:val="yellow"/>
              </w:rPr>
            </w:pPr>
            <w:r w:rsidRPr="0070090F">
              <w:rPr>
                <w:rFonts w:eastAsia="GOST Type AU"/>
              </w:rPr>
              <w:t>1:2 000</w:t>
            </w:r>
          </w:p>
        </w:tc>
      </w:tr>
    </w:tbl>
    <w:p w:rsidR="00595122" w:rsidRPr="0070090F" w:rsidRDefault="00595122" w:rsidP="00595122">
      <w:pPr>
        <w:rPr>
          <w:b/>
          <w:iCs/>
          <w:highlight w:val="yellow"/>
        </w:rPr>
      </w:pPr>
    </w:p>
    <w:p w:rsidR="00595122" w:rsidRPr="0070090F" w:rsidRDefault="00595122" w:rsidP="00595122">
      <w:pPr>
        <w:jc w:val="center"/>
        <w:rPr>
          <w:b/>
          <w:iCs/>
        </w:rPr>
      </w:pPr>
      <w:r w:rsidRPr="0070090F">
        <w:rPr>
          <w:b/>
          <w:iCs/>
        </w:rPr>
        <w:t>Проект межевания территории.</w:t>
      </w:r>
    </w:p>
    <w:p w:rsidR="00595122" w:rsidRPr="0070090F" w:rsidRDefault="00595122" w:rsidP="00595122">
      <w:pPr>
        <w:autoSpaceDE w:val="0"/>
        <w:autoSpaceDN w:val="0"/>
        <w:adjustRightInd w:val="0"/>
        <w:rPr>
          <w:b/>
          <w:i/>
        </w:rPr>
      </w:pPr>
      <w:r w:rsidRPr="0070090F">
        <w:rPr>
          <w:b/>
        </w:rPr>
        <w:t xml:space="preserve">Том </w:t>
      </w:r>
      <w:r w:rsidR="001A467E" w:rsidRPr="0070090F">
        <w:rPr>
          <w:b/>
          <w:lang w:val="en-US"/>
        </w:rPr>
        <w:t>I</w:t>
      </w:r>
      <w:r w:rsidRPr="0070090F">
        <w:rPr>
          <w:b/>
          <w:lang w:val="en-US"/>
        </w:rPr>
        <w:t>I</w:t>
      </w:r>
      <w:r w:rsidR="003C6F21">
        <w:rPr>
          <w:b/>
          <w:lang w:val="en-US"/>
        </w:rPr>
        <w:t>I</w:t>
      </w:r>
      <w:r w:rsidRPr="0070090F">
        <w:rPr>
          <w:b/>
        </w:rPr>
        <w:t xml:space="preserve"> </w:t>
      </w:r>
      <w:r w:rsidRPr="0070090F">
        <w:rPr>
          <w:iCs/>
        </w:rPr>
        <w:t xml:space="preserve">шифр </w:t>
      </w:r>
      <w:r w:rsidRPr="0070090F">
        <w:t>А-</w:t>
      </w:r>
      <w:r w:rsidR="00EB2829" w:rsidRPr="0070090F">
        <w:t xml:space="preserve">15.774-16 </w:t>
      </w:r>
      <w:r w:rsidRPr="0070090F">
        <w:t>ПМТ.ЛО</w:t>
      </w:r>
    </w:p>
    <w:p w:rsidR="00595122" w:rsidRPr="0070090F" w:rsidRDefault="00595122" w:rsidP="00595122">
      <w:pPr>
        <w:autoSpaceDE w:val="0"/>
        <w:autoSpaceDN w:val="0"/>
        <w:adjustRightInd w:val="0"/>
        <w:rPr>
          <w:b/>
          <w:i/>
        </w:rPr>
      </w:pPr>
      <w:r w:rsidRPr="0070090F">
        <w:rPr>
          <w:b/>
        </w:rPr>
        <w:t>Графические материалы:</w:t>
      </w:r>
    </w:p>
    <w:tbl>
      <w:tblPr>
        <w:tblW w:w="98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6226"/>
        <w:gridCol w:w="1418"/>
        <w:gridCol w:w="1395"/>
      </w:tblGrid>
      <w:tr w:rsidR="0070090F" w:rsidRPr="0070090F" w:rsidTr="00C40C9A">
        <w:trPr>
          <w:trHeight w:val="567"/>
        </w:trPr>
        <w:tc>
          <w:tcPr>
            <w:tcW w:w="828" w:type="dxa"/>
            <w:vAlign w:val="center"/>
          </w:tcPr>
          <w:p w:rsidR="00595122" w:rsidRPr="0070090F" w:rsidRDefault="00595122" w:rsidP="00C40C9A">
            <w:pPr>
              <w:jc w:val="center"/>
              <w:rPr>
                <w:b/>
                <w:i/>
              </w:rPr>
            </w:pPr>
            <w:r w:rsidRPr="0070090F">
              <w:rPr>
                <w:b/>
              </w:rPr>
              <w:t>№</w:t>
            </w:r>
          </w:p>
          <w:p w:rsidR="00595122" w:rsidRPr="0070090F" w:rsidRDefault="00595122" w:rsidP="00C40C9A">
            <w:pPr>
              <w:jc w:val="center"/>
              <w:rPr>
                <w:b/>
                <w:i/>
              </w:rPr>
            </w:pPr>
            <w:proofErr w:type="spellStart"/>
            <w:r w:rsidRPr="0070090F">
              <w:rPr>
                <w:b/>
              </w:rPr>
              <w:t>п</w:t>
            </w:r>
            <w:proofErr w:type="spellEnd"/>
            <w:r w:rsidRPr="0070090F">
              <w:rPr>
                <w:b/>
              </w:rPr>
              <w:t>/</w:t>
            </w:r>
            <w:proofErr w:type="spellStart"/>
            <w:r w:rsidRPr="0070090F">
              <w:rPr>
                <w:b/>
              </w:rPr>
              <w:t>п</w:t>
            </w:r>
            <w:proofErr w:type="spellEnd"/>
          </w:p>
        </w:tc>
        <w:tc>
          <w:tcPr>
            <w:tcW w:w="6226" w:type="dxa"/>
            <w:vAlign w:val="center"/>
          </w:tcPr>
          <w:p w:rsidR="00595122" w:rsidRPr="0070090F" w:rsidRDefault="00595122" w:rsidP="00C40C9A">
            <w:pPr>
              <w:jc w:val="center"/>
              <w:rPr>
                <w:b/>
                <w:i/>
              </w:rPr>
            </w:pPr>
            <w:r w:rsidRPr="0070090F">
              <w:rPr>
                <w:b/>
              </w:rPr>
              <w:t>Наименование</w:t>
            </w:r>
          </w:p>
        </w:tc>
        <w:tc>
          <w:tcPr>
            <w:tcW w:w="1418" w:type="dxa"/>
            <w:vAlign w:val="center"/>
          </w:tcPr>
          <w:p w:rsidR="00595122" w:rsidRPr="0070090F" w:rsidRDefault="00595122" w:rsidP="00C40C9A">
            <w:pPr>
              <w:jc w:val="center"/>
              <w:rPr>
                <w:b/>
                <w:i/>
              </w:rPr>
            </w:pPr>
            <w:r w:rsidRPr="0070090F">
              <w:rPr>
                <w:b/>
              </w:rPr>
              <w:t>Лист</w:t>
            </w:r>
          </w:p>
        </w:tc>
        <w:tc>
          <w:tcPr>
            <w:tcW w:w="1395" w:type="dxa"/>
            <w:vAlign w:val="center"/>
          </w:tcPr>
          <w:p w:rsidR="00595122" w:rsidRPr="0070090F" w:rsidRDefault="00595122" w:rsidP="00C40C9A">
            <w:pPr>
              <w:ind w:right="111"/>
              <w:jc w:val="center"/>
              <w:rPr>
                <w:b/>
                <w:i/>
              </w:rPr>
            </w:pPr>
            <w:r w:rsidRPr="0070090F">
              <w:rPr>
                <w:b/>
              </w:rPr>
              <w:t>Масштаб</w:t>
            </w:r>
          </w:p>
        </w:tc>
      </w:tr>
      <w:tr w:rsidR="0070090F" w:rsidRPr="0070090F" w:rsidTr="00C40C9A">
        <w:trPr>
          <w:trHeight w:val="161"/>
        </w:trPr>
        <w:tc>
          <w:tcPr>
            <w:tcW w:w="828" w:type="dxa"/>
            <w:vAlign w:val="center"/>
          </w:tcPr>
          <w:p w:rsidR="00595122" w:rsidRPr="0070090F" w:rsidRDefault="00595122" w:rsidP="00C40C9A">
            <w:pPr>
              <w:jc w:val="center"/>
              <w:rPr>
                <w:b/>
                <w:i/>
              </w:rPr>
            </w:pPr>
            <w:r w:rsidRPr="0070090F">
              <w:rPr>
                <w:b/>
              </w:rPr>
              <w:t>1</w:t>
            </w:r>
          </w:p>
        </w:tc>
        <w:tc>
          <w:tcPr>
            <w:tcW w:w="6226" w:type="dxa"/>
            <w:vAlign w:val="center"/>
          </w:tcPr>
          <w:p w:rsidR="00595122" w:rsidRPr="0070090F" w:rsidRDefault="00595122" w:rsidP="00C40C9A">
            <w:pPr>
              <w:jc w:val="center"/>
              <w:rPr>
                <w:b/>
                <w:i/>
              </w:rPr>
            </w:pPr>
            <w:r w:rsidRPr="0070090F">
              <w:rPr>
                <w:b/>
              </w:rPr>
              <w:t>2</w:t>
            </w:r>
          </w:p>
        </w:tc>
        <w:tc>
          <w:tcPr>
            <w:tcW w:w="1418" w:type="dxa"/>
            <w:vAlign w:val="center"/>
          </w:tcPr>
          <w:p w:rsidR="00595122" w:rsidRPr="0070090F" w:rsidRDefault="00595122" w:rsidP="00C40C9A">
            <w:pPr>
              <w:jc w:val="center"/>
              <w:rPr>
                <w:b/>
                <w:i/>
              </w:rPr>
            </w:pPr>
            <w:r w:rsidRPr="0070090F">
              <w:rPr>
                <w:b/>
              </w:rPr>
              <w:t>3</w:t>
            </w:r>
          </w:p>
        </w:tc>
        <w:tc>
          <w:tcPr>
            <w:tcW w:w="1395" w:type="dxa"/>
            <w:vAlign w:val="center"/>
          </w:tcPr>
          <w:p w:rsidR="00595122" w:rsidRPr="0070090F" w:rsidRDefault="00595122" w:rsidP="00C40C9A">
            <w:pPr>
              <w:jc w:val="center"/>
              <w:rPr>
                <w:b/>
                <w:i/>
              </w:rPr>
            </w:pPr>
            <w:r w:rsidRPr="0070090F">
              <w:rPr>
                <w:b/>
              </w:rPr>
              <w:t>4</w:t>
            </w:r>
          </w:p>
        </w:tc>
      </w:tr>
      <w:tr w:rsidR="0070090F" w:rsidRPr="0070090F" w:rsidTr="00C40C9A">
        <w:trPr>
          <w:trHeight w:val="155"/>
        </w:trPr>
        <w:tc>
          <w:tcPr>
            <w:tcW w:w="828" w:type="dxa"/>
            <w:vAlign w:val="center"/>
          </w:tcPr>
          <w:p w:rsidR="00595122" w:rsidRPr="0070090F" w:rsidRDefault="00595122" w:rsidP="00C40C9A">
            <w:pPr>
              <w:jc w:val="center"/>
              <w:rPr>
                <w:b/>
                <w:i/>
              </w:rPr>
            </w:pPr>
            <w:r w:rsidRPr="0070090F">
              <w:rPr>
                <w:b/>
              </w:rPr>
              <w:t>1</w:t>
            </w:r>
          </w:p>
        </w:tc>
        <w:tc>
          <w:tcPr>
            <w:tcW w:w="6226" w:type="dxa"/>
            <w:vAlign w:val="center"/>
          </w:tcPr>
          <w:p w:rsidR="00595122" w:rsidRPr="0070090F" w:rsidRDefault="00595122" w:rsidP="00C40C9A">
            <w:pPr>
              <w:rPr>
                <w:b/>
              </w:rPr>
            </w:pPr>
            <w:r w:rsidRPr="0070090F">
              <w:t>Чертеж межевания территории</w:t>
            </w:r>
          </w:p>
        </w:tc>
        <w:tc>
          <w:tcPr>
            <w:tcW w:w="1418" w:type="dxa"/>
            <w:vAlign w:val="center"/>
          </w:tcPr>
          <w:p w:rsidR="00595122" w:rsidRPr="0070090F" w:rsidRDefault="00595122" w:rsidP="00C40C9A">
            <w:pPr>
              <w:jc w:val="center"/>
            </w:pPr>
            <w:r w:rsidRPr="0070090F">
              <w:t>ПМТ.ЛО-1</w:t>
            </w:r>
          </w:p>
        </w:tc>
        <w:tc>
          <w:tcPr>
            <w:tcW w:w="1395" w:type="dxa"/>
            <w:vAlign w:val="center"/>
          </w:tcPr>
          <w:p w:rsidR="00595122" w:rsidRPr="0070090F" w:rsidRDefault="00266393" w:rsidP="00C40C9A">
            <w:pPr>
              <w:jc w:val="center"/>
              <w:rPr>
                <w:highlight w:val="yellow"/>
              </w:rPr>
            </w:pPr>
            <w:r w:rsidRPr="0070090F">
              <w:rPr>
                <w:rFonts w:eastAsia="GOST Type AU"/>
              </w:rPr>
              <w:t>1:2 000</w:t>
            </w:r>
          </w:p>
        </w:tc>
      </w:tr>
      <w:tr w:rsidR="0070090F" w:rsidRPr="0070090F" w:rsidTr="00C40C9A">
        <w:trPr>
          <w:trHeight w:val="79"/>
        </w:trPr>
        <w:tc>
          <w:tcPr>
            <w:tcW w:w="828" w:type="dxa"/>
            <w:vAlign w:val="center"/>
          </w:tcPr>
          <w:p w:rsidR="00595122" w:rsidRPr="0070090F" w:rsidRDefault="00595122" w:rsidP="00C40C9A">
            <w:pPr>
              <w:jc w:val="center"/>
              <w:rPr>
                <w:b/>
                <w:i/>
              </w:rPr>
            </w:pPr>
            <w:r w:rsidRPr="0070090F">
              <w:rPr>
                <w:b/>
              </w:rPr>
              <w:t>2</w:t>
            </w:r>
          </w:p>
        </w:tc>
        <w:tc>
          <w:tcPr>
            <w:tcW w:w="6226" w:type="dxa"/>
            <w:vAlign w:val="center"/>
          </w:tcPr>
          <w:p w:rsidR="00595122" w:rsidRPr="0070090F" w:rsidRDefault="00595122" w:rsidP="00C40C9A">
            <w:pPr>
              <w:rPr>
                <w:i/>
              </w:rPr>
            </w:pPr>
            <w:r w:rsidRPr="0070090F">
              <w:t>План фактического использования территории.</w:t>
            </w:r>
          </w:p>
        </w:tc>
        <w:tc>
          <w:tcPr>
            <w:tcW w:w="1418" w:type="dxa"/>
            <w:vAlign w:val="center"/>
          </w:tcPr>
          <w:p w:rsidR="00595122" w:rsidRPr="0070090F" w:rsidRDefault="00595122" w:rsidP="00C40C9A">
            <w:pPr>
              <w:jc w:val="center"/>
              <w:rPr>
                <w:i/>
              </w:rPr>
            </w:pPr>
            <w:r w:rsidRPr="0070090F">
              <w:t>ПМТ.ЛО-2</w:t>
            </w:r>
          </w:p>
        </w:tc>
        <w:tc>
          <w:tcPr>
            <w:tcW w:w="1395" w:type="dxa"/>
            <w:vAlign w:val="center"/>
          </w:tcPr>
          <w:p w:rsidR="00595122" w:rsidRPr="0070090F" w:rsidRDefault="00266393" w:rsidP="00C40C9A">
            <w:pPr>
              <w:jc w:val="center"/>
              <w:rPr>
                <w:i/>
                <w:highlight w:val="yellow"/>
              </w:rPr>
            </w:pPr>
            <w:r w:rsidRPr="0070090F">
              <w:rPr>
                <w:rFonts w:eastAsia="GOST Type AU"/>
              </w:rPr>
              <w:t>1:2 000</w:t>
            </w:r>
          </w:p>
        </w:tc>
      </w:tr>
    </w:tbl>
    <w:p w:rsidR="003A4C24" w:rsidRPr="0070090F" w:rsidRDefault="003A4C24" w:rsidP="003A4C24">
      <w:pPr>
        <w:ind w:right="175"/>
        <w:rPr>
          <w:iCs/>
          <w:highlight w:val="yellow"/>
        </w:rPr>
        <w:sectPr w:rsidR="003A4C24" w:rsidRPr="0070090F" w:rsidSect="00FD6BB7">
          <w:headerReference w:type="first" r:id="rId13"/>
          <w:footerReference w:type="first" r:id="rId14"/>
          <w:pgSz w:w="11905" w:h="16837"/>
          <w:pgMar w:top="851" w:right="851" w:bottom="851" w:left="1418" w:header="420" w:footer="176" w:gutter="0"/>
          <w:pgNumType w:start="1"/>
          <w:cols w:space="720"/>
          <w:docGrid w:linePitch="360"/>
        </w:sectPr>
      </w:pPr>
    </w:p>
    <w:p w:rsidR="003A4C24" w:rsidRPr="0070090F" w:rsidRDefault="003A4C24" w:rsidP="00BF7DBD">
      <w:pPr>
        <w:autoSpaceDE w:val="0"/>
        <w:jc w:val="center"/>
        <w:rPr>
          <w:b/>
        </w:rPr>
      </w:pPr>
      <w:r w:rsidRPr="0070090F">
        <w:rPr>
          <w:b/>
        </w:rPr>
        <w:lastRenderedPageBreak/>
        <w:t>Запись главного архитектора</w:t>
      </w:r>
    </w:p>
    <w:p w:rsidR="003A4C24" w:rsidRPr="0070090F" w:rsidRDefault="003A4C24" w:rsidP="003A4C24">
      <w:pPr>
        <w:autoSpaceDE w:val="0"/>
        <w:ind w:firstLine="426"/>
        <w:jc w:val="both"/>
      </w:pPr>
    </w:p>
    <w:p w:rsidR="007400A2" w:rsidRPr="0070090F" w:rsidRDefault="007400A2" w:rsidP="007400A2">
      <w:pPr>
        <w:suppressAutoHyphens w:val="0"/>
        <w:ind w:right="-3" w:firstLine="567"/>
        <w:jc w:val="both"/>
        <w:rPr>
          <w:lang w:eastAsia="ru-RU"/>
        </w:rPr>
      </w:pPr>
      <w:r w:rsidRPr="0070090F">
        <w:rPr>
          <w:lang w:eastAsia="ru-RU"/>
        </w:rPr>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rsidR="003A4C24" w:rsidRPr="0070090F" w:rsidRDefault="003A4C24" w:rsidP="007400A2">
      <w:pPr>
        <w:suppressAutoHyphens w:val="0"/>
        <w:ind w:right="-3" w:firstLine="567"/>
        <w:jc w:val="both"/>
        <w:rPr>
          <w:lang w:eastAsia="ru-RU"/>
        </w:rPr>
      </w:pPr>
      <w:r w:rsidRPr="0070090F">
        <w:rPr>
          <w:lang w:eastAsia="ru-RU"/>
        </w:rPr>
        <w:t>Проект планировки соответствует требованиям статьи 42 Градостроительного кодекса Российской Федерации от 29.12.2004 г. № 190-ФЗ.</w:t>
      </w:r>
    </w:p>
    <w:p w:rsidR="003A4C24" w:rsidRPr="0070090F" w:rsidRDefault="003A4C24" w:rsidP="003A4C24">
      <w:pPr>
        <w:ind w:left="142" w:firstLine="709"/>
        <w:jc w:val="both"/>
      </w:pPr>
    </w:p>
    <w:p w:rsidR="003A4C24" w:rsidRPr="0070090F" w:rsidRDefault="003A4C24" w:rsidP="003A4C24">
      <w:pPr>
        <w:ind w:left="142" w:firstLine="709"/>
        <w:jc w:val="both"/>
      </w:pPr>
    </w:p>
    <w:p w:rsidR="003A4C24" w:rsidRPr="0070090F" w:rsidRDefault="003A4C24" w:rsidP="003A4C24">
      <w:pPr>
        <w:ind w:left="142" w:firstLine="709"/>
        <w:jc w:val="both"/>
      </w:pPr>
      <w:r w:rsidRPr="0070090F">
        <w:t>Главный архитектор проекта</w:t>
      </w:r>
      <w:r w:rsidRPr="0070090F">
        <w:tab/>
        <w:t>_________________</w:t>
      </w:r>
      <w:r w:rsidRPr="0070090F">
        <w:tab/>
        <w:t xml:space="preserve">Е.С. </w:t>
      </w:r>
      <w:proofErr w:type="spellStart"/>
      <w:r w:rsidR="00E74798" w:rsidRPr="0070090F">
        <w:t>Левшунова</w:t>
      </w:r>
      <w:proofErr w:type="spellEnd"/>
    </w:p>
    <w:p w:rsidR="003A4C24" w:rsidRPr="0070090F" w:rsidRDefault="003A4C24" w:rsidP="003A4C24">
      <w:pPr>
        <w:autoSpaceDE w:val="0"/>
        <w:ind w:right="564" w:firstLine="426"/>
        <w:jc w:val="center"/>
      </w:pPr>
    </w:p>
    <w:p w:rsidR="003A4C24" w:rsidRPr="0070090F" w:rsidRDefault="003A4C24" w:rsidP="003A4C24">
      <w:pPr>
        <w:autoSpaceDE w:val="0"/>
        <w:ind w:right="564" w:firstLine="426"/>
        <w:jc w:val="center"/>
      </w:pPr>
    </w:p>
    <w:p w:rsidR="003A4C24" w:rsidRPr="0070090F" w:rsidRDefault="003A4C24" w:rsidP="00BF7DBD">
      <w:pPr>
        <w:autoSpaceDE w:val="0"/>
        <w:ind w:right="564"/>
        <w:jc w:val="center"/>
        <w:rPr>
          <w:b/>
        </w:rPr>
      </w:pPr>
      <w:r w:rsidRPr="0070090F">
        <w:rPr>
          <w:b/>
        </w:rPr>
        <w:t>Состав участников проекта</w:t>
      </w:r>
    </w:p>
    <w:p w:rsidR="003A4C24" w:rsidRPr="0070090F" w:rsidRDefault="003A4C24" w:rsidP="003A4C24">
      <w:pPr>
        <w:autoSpaceDE w:val="0"/>
        <w:ind w:firstLine="426"/>
        <w:jc w:val="center"/>
        <w:rPr>
          <w:b/>
          <w:caps/>
          <w:highlight w:val="yellow"/>
          <w:lang w:val="en-US"/>
        </w:rPr>
      </w:pPr>
    </w:p>
    <w:tbl>
      <w:tblPr>
        <w:tblW w:w="0" w:type="auto"/>
        <w:tblInd w:w="392" w:type="dxa"/>
        <w:tblLayout w:type="fixed"/>
        <w:tblLook w:val="04A0"/>
      </w:tblPr>
      <w:tblGrid>
        <w:gridCol w:w="6095"/>
        <w:gridCol w:w="3118"/>
      </w:tblGrid>
      <w:tr w:rsidR="0070090F" w:rsidRPr="0070090F" w:rsidTr="00EF4876">
        <w:tc>
          <w:tcPr>
            <w:tcW w:w="6095" w:type="dxa"/>
          </w:tcPr>
          <w:p w:rsidR="00EB2829" w:rsidRPr="0070090F" w:rsidRDefault="00EB2829" w:rsidP="00EF4876">
            <w:pPr>
              <w:tabs>
                <w:tab w:val="left" w:pos="5420"/>
              </w:tabs>
              <w:autoSpaceDE w:val="0"/>
              <w:ind w:right="459"/>
              <w:rPr>
                <w:i/>
              </w:rPr>
            </w:pPr>
            <w:r w:rsidRPr="0070090F">
              <w:t>Директор, главный архитектор ООО «Архивариус», канд. арх., член САР РФ</w:t>
            </w:r>
          </w:p>
          <w:p w:rsidR="00EB2829" w:rsidRPr="0070090F" w:rsidRDefault="00EB2829" w:rsidP="00EF4876">
            <w:pPr>
              <w:tabs>
                <w:tab w:val="left" w:pos="5420"/>
              </w:tabs>
              <w:autoSpaceDE w:val="0"/>
              <w:ind w:right="459"/>
              <w:rPr>
                <w:i/>
              </w:rPr>
            </w:pPr>
            <w:r w:rsidRPr="0070090F">
              <w:t>Руководитель архитектурно-планировочной мастерской №1, ГАП</w:t>
            </w:r>
          </w:p>
          <w:p w:rsidR="00EB2829" w:rsidRPr="0070090F" w:rsidRDefault="00EB2829" w:rsidP="00EF4876">
            <w:pPr>
              <w:tabs>
                <w:tab w:val="left" w:pos="5420"/>
              </w:tabs>
              <w:autoSpaceDE w:val="0"/>
              <w:ind w:right="459"/>
              <w:rPr>
                <w:i/>
              </w:rPr>
            </w:pPr>
            <w:r w:rsidRPr="0070090F">
              <w:t>Руководитель архитектурно-планировочной мастерской №2, ГАП</w:t>
            </w:r>
          </w:p>
          <w:p w:rsidR="00EB2829" w:rsidRPr="0070090F" w:rsidRDefault="00EB2829" w:rsidP="00EF4876">
            <w:pPr>
              <w:tabs>
                <w:tab w:val="left" w:pos="5420"/>
              </w:tabs>
              <w:autoSpaceDE w:val="0"/>
              <w:ind w:right="459"/>
              <w:rPr>
                <w:i/>
              </w:rPr>
            </w:pPr>
            <w:r w:rsidRPr="0070090F">
              <w:t>Архитекторы</w:t>
            </w:r>
            <w:r w:rsidRPr="0070090F">
              <w:tab/>
            </w: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r w:rsidRPr="0070090F">
              <w:t>Инженеры-проектировщики</w:t>
            </w: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r w:rsidRPr="0070090F">
              <w:t>Инженеры-картографы</w:t>
            </w:r>
          </w:p>
          <w:p w:rsidR="00EB2829" w:rsidRPr="0070090F" w:rsidRDefault="00EB2829" w:rsidP="00EF4876">
            <w:pPr>
              <w:tabs>
                <w:tab w:val="left" w:pos="5420"/>
              </w:tabs>
              <w:autoSpaceDE w:val="0"/>
              <w:ind w:right="459"/>
              <w:rPr>
                <w:i/>
              </w:rPr>
            </w:pPr>
          </w:p>
          <w:p w:rsidR="00EB2829" w:rsidRPr="0070090F" w:rsidRDefault="00EB2829" w:rsidP="00EF4876">
            <w:pPr>
              <w:tabs>
                <w:tab w:val="left" w:pos="5420"/>
              </w:tabs>
              <w:autoSpaceDE w:val="0"/>
              <w:ind w:right="459"/>
              <w:rPr>
                <w:i/>
              </w:rPr>
            </w:pPr>
            <w:r w:rsidRPr="0070090F">
              <w:t>Инженер технического отдела</w:t>
            </w:r>
            <w:r w:rsidRPr="0070090F">
              <w:tab/>
            </w:r>
            <w:r w:rsidRPr="0070090F">
              <w:tab/>
            </w:r>
            <w:r w:rsidRPr="0070090F">
              <w:tab/>
            </w:r>
            <w:r w:rsidRPr="0070090F">
              <w:tab/>
              <w:t xml:space="preserve"> </w:t>
            </w:r>
            <w:r w:rsidRPr="0070090F">
              <w:tab/>
            </w:r>
          </w:p>
        </w:tc>
        <w:tc>
          <w:tcPr>
            <w:tcW w:w="3118" w:type="dxa"/>
          </w:tcPr>
          <w:p w:rsidR="00EB2829" w:rsidRPr="0070090F" w:rsidRDefault="00EB2829" w:rsidP="00EF4876">
            <w:pPr>
              <w:autoSpaceDE w:val="0"/>
              <w:ind w:right="34"/>
              <w:rPr>
                <w:i/>
              </w:rPr>
            </w:pPr>
            <w:r w:rsidRPr="0070090F">
              <w:t>К.Н. Гребенщиков</w:t>
            </w:r>
          </w:p>
          <w:p w:rsidR="00EB2829" w:rsidRPr="0070090F" w:rsidRDefault="00EB2829" w:rsidP="00EF4876">
            <w:pPr>
              <w:autoSpaceDE w:val="0"/>
              <w:rPr>
                <w:i/>
              </w:rPr>
            </w:pPr>
          </w:p>
          <w:p w:rsidR="00EB2829" w:rsidRPr="0070090F" w:rsidRDefault="00EB2829" w:rsidP="00EF4876">
            <w:pPr>
              <w:autoSpaceDE w:val="0"/>
              <w:rPr>
                <w:i/>
              </w:rPr>
            </w:pPr>
            <w:r w:rsidRPr="0070090F">
              <w:t xml:space="preserve">Е.С. </w:t>
            </w:r>
            <w:proofErr w:type="spellStart"/>
            <w:r w:rsidRPr="0070090F">
              <w:t>Левшунова</w:t>
            </w:r>
            <w:proofErr w:type="spellEnd"/>
          </w:p>
          <w:p w:rsidR="00EB2829" w:rsidRPr="0070090F" w:rsidRDefault="00EB2829" w:rsidP="00EF4876">
            <w:pPr>
              <w:autoSpaceDE w:val="0"/>
              <w:jc w:val="both"/>
              <w:rPr>
                <w:i/>
              </w:rPr>
            </w:pPr>
          </w:p>
          <w:p w:rsidR="00EB2829" w:rsidRPr="0070090F" w:rsidRDefault="00EB2829" w:rsidP="00EF4876">
            <w:pPr>
              <w:autoSpaceDE w:val="0"/>
              <w:jc w:val="both"/>
              <w:rPr>
                <w:i/>
              </w:rPr>
            </w:pPr>
            <w:r w:rsidRPr="0070090F">
              <w:t xml:space="preserve">А.С. </w:t>
            </w:r>
            <w:proofErr w:type="spellStart"/>
            <w:r w:rsidRPr="0070090F">
              <w:t>Компаниец</w:t>
            </w:r>
            <w:proofErr w:type="spellEnd"/>
          </w:p>
          <w:p w:rsidR="00EB2829" w:rsidRPr="0070090F" w:rsidRDefault="00EB2829" w:rsidP="00EF4876">
            <w:pPr>
              <w:autoSpaceDE w:val="0"/>
              <w:jc w:val="both"/>
              <w:rPr>
                <w:i/>
              </w:rPr>
            </w:pPr>
          </w:p>
          <w:p w:rsidR="00EB2829" w:rsidRPr="0070090F" w:rsidRDefault="00EB2829" w:rsidP="00EF4876">
            <w:pPr>
              <w:autoSpaceDE w:val="0"/>
              <w:jc w:val="both"/>
              <w:rPr>
                <w:i/>
              </w:rPr>
            </w:pPr>
            <w:r w:rsidRPr="0070090F">
              <w:t xml:space="preserve">Е.С. </w:t>
            </w:r>
            <w:proofErr w:type="spellStart"/>
            <w:r w:rsidRPr="0070090F">
              <w:t>Пудова</w:t>
            </w:r>
            <w:proofErr w:type="spellEnd"/>
          </w:p>
          <w:p w:rsidR="00EB2829" w:rsidRPr="0070090F" w:rsidRDefault="00EB2829" w:rsidP="00EF4876">
            <w:pPr>
              <w:autoSpaceDE w:val="0"/>
              <w:jc w:val="both"/>
              <w:rPr>
                <w:i/>
              </w:rPr>
            </w:pPr>
            <w:r w:rsidRPr="0070090F">
              <w:t xml:space="preserve">Е.В. </w:t>
            </w:r>
            <w:proofErr w:type="spellStart"/>
            <w:r w:rsidRPr="0070090F">
              <w:t>Якущенко</w:t>
            </w:r>
            <w:proofErr w:type="spellEnd"/>
          </w:p>
          <w:p w:rsidR="00EB2829" w:rsidRPr="0070090F" w:rsidRDefault="00EB2829" w:rsidP="00EF4876">
            <w:pPr>
              <w:autoSpaceDE w:val="0"/>
              <w:jc w:val="both"/>
              <w:rPr>
                <w:i/>
              </w:rPr>
            </w:pPr>
            <w:r w:rsidRPr="0070090F">
              <w:t xml:space="preserve">В.Э. </w:t>
            </w:r>
            <w:proofErr w:type="spellStart"/>
            <w:r w:rsidRPr="0070090F">
              <w:t>Тарасенко</w:t>
            </w:r>
            <w:proofErr w:type="spellEnd"/>
          </w:p>
          <w:p w:rsidR="00EB2829" w:rsidRPr="0070090F" w:rsidRDefault="00EB2829" w:rsidP="00EF4876">
            <w:pPr>
              <w:autoSpaceDE w:val="0"/>
              <w:jc w:val="both"/>
              <w:rPr>
                <w:i/>
              </w:rPr>
            </w:pPr>
            <w:r w:rsidRPr="0070090F">
              <w:t>Д.Р. Каримова</w:t>
            </w:r>
          </w:p>
          <w:p w:rsidR="00EB2829" w:rsidRPr="0070090F" w:rsidRDefault="00EB2829" w:rsidP="00EF4876">
            <w:pPr>
              <w:autoSpaceDE w:val="0"/>
              <w:jc w:val="both"/>
              <w:rPr>
                <w:i/>
              </w:rPr>
            </w:pPr>
            <w:r w:rsidRPr="0070090F">
              <w:t>К.Д. Ступина</w:t>
            </w:r>
          </w:p>
          <w:p w:rsidR="00EB2829" w:rsidRPr="0070090F" w:rsidRDefault="00EB2829" w:rsidP="00EF4876">
            <w:pPr>
              <w:autoSpaceDE w:val="0"/>
              <w:jc w:val="both"/>
              <w:rPr>
                <w:i/>
              </w:rPr>
            </w:pPr>
            <w:r w:rsidRPr="0070090F">
              <w:t>Н.А. Круч</w:t>
            </w:r>
          </w:p>
          <w:p w:rsidR="00EB2829" w:rsidRPr="0070090F" w:rsidRDefault="00EB2829" w:rsidP="00EF4876">
            <w:pPr>
              <w:autoSpaceDE w:val="0"/>
              <w:jc w:val="both"/>
              <w:rPr>
                <w:i/>
              </w:rPr>
            </w:pPr>
            <w:r w:rsidRPr="0070090F">
              <w:t xml:space="preserve">В.В. </w:t>
            </w:r>
            <w:proofErr w:type="spellStart"/>
            <w:r w:rsidRPr="0070090F">
              <w:t>Герасина</w:t>
            </w:r>
            <w:proofErr w:type="spellEnd"/>
          </w:p>
          <w:p w:rsidR="00EB2829" w:rsidRPr="0070090F" w:rsidRDefault="00EB2829" w:rsidP="00EF4876">
            <w:pPr>
              <w:autoSpaceDE w:val="0"/>
              <w:jc w:val="both"/>
              <w:rPr>
                <w:i/>
              </w:rPr>
            </w:pPr>
            <w:r w:rsidRPr="0070090F">
              <w:t>К.А. Игнатьева</w:t>
            </w:r>
          </w:p>
          <w:p w:rsidR="00EB2829" w:rsidRPr="0070090F" w:rsidRDefault="00EB2829" w:rsidP="00EF4876">
            <w:pPr>
              <w:autoSpaceDE w:val="0"/>
              <w:jc w:val="both"/>
              <w:rPr>
                <w:i/>
              </w:rPr>
            </w:pPr>
            <w:r w:rsidRPr="0070090F">
              <w:t>Р.Ю. Кузнецов</w:t>
            </w:r>
          </w:p>
          <w:p w:rsidR="00EB2829" w:rsidRPr="0070090F" w:rsidRDefault="00EB2829" w:rsidP="00EF4876">
            <w:pPr>
              <w:autoSpaceDE w:val="0"/>
              <w:jc w:val="both"/>
              <w:rPr>
                <w:i/>
              </w:rPr>
            </w:pPr>
            <w:r w:rsidRPr="0070090F">
              <w:t>В.П. Кривенко</w:t>
            </w:r>
          </w:p>
          <w:p w:rsidR="00EB2829" w:rsidRPr="0070090F" w:rsidRDefault="00EB2829" w:rsidP="00EF4876">
            <w:pPr>
              <w:autoSpaceDE w:val="0"/>
              <w:jc w:val="both"/>
              <w:rPr>
                <w:i/>
              </w:rPr>
            </w:pPr>
            <w:r w:rsidRPr="0070090F">
              <w:t xml:space="preserve">М.М. </w:t>
            </w:r>
            <w:proofErr w:type="spellStart"/>
            <w:r w:rsidRPr="0070090F">
              <w:t>Сатдаров</w:t>
            </w:r>
            <w:proofErr w:type="spellEnd"/>
          </w:p>
          <w:p w:rsidR="00EB2829" w:rsidRPr="0070090F" w:rsidRDefault="00EB2829" w:rsidP="00EF4876">
            <w:pPr>
              <w:tabs>
                <w:tab w:val="left" w:pos="5420"/>
              </w:tabs>
              <w:autoSpaceDE w:val="0"/>
              <w:ind w:right="459"/>
              <w:rPr>
                <w:i/>
              </w:rPr>
            </w:pPr>
            <w:r w:rsidRPr="0070090F">
              <w:t>Д.П. Плотникова</w:t>
            </w:r>
          </w:p>
        </w:tc>
      </w:tr>
    </w:tbl>
    <w:p w:rsidR="003A4C24" w:rsidRPr="0070090F" w:rsidRDefault="003A4C24" w:rsidP="003A4C24">
      <w:pPr>
        <w:tabs>
          <w:tab w:val="left" w:pos="1418"/>
        </w:tabs>
        <w:ind w:firstLine="426"/>
        <w:rPr>
          <w:rFonts w:eastAsia="Lucida Sans Unicode"/>
          <w:i/>
          <w:kern w:val="1"/>
          <w:highlight w:val="yellow"/>
        </w:rPr>
        <w:sectPr w:rsidR="003A4C24" w:rsidRPr="0070090F" w:rsidSect="008161F0">
          <w:headerReference w:type="first" r:id="rId15"/>
          <w:footerReference w:type="first" r:id="rId16"/>
          <w:pgSz w:w="11905" w:h="16837"/>
          <w:pgMar w:top="851" w:right="851" w:bottom="851" w:left="1418" w:header="420" w:footer="176" w:gutter="0"/>
          <w:cols w:space="720"/>
          <w:docGrid w:linePitch="360"/>
        </w:sectPr>
      </w:pPr>
    </w:p>
    <w:p w:rsidR="00BD09FA" w:rsidRPr="0070090F" w:rsidRDefault="00BF20C0" w:rsidP="00BF7DBD">
      <w:pPr>
        <w:autoSpaceDE w:val="0"/>
        <w:jc w:val="center"/>
        <w:rPr>
          <w:rFonts w:eastAsia="GOST Type AU"/>
          <w:b/>
        </w:rPr>
      </w:pPr>
      <w:r w:rsidRPr="0070090F">
        <w:rPr>
          <w:rFonts w:eastAsia="GOST Type AU"/>
          <w:b/>
        </w:rPr>
        <w:lastRenderedPageBreak/>
        <w:t>СОДЕРЖАНИЕ</w:t>
      </w:r>
    </w:p>
    <w:p w:rsidR="001C5997" w:rsidRPr="001C5997" w:rsidRDefault="00DB3570" w:rsidP="001C5997">
      <w:pPr>
        <w:pStyle w:val="14"/>
        <w:rPr>
          <w:rFonts w:asciiTheme="minorHAnsi" w:eastAsiaTheme="minorEastAsia" w:hAnsiTheme="minorHAnsi" w:cstheme="minorBidi"/>
          <w:sz w:val="24"/>
          <w:szCs w:val="24"/>
        </w:rPr>
      </w:pPr>
      <w:r w:rsidRPr="001C5997">
        <w:rPr>
          <w:rStyle w:val="af3"/>
          <w:color w:val="auto"/>
          <w:sz w:val="24"/>
          <w:szCs w:val="24"/>
        </w:rPr>
        <w:fldChar w:fldCharType="begin"/>
      </w:r>
      <w:r w:rsidR="00BF20C0" w:rsidRPr="001C5997">
        <w:rPr>
          <w:rStyle w:val="af3"/>
          <w:color w:val="auto"/>
          <w:sz w:val="24"/>
          <w:szCs w:val="24"/>
        </w:rPr>
        <w:instrText xml:space="preserve"> TOC \o "1-3" \h \z \u </w:instrText>
      </w:r>
      <w:r w:rsidRPr="001C5997">
        <w:rPr>
          <w:rStyle w:val="af3"/>
          <w:color w:val="auto"/>
          <w:sz w:val="24"/>
          <w:szCs w:val="24"/>
        </w:rPr>
        <w:fldChar w:fldCharType="separate"/>
      </w:r>
      <w:hyperlink w:anchor="_Toc460411061" w:history="1">
        <w:r w:rsidR="001C5997" w:rsidRPr="001C5997">
          <w:rPr>
            <w:rStyle w:val="af3"/>
            <w:sz w:val="24"/>
            <w:szCs w:val="24"/>
          </w:rPr>
          <w:t>ВВЕДЕНИЕ</w:t>
        </w:r>
        <w:r w:rsidR="001C5997" w:rsidRPr="001C5997">
          <w:rPr>
            <w:webHidden/>
            <w:sz w:val="24"/>
            <w:szCs w:val="24"/>
          </w:rPr>
          <w:tab/>
        </w:r>
        <w:r w:rsidR="001C5997" w:rsidRPr="001C5997">
          <w:rPr>
            <w:webHidden/>
            <w:sz w:val="24"/>
            <w:szCs w:val="24"/>
          </w:rPr>
          <w:fldChar w:fldCharType="begin"/>
        </w:r>
        <w:r w:rsidR="001C5997" w:rsidRPr="001C5997">
          <w:rPr>
            <w:webHidden/>
            <w:sz w:val="24"/>
            <w:szCs w:val="24"/>
          </w:rPr>
          <w:instrText xml:space="preserve"> PAGEREF _Toc460411061 \h </w:instrText>
        </w:r>
        <w:r w:rsidR="001C5997" w:rsidRPr="001C5997">
          <w:rPr>
            <w:webHidden/>
            <w:sz w:val="24"/>
            <w:szCs w:val="24"/>
          </w:rPr>
        </w:r>
        <w:r w:rsidR="001C5997" w:rsidRPr="001C5997">
          <w:rPr>
            <w:webHidden/>
            <w:sz w:val="24"/>
            <w:szCs w:val="24"/>
          </w:rPr>
          <w:fldChar w:fldCharType="separate"/>
        </w:r>
        <w:r w:rsidR="003C6F21">
          <w:rPr>
            <w:webHidden/>
            <w:sz w:val="24"/>
            <w:szCs w:val="24"/>
          </w:rPr>
          <w:t>5</w:t>
        </w:r>
        <w:r w:rsidR="001C5997"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62" w:history="1">
        <w:r w:rsidRPr="001C5997">
          <w:rPr>
            <w:rStyle w:val="af3"/>
            <w:sz w:val="24"/>
            <w:szCs w:val="24"/>
          </w:rPr>
          <w:t>ПРОЕКТ ПЛАНИРОВКИ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_Toc460411062 \h </w:instrText>
        </w:r>
        <w:r w:rsidRPr="001C5997">
          <w:rPr>
            <w:webHidden/>
            <w:sz w:val="24"/>
            <w:szCs w:val="24"/>
          </w:rPr>
        </w:r>
        <w:r w:rsidRPr="001C5997">
          <w:rPr>
            <w:webHidden/>
            <w:sz w:val="24"/>
            <w:szCs w:val="24"/>
          </w:rPr>
          <w:fldChar w:fldCharType="separate"/>
        </w:r>
        <w:r w:rsidR="003C6F21">
          <w:rPr>
            <w:webHidden/>
            <w:sz w:val="24"/>
            <w:szCs w:val="24"/>
          </w:rPr>
          <w:t>6</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63" w:history="1">
        <w:r w:rsidRPr="001C5997">
          <w:rPr>
            <w:rStyle w:val="af3"/>
            <w:sz w:val="24"/>
            <w:szCs w:val="24"/>
          </w:rPr>
          <w:t>1.</w:t>
        </w:r>
        <w:r w:rsidRPr="001C5997">
          <w:rPr>
            <w:rFonts w:asciiTheme="minorHAnsi" w:eastAsiaTheme="minorEastAsia" w:hAnsiTheme="minorHAnsi" w:cstheme="minorBidi"/>
            <w:sz w:val="24"/>
            <w:szCs w:val="24"/>
          </w:rPr>
          <w:tab/>
        </w:r>
        <w:r w:rsidRPr="001C5997">
          <w:rPr>
            <w:rStyle w:val="af3"/>
            <w:sz w:val="24"/>
            <w:szCs w:val="24"/>
          </w:rPr>
          <w:t>АНАЛИЗ СОВРЕМЕННОГО СОСТОЯНИЯ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_Toc460411063 \h </w:instrText>
        </w:r>
        <w:r w:rsidRPr="001C5997">
          <w:rPr>
            <w:webHidden/>
            <w:sz w:val="24"/>
            <w:szCs w:val="24"/>
          </w:rPr>
        </w:r>
        <w:r w:rsidRPr="001C5997">
          <w:rPr>
            <w:webHidden/>
            <w:sz w:val="24"/>
            <w:szCs w:val="24"/>
          </w:rPr>
          <w:fldChar w:fldCharType="separate"/>
        </w:r>
        <w:r w:rsidR="003C6F21">
          <w:rPr>
            <w:webHidden/>
            <w:sz w:val="24"/>
            <w:szCs w:val="24"/>
          </w:rPr>
          <w:t>6</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64" w:history="1">
        <w:r w:rsidRPr="001C5997">
          <w:rPr>
            <w:rStyle w:val="af3"/>
            <w:rFonts w:eastAsia="GOST Type AU"/>
            <w:noProof/>
            <w:sz w:val="24"/>
            <w:szCs w:val="24"/>
          </w:rPr>
          <w:t>1.1.</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Положение территории в системе расселения</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_Toc460411064 \h </w:instrText>
        </w:r>
        <w:r w:rsidRPr="001C5997">
          <w:rPr>
            <w:noProof/>
            <w:webHidden/>
            <w:sz w:val="24"/>
            <w:szCs w:val="24"/>
          </w:rPr>
        </w:r>
        <w:r w:rsidRPr="001C5997">
          <w:rPr>
            <w:noProof/>
            <w:webHidden/>
            <w:sz w:val="24"/>
            <w:szCs w:val="24"/>
          </w:rPr>
          <w:fldChar w:fldCharType="separate"/>
        </w:r>
        <w:r w:rsidR="003C6F21">
          <w:rPr>
            <w:noProof/>
            <w:webHidden/>
            <w:sz w:val="24"/>
            <w:szCs w:val="24"/>
          </w:rPr>
          <w:t>6</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65" w:history="1">
        <w:r w:rsidRPr="001C5997">
          <w:rPr>
            <w:rStyle w:val="af3"/>
            <w:rFonts w:eastAsia="GOST Type AU"/>
            <w:noProof/>
            <w:sz w:val="24"/>
            <w:szCs w:val="24"/>
          </w:rPr>
          <w:t>1.2.</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Природно-ресурсный потенциал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_Toc460411065 \h </w:instrText>
        </w:r>
        <w:r w:rsidRPr="001C5997">
          <w:rPr>
            <w:noProof/>
            <w:webHidden/>
            <w:sz w:val="24"/>
            <w:szCs w:val="24"/>
          </w:rPr>
        </w:r>
        <w:r w:rsidRPr="001C5997">
          <w:rPr>
            <w:noProof/>
            <w:webHidden/>
            <w:sz w:val="24"/>
            <w:szCs w:val="24"/>
          </w:rPr>
          <w:fldChar w:fldCharType="separate"/>
        </w:r>
        <w:r w:rsidR="003C6F21">
          <w:rPr>
            <w:noProof/>
            <w:webHidden/>
            <w:sz w:val="24"/>
            <w:szCs w:val="24"/>
          </w:rPr>
          <w:t>6</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66" w:history="1">
        <w:r w:rsidRPr="001C5997">
          <w:rPr>
            <w:rStyle w:val="af3"/>
            <w:rFonts w:eastAsia="GOST Type AU"/>
            <w:noProof/>
            <w:sz w:val="24"/>
            <w:szCs w:val="24"/>
          </w:rPr>
          <w:t>1.3.</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Комплексная оценка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_Toc460411066 \h </w:instrText>
        </w:r>
        <w:r w:rsidRPr="001C5997">
          <w:rPr>
            <w:noProof/>
            <w:webHidden/>
            <w:sz w:val="24"/>
            <w:szCs w:val="24"/>
          </w:rPr>
        </w:r>
        <w:r w:rsidRPr="001C5997">
          <w:rPr>
            <w:noProof/>
            <w:webHidden/>
            <w:sz w:val="24"/>
            <w:szCs w:val="24"/>
          </w:rPr>
          <w:fldChar w:fldCharType="separate"/>
        </w:r>
        <w:r w:rsidR="003C6F21">
          <w:rPr>
            <w:noProof/>
            <w:webHidden/>
            <w:sz w:val="24"/>
            <w:szCs w:val="24"/>
          </w:rPr>
          <w:t>9</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67" w:history="1">
        <w:r w:rsidRPr="001C5997">
          <w:rPr>
            <w:rStyle w:val="af3"/>
            <w:rFonts w:eastAsia="GOST Type AU"/>
            <w:noProof/>
            <w:sz w:val="24"/>
            <w:szCs w:val="24"/>
          </w:rPr>
          <w:t>Схема расположения элемента планировочной структуры</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_Toc460411067 \h </w:instrText>
        </w:r>
        <w:r w:rsidRPr="001C5997">
          <w:rPr>
            <w:noProof/>
            <w:webHidden/>
            <w:sz w:val="24"/>
            <w:szCs w:val="24"/>
          </w:rPr>
        </w:r>
        <w:r w:rsidRPr="001C5997">
          <w:rPr>
            <w:noProof/>
            <w:webHidden/>
            <w:sz w:val="24"/>
            <w:szCs w:val="24"/>
          </w:rPr>
          <w:fldChar w:fldCharType="separate"/>
        </w:r>
        <w:r w:rsidR="003C6F21">
          <w:rPr>
            <w:noProof/>
            <w:webHidden/>
            <w:sz w:val="24"/>
            <w:szCs w:val="24"/>
          </w:rPr>
          <w:t>12</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68" w:history="1">
        <w:r w:rsidRPr="001C5997">
          <w:rPr>
            <w:rStyle w:val="af3"/>
            <w:rFonts w:eastAsia="GOST Type AU"/>
            <w:noProof/>
            <w:sz w:val="24"/>
            <w:szCs w:val="24"/>
          </w:rPr>
          <w:t>Схема использования территории в период подготовки проекта планировки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_Toc460411068 \h </w:instrText>
        </w:r>
        <w:r w:rsidRPr="001C5997">
          <w:rPr>
            <w:noProof/>
            <w:webHidden/>
            <w:sz w:val="24"/>
            <w:szCs w:val="24"/>
          </w:rPr>
        </w:r>
        <w:r w:rsidRPr="001C5997">
          <w:rPr>
            <w:noProof/>
            <w:webHidden/>
            <w:sz w:val="24"/>
            <w:szCs w:val="24"/>
          </w:rPr>
          <w:fldChar w:fldCharType="separate"/>
        </w:r>
        <w:r w:rsidR="003C6F21">
          <w:rPr>
            <w:noProof/>
            <w:webHidden/>
            <w:sz w:val="24"/>
            <w:szCs w:val="24"/>
          </w:rPr>
          <w:t>13</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69" w:history="1">
        <w:r w:rsidRPr="001C5997">
          <w:rPr>
            <w:rStyle w:val="af3"/>
            <w:sz w:val="24"/>
            <w:szCs w:val="24"/>
          </w:rPr>
          <w:t>2.</w:t>
        </w:r>
        <w:r w:rsidRPr="001C5997">
          <w:rPr>
            <w:rFonts w:asciiTheme="minorHAnsi" w:eastAsiaTheme="minorEastAsia" w:hAnsiTheme="minorHAnsi" w:cstheme="minorBidi"/>
            <w:sz w:val="24"/>
            <w:szCs w:val="24"/>
          </w:rPr>
          <w:tab/>
        </w:r>
        <w:r w:rsidRPr="001C5997">
          <w:rPr>
            <w:rStyle w:val="af3"/>
            <w:sz w:val="24"/>
            <w:szCs w:val="24"/>
          </w:rPr>
          <w:t>ОБОСНОВАНИЯ НАПРАВЛЕНИЙ КОМПЛЕКСНОГО РАЗВИТИЯ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_Toc460411069 \h </w:instrText>
        </w:r>
        <w:r w:rsidRPr="001C5997">
          <w:rPr>
            <w:webHidden/>
            <w:sz w:val="24"/>
            <w:szCs w:val="24"/>
          </w:rPr>
        </w:r>
        <w:r w:rsidRPr="001C5997">
          <w:rPr>
            <w:webHidden/>
            <w:sz w:val="24"/>
            <w:szCs w:val="24"/>
          </w:rPr>
          <w:fldChar w:fldCharType="separate"/>
        </w:r>
        <w:r w:rsidR="003C6F21">
          <w:rPr>
            <w:webHidden/>
            <w:sz w:val="24"/>
            <w:szCs w:val="24"/>
          </w:rPr>
          <w:t>14</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0" w:history="1">
        <w:r w:rsidRPr="001C5997">
          <w:rPr>
            <w:rStyle w:val="af3"/>
            <w:rFonts w:eastAsia="GOST Type AU"/>
            <w:noProof/>
            <w:sz w:val="24"/>
            <w:szCs w:val="24"/>
          </w:rPr>
          <w:t>2.1.</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Основные положения и задачи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_Toc460411070 \h </w:instrText>
        </w:r>
        <w:r w:rsidRPr="001C5997">
          <w:rPr>
            <w:noProof/>
            <w:webHidden/>
            <w:sz w:val="24"/>
            <w:szCs w:val="24"/>
          </w:rPr>
        </w:r>
        <w:r w:rsidRPr="001C5997">
          <w:rPr>
            <w:noProof/>
            <w:webHidden/>
            <w:sz w:val="24"/>
            <w:szCs w:val="24"/>
          </w:rPr>
          <w:fldChar w:fldCharType="separate"/>
        </w:r>
        <w:r w:rsidR="003C6F21">
          <w:rPr>
            <w:noProof/>
            <w:webHidden/>
            <w:sz w:val="24"/>
            <w:szCs w:val="24"/>
          </w:rPr>
          <w:t>14</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1" w:history="1">
        <w:r w:rsidRPr="001C5997">
          <w:rPr>
            <w:rStyle w:val="af3"/>
            <w:rFonts w:eastAsia="GOST Type AU"/>
            <w:noProof/>
            <w:sz w:val="24"/>
            <w:szCs w:val="24"/>
          </w:rPr>
          <w:t>2.2.</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Градостроительная концепция развития территории и социально-экономические особенности развития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_Toc460411071 \h </w:instrText>
        </w:r>
        <w:r w:rsidRPr="001C5997">
          <w:rPr>
            <w:noProof/>
            <w:webHidden/>
            <w:sz w:val="24"/>
            <w:szCs w:val="24"/>
          </w:rPr>
        </w:r>
        <w:r w:rsidRPr="001C5997">
          <w:rPr>
            <w:noProof/>
            <w:webHidden/>
            <w:sz w:val="24"/>
            <w:szCs w:val="24"/>
          </w:rPr>
          <w:fldChar w:fldCharType="separate"/>
        </w:r>
        <w:r w:rsidR="003C6F21">
          <w:rPr>
            <w:noProof/>
            <w:webHidden/>
            <w:sz w:val="24"/>
            <w:szCs w:val="24"/>
          </w:rPr>
          <w:t>14</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2" w:history="1">
        <w:r w:rsidRPr="001C5997">
          <w:rPr>
            <w:rStyle w:val="af3"/>
            <w:rFonts w:eastAsia="GOST Type AU"/>
            <w:noProof/>
            <w:sz w:val="24"/>
            <w:szCs w:val="24"/>
          </w:rPr>
          <w:t>2.3.</w:t>
        </w:r>
        <w:r w:rsidRPr="001C5997">
          <w:rPr>
            <w:rFonts w:asciiTheme="minorHAnsi" w:eastAsiaTheme="minorEastAsia" w:hAnsiTheme="minorHAnsi" w:cstheme="minorBidi"/>
            <w:noProof/>
            <w:sz w:val="24"/>
            <w:szCs w:val="24"/>
          </w:rPr>
          <w:tab/>
        </w:r>
        <w:r w:rsidRPr="001C5997">
          <w:rPr>
            <w:rStyle w:val="af3"/>
            <w:rFonts w:eastAsia="GOST Type AU"/>
            <w:noProof/>
            <w:sz w:val="24"/>
            <w:szCs w:val="24"/>
          </w:rPr>
          <w:t>Очередность строительства</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_Toc460411072 \h </w:instrText>
        </w:r>
        <w:r w:rsidRPr="001C5997">
          <w:rPr>
            <w:noProof/>
            <w:webHidden/>
            <w:sz w:val="24"/>
            <w:szCs w:val="24"/>
          </w:rPr>
        </w:r>
        <w:r w:rsidRPr="001C5997">
          <w:rPr>
            <w:noProof/>
            <w:webHidden/>
            <w:sz w:val="24"/>
            <w:szCs w:val="24"/>
          </w:rPr>
          <w:fldChar w:fldCharType="separate"/>
        </w:r>
        <w:r w:rsidR="003C6F21">
          <w:rPr>
            <w:noProof/>
            <w:webHidden/>
            <w:sz w:val="24"/>
            <w:szCs w:val="24"/>
          </w:rPr>
          <w:t>15</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73" w:history="1">
        <w:r w:rsidRPr="001C5997">
          <w:rPr>
            <w:rStyle w:val="af3"/>
            <w:sz w:val="24"/>
            <w:szCs w:val="24"/>
          </w:rPr>
          <w:t>ОПИСАНИЕ И ОБОСНОВАНИЕ ПОЛОЖЕНИЙ</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_Toc460411073 \h </w:instrText>
        </w:r>
        <w:r w:rsidRPr="001C5997">
          <w:rPr>
            <w:webHidden/>
            <w:sz w:val="24"/>
            <w:szCs w:val="24"/>
          </w:rPr>
        </w:r>
        <w:r w:rsidRPr="001C5997">
          <w:rPr>
            <w:webHidden/>
            <w:sz w:val="24"/>
            <w:szCs w:val="24"/>
          </w:rPr>
          <w:fldChar w:fldCharType="separate"/>
        </w:r>
        <w:r w:rsidR="003C6F21">
          <w:rPr>
            <w:webHidden/>
            <w:sz w:val="24"/>
            <w:szCs w:val="24"/>
          </w:rPr>
          <w:t>15</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74" w:history="1">
        <w:r w:rsidRPr="001C5997">
          <w:rPr>
            <w:rStyle w:val="af3"/>
            <w:sz w:val="24"/>
            <w:szCs w:val="24"/>
          </w:rPr>
          <w:t>3.</w:t>
        </w:r>
        <w:r w:rsidRPr="001C5997">
          <w:rPr>
            <w:rFonts w:asciiTheme="minorHAnsi" w:eastAsiaTheme="minorEastAsia" w:hAnsiTheme="minorHAnsi" w:cstheme="minorBidi"/>
            <w:sz w:val="24"/>
            <w:szCs w:val="24"/>
          </w:rPr>
          <w:tab/>
        </w:r>
        <w:r w:rsidRPr="001C5997">
          <w:rPr>
            <w:rStyle w:val="af3"/>
            <w:sz w:val="24"/>
            <w:szCs w:val="24"/>
          </w:rPr>
          <w:t>ОПИСАНИЕ И ОБОСНОВАНИЕ ПОЛОЖЕНИЙ</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_Toc460411074 \h </w:instrText>
        </w:r>
        <w:r w:rsidRPr="001C5997">
          <w:rPr>
            <w:webHidden/>
            <w:sz w:val="24"/>
            <w:szCs w:val="24"/>
          </w:rPr>
        </w:r>
        <w:r w:rsidRPr="001C5997">
          <w:rPr>
            <w:webHidden/>
            <w:sz w:val="24"/>
            <w:szCs w:val="24"/>
          </w:rPr>
          <w:fldChar w:fldCharType="separate"/>
        </w:r>
        <w:r w:rsidR="003C6F21">
          <w:rPr>
            <w:webHidden/>
            <w:sz w:val="24"/>
            <w:szCs w:val="24"/>
          </w:rPr>
          <w:t>15</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5" w:history="1">
        <w:r w:rsidRPr="001C5997">
          <w:rPr>
            <w:rStyle w:val="af3"/>
            <w:rFonts w:eastAsia="GOST Type AU"/>
            <w:noProof/>
            <w:sz w:val="24"/>
            <w:szCs w:val="24"/>
          </w:rPr>
          <w:t>3.1 Обоснование параметров планируемого к размещению линейного объекта</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_Toc460411075 \h </w:instrText>
        </w:r>
        <w:r w:rsidRPr="001C5997">
          <w:rPr>
            <w:noProof/>
            <w:webHidden/>
            <w:sz w:val="24"/>
            <w:szCs w:val="24"/>
          </w:rPr>
        </w:r>
        <w:r w:rsidRPr="001C5997">
          <w:rPr>
            <w:noProof/>
            <w:webHidden/>
            <w:sz w:val="24"/>
            <w:szCs w:val="24"/>
          </w:rPr>
          <w:fldChar w:fldCharType="separate"/>
        </w:r>
        <w:r w:rsidR="003C6F21">
          <w:rPr>
            <w:noProof/>
            <w:webHidden/>
            <w:sz w:val="24"/>
            <w:szCs w:val="24"/>
          </w:rPr>
          <w:t>15</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6" w:history="1">
        <w:r w:rsidRPr="001C5997">
          <w:rPr>
            <w:rStyle w:val="af3"/>
            <w:rFonts w:eastAsia="GOST Type AU"/>
            <w:noProof/>
            <w:sz w:val="24"/>
            <w:szCs w:val="24"/>
          </w:rPr>
          <w:t>3.2 Обоснование размещения линейного объекта на планируемой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_Toc460411076 \h </w:instrText>
        </w:r>
        <w:r w:rsidRPr="001C5997">
          <w:rPr>
            <w:noProof/>
            <w:webHidden/>
            <w:sz w:val="24"/>
            <w:szCs w:val="24"/>
          </w:rPr>
        </w:r>
        <w:r w:rsidRPr="001C5997">
          <w:rPr>
            <w:noProof/>
            <w:webHidden/>
            <w:sz w:val="24"/>
            <w:szCs w:val="24"/>
          </w:rPr>
          <w:fldChar w:fldCharType="separate"/>
        </w:r>
        <w:r w:rsidR="003C6F21">
          <w:rPr>
            <w:noProof/>
            <w:webHidden/>
            <w:sz w:val="24"/>
            <w:szCs w:val="24"/>
          </w:rPr>
          <w:t>15</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7" w:history="1">
        <w:r w:rsidRPr="001C5997">
          <w:rPr>
            <w:rStyle w:val="af3"/>
            <w:rFonts w:eastAsia="GOST Type AU"/>
            <w:noProof/>
            <w:sz w:val="24"/>
            <w:szCs w:val="24"/>
          </w:rPr>
          <w:t>3.3 Обоснование размещения линейного объекта с учётом особых условий использования территорий</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_Toc460411077 \h </w:instrText>
        </w:r>
        <w:r w:rsidRPr="001C5997">
          <w:rPr>
            <w:noProof/>
            <w:webHidden/>
            <w:sz w:val="24"/>
            <w:szCs w:val="24"/>
          </w:rPr>
        </w:r>
        <w:r w:rsidRPr="001C5997">
          <w:rPr>
            <w:noProof/>
            <w:webHidden/>
            <w:sz w:val="24"/>
            <w:szCs w:val="24"/>
          </w:rPr>
          <w:fldChar w:fldCharType="separate"/>
        </w:r>
        <w:r w:rsidR="003C6F21">
          <w:rPr>
            <w:noProof/>
            <w:webHidden/>
            <w:sz w:val="24"/>
            <w:szCs w:val="24"/>
          </w:rPr>
          <w:t>16</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78" w:history="1">
        <w:r w:rsidRPr="001C5997">
          <w:rPr>
            <w:rStyle w:val="af3"/>
            <w:rFonts w:eastAsia="GOST Type AU"/>
            <w:noProof/>
            <w:sz w:val="24"/>
            <w:szCs w:val="24"/>
          </w:rPr>
          <w:t>3.4 Сведения о линиях градостроительного регулирования в границах проектирования</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_Toc460411078 \h </w:instrText>
        </w:r>
        <w:r w:rsidRPr="001C5997">
          <w:rPr>
            <w:noProof/>
            <w:webHidden/>
            <w:sz w:val="24"/>
            <w:szCs w:val="24"/>
          </w:rPr>
        </w:r>
        <w:r w:rsidRPr="001C5997">
          <w:rPr>
            <w:noProof/>
            <w:webHidden/>
            <w:sz w:val="24"/>
            <w:szCs w:val="24"/>
          </w:rPr>
          <w:fldChar w:fldCharType="separate"/>
        </w:r>
        <w:r w:rsidR="003C6F21">
          <w:rPr>
            <w:noProof/>
            <w:webHidden/>
            <w:sz w:val="24"/>
            <w:szCs w:val="24"/>
          </w:rPr>
          <w:t>16</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79" w:history="1">
        <w:r w:rsidRPr="001C5997">
          <w:rPr>
            <w:rStyle w:val="af3"/>
            <w:sz w:val="24"/>
            <w:szCs w:val="24"/>
          </w:rPr>
          <w:t>4.</w:t>
        </w:r>
        <w:r w:rsidRPr="001C5997">
          <w:rPr>
            <w:rFonts w:asciiTheme="minorHAnsi" w:eastAsiaTheme="minorEastAsia" w:hAnsiTheme="minorHAnsi" w:cstheme="minorBidi"/>
            <w:sz w:val="24"/>
            <w:szCs w:val="24"/>
          </w:rPr>
          <w:tab/>
        </w:r>
        <w:r w:rsidRPr="001C5997">
          <w:rPr>
            <w:rStyle w:val="af3"/>
            <w:sz w:val="24"/>
            <w:szCs w:val="24"/>
          </w:rPr>
          <w:t>ОПРЕДЕЛЕНИЕ ПАРАМЕТРОВ ПЛАНИРУЕМОГО СТРОИТЕЛЬСТВА СИСТЕМ СОЦИАЛЬНОГО ОБСЛУЖИВАНИЯ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_Toc460411079 \h </w:instrText>
        </w:r>
        <w:r w:rsidRPr="001C5997">
          <w:rPr>
            <w:webHidden/>
            <w:sz w:val="24"/>
            <w:szCs w:val="24"/>
          </w:rPr>
        </w:r>
        <w:r w:rsidRPr="001C5997">
          <w:rPr>
            <w:webHidden/>
            <w:sz w:val="24"/>
            <w:szCs w:val="24"/>
          </w:rPr>
          <w:fldChar w:fldCharType="separate"/>
        </w:r>
        <w:r w:rsidR="003C6F21">
          <w:rPr>
            <w:webHidden/>
            <w:sz w:val="24"/>
            <w:szCs w:val="24"/>
          </w:rPr>
          <w:t>17</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0" w:history="1">
        <w:r w:rsidRPr="001C5997">
          <w:rPr>
            <w:rStyle w:val="af3"/>
            <w:rFonts w:eastAsia="GOST Type AU"/>
            <w:noProof/>
            <w:sz w:val="24"/>
            <w:szCs w:val="24"/>
          </w:rPr>
          <w:t>4.1 Предложение по изменению территориальных зон, выделенных на карте градостроительного зонирования</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_Toc460411080 \h </w:instrText>
        </w:r>
        <w:r w:rsidRPr="001C5997">
          <w:rPr>
            <w:noProof/>
            <w:webHidden/>
            <w:sz w:val="24"/>
            <w:szCs w:val="24"/>
          </w:rPr>
        </w:r>
        <w:r w:rsidRPr="001C5997">
          <w:rPr>
            <w:noProof/>
            <w:webHidden/>
            <w:sz w:val="24"/>
            <w:szCs w:val="24"/>
          </w:rPr>
          <w:fldChar w:fldCharType="separate"/>
        </w:r>
        <w:r w:rsidR="003C6F21">
          <w:rPr>
            <w:noProof/>
            <w:webHidden/>
            <w:sz w:val="24"/>
            <w:szCs w:val="24"/>
          </w:rPr>
          <w:t>17</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1" w:history="1">
        <w:r w:rsidRPr="001C5997">
          <w:rPr>
            <w:rStyle w:val="af3"/>
            <w:rFonts w:eastAsia="GOST Type AU"/>
            <w:noProof/>
            <w:sz w:val="24"/>
            <w:szCs w:val="24"/>
          </w:rPr>
          <w:t>4.2 Зоны с особыми условиями использования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_Toc460411081 \h </w:instrText>
        </w:r>
        <w:r w:rsidRPr="001C5997">
          <w:rPr>
            <w:noProof/>
            <w:webHidden/>
            <w:sz w:val="24"/>
            <w:szCs w:val="24"/>
          </w:rPr>
        </w:r>
        <w:r w:rsidRPr="001C5997">
          <w:rPr>
            <w:noProof/>
            <w:webHidden/>
            <w:sz w:val="24"/>
            <w:szCs w:val="24"/>
          </w:rPr>
          <w:fldChar w:fldCharType="separate"/>
        </w:r>
        <w:r w:rsidR="003C6F21">
          <w:rPr>
            <w:noProof/>
            <w:webHidden/>
            <w:sz w:val="24"/>
            <w:szCs w:val="24"/>
          </w:rPr>
          <w:t>18</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2" w:history="1">
        <w:r w:rsidRPr="001C5997">
          <w:rPr>
            <w:rStyle w:val="af3"/>
            <w:rFonts w:eastAsia="GOST Type AU"/>
            <w:noProof/>
            <w:sz w:val="24"/>
            <w:szCs w:val="24"/>
          </w:rPr>
          <w:t>Схема границ территорий объектов культурного наследия. Схема границ зон с особыми условиями использования территорий</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_Toc460411082 \h </w:instrText>
        </w:r>
        <w:r w:rsidRPr="001C5997">
          <w:rPr>
            <w:noProof/>
            <w:webHidden/>
            <w:sz w:val="24"/>
            <w:szCs w:val="24"/>
          </w:rPr>
        </w:r>
        <w:r w:rsidRPr="001C5997">
          <w:rPr>
            <w:noProof/>
            <w:webHidden/>
            <w:sz w:val="24"/>
            <w:szCs w:val="24"/>
          </w:rPr>
          <w:fldChar w:fldCharType="separate"/>
        </w:r>
        <w:r w:rsidR="003C6F21">
          <w:rPr>
            <w:noProof/>
            <w:webHidden/>
            <w:sz w:val="24"/>
            <w:szCs w:val="24"/>
          </w:rPr>
          <w:t>21</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83" w:history="1">
        <w:r w:rsidRPr="001C5997">
          <w:rPr>
            <w:rStyle w:val="af3"/>
            <w:sz w:val="24"/>
            <w:szCs w:val="24"/>
          </w:rPr>
          <w:t>5.</w:t>
        </w:r>
        <w:r w:rsidRPr="001C5997">
          <w:rPr>
            <w:rFonts w:asciiTheme="minorHAnsi" w:eastAsiaTheme="minorEastAsia" w:hAnsiTheme="minorHAnsi" w:cstheme="minorBidi"/>
            <w:sz w:val="24"/>
            <w:szCs w:val="24"/>
          </w:rPr>
          <w:tab/>
        </w:r>
        <w:r w:rsidRPr="001C5997">
          <w:rPr>
            <w:rStyle w:val="af3"/>
            <w:sz w:val="24"/>
            <w:szCs w:val="24"/>
          </w:rPr>
          <w:t>ОПРЕДЕЛЕНИЕ ПАРАМЕТРОВ ПЛАНИРУЕМОГО СТРОИТЕЛЬСТВА СИСТЕМ ТРАНСПОРТНОГО ОБСЛУЖИВАНИЯ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_Toc460411083 \h </w:instrText>
        </w:r>
        <w:r w:rsidRPr="001C5997">
          <w:rPr>
            <w:webHidden/>
            <w:sz w:val="24"/>
            <w:szCs w:val="24"/>
          </w:rPr>
        </w:r>
        <w:r w:rsidRPr="001C5997">
          <w:rPr>
            <w:webHidden/>
            <w:sz w:val="24"/>
            <w:szCs w:val="24"/>
          </w:rPr>
          <w:fldChar w:fldCharType="separate"/>
        </w:r>
        <w:r w:rsidR="003C6F21">
          <w:rPr>
            <w:webHidden/>
            <w:sz w:val="24"/>
            <w:szCs w:val="24"/>
          </w:rPr>
          <w:t>22</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4" w:history="1">
        <w:r w:rsidRPr="001C5997">
          <w:rPr>
            <w:rStyle w:val="af3"/>
            <w:rFonts w:eastAsia="GOST Type AU"/>
            <w:noProof/>
            <w:sz w:val="24"/>
            <w:szCs w:val="24"/>
          </w:rPr>
          <w:t>5.1 Транспорт и улично-дорожная сеть.</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_Toc460411084 \h </w:instrText>
        </w:r>
        <w:r w:rsidRPr="001C5997">
          <w:rPr>
            <w:noProof/>
            <w:webHidden/>
            <w:sz w:val="24"/>
            <w:szCs w:val="24"/>
          </w:rPr>
        </w:r>
        <w:r w:rsidRPr="001C5997">
          <w:rPr>
            <w:noProof/>
            <w:webHidden/>
            <w:sz w:val="24"/>
            <w:szCs w:val="24"/>
          </w:rPr>
          <w:fldChar w:fldCharType="separate"/>
        </w:r>
        <w:r w:rsidR="003C6F21">
          <w:rPr>
            <w:noProof/>
            <w:webHidden/>
            <w:sz w:val="24"/>
            <w:szCs w:val="24"/>
          </w:rPr>
          <w:t>22</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85" w:history="1">
        <w:r w:rsidRPr="001C5997">
          <w:rPr>
            <w:rStyle w:val="af3"/>
            <w:sz w:val="24"/>
            <w:szCs w:val="24"/>
          </w:rPr>
          <w:t>6.</w:t>
        </w:r>
        <w:r w:rsidRPr="001C5997">
          <w:rPr>
            <w:rFonts w:asciiTheme="minorHAnsi" w:eastAsiaTheme="minorEastAsia" w:hAnsiTheme="minorHAnsi" w:cstheme="minorBidi"/>
            <w:sz w:val="24"/>
            <w:szCs w:val="24"/>
          </w:rPr>
          <w:tab/>
        </w:r>
        <w:r w:rsidRPr="001C5997">
          <w:rPr>
            <w:rStyle w:val="af3"/>
            <w:sz w:val="24"/>
            <w:szCs w:val="24"/>
          </w:rPr>
          <w:t>ОПРЕДЕЛЕНИЕ ПАРАМЕТРОВ ПЛАНИРУЕМОГО СТРОИТЕЛЬСТВА СИСТЕМ ИНЖЕНЕРНО-ТЕХНИЧЕСКОГО ОБЕСПЕЧЕНИЯ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_Toc460411085 \h </w:instrText>
        </w:r>
        <w:r w:rsidRPr="001C5997">
          <w:rPr>
            <w:webHidden/>
            <w:sz w:val="24"/>
            <w:szCs w:val="24"/>
          </w:rPr>
        </w:r>
        <w:r w:rsidRPr="001C5997">
          <w:rPr>
            <w:webHidden/>
            <w:sz w:val="24"/>
            <w:szCs w:val="24"/>
          </w:rPr>
          <w:fldChar w:fldCharType="separate"/>
        </w:r>
        <w:r w:rsidR="003C6F21">
          <w:rPr>
            <w:webHidden/>
            <w:sz w:val="24"/>
            <w:szCs w:val="24"/>
          </w:rPr>
          <w:t>22</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6" w:history="1">
        <w:r w:rsidRPr="001C5997">
          <w:rPr>
            <w:rStyle w:val="af3"/>
            <w:rFonts w:eastAsia="GOST Type AU"/>
            <w:noProof/>
            <w:sz w:val="24"/>
            <w:szCs w:val="24"/>
          </w:rPr>
          <w:t>6.1 Водоснабжение</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_Toc460411086 \h </w:instrText>
        </w:r>
        <w:r w:rsidRPr="001C5997">
          <w:rPr>
            <w:noProof/>
            <w:webHidden/>
            <w:sz w:val="24"/>
            <w:szCs w:val="24"/>
          </w:rPr>
        </w:r>
        <w:r w:rsidRPr="001C5997">
          <w:rPr>
            <w:noProof/>
            <w:webHidden/>
            <w:sz w:val="24"/>
            <w:szCs w:val="24"/>
          </w:rPr>
          <w:fldChar w:fldCharType="separate"/>
        </w:r>
        <w:r w:rsidR="003C6F21">
          <w:rPr>
            <w:noProof/>
            <w:webHidden/>
            <w:sz w:val="24"/>
            <w:szCs w:val="24"/>
          </w:rPr>
          <w:t>22</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7" w:history="1">
        <w:r w:rsidRPr="001C5997">
          <w:rPr>
            <w:rStyle w:val="af3"/>
            <w:rFonts w:eastAsia="GOST Type AU"/>
            <w:noProof/>
            <w:sz w:val="24"/>
            <w:szCs w:val="24"/>
          </w:rPr>
          <w:t>6.2 Теплоснабжение</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_Toc460411087 \h </w:instrText>
        </w:r>
        <w:r w:rsidRPr="001C5997">
          <w:rPr>
            <w:noProof/>
            <w:webHidden/>
            <w:sz w:val="24"/>
            <w:szCs w:val="24"/>
          </w:rPr>
        </w:r>
        <w:r w:rsidRPr="001C5997">
          <w:rPr>
            <w:noProof/>
            <w:webHidden/>
            <w:sz w:val="24"/>
            <w:szCs w:val="24"/>
          </w:rPr>
          <w:fldChar w:fldCharType="separate"/>
        </w:r>
        <w:r w:rsidR="003C6F21">
          <w:rPr>
            <w:noProof/>
            <w:webHidden/>
            <w:sz w:val="24"/>
            <w:szCs w:val="24"/>
          </w:rPr>
          <w:t>22</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8" w:history="1">
        <w:r w:rsidRPr="001C5997">
          <w:rPr>
            <w:rStyle w:val="af3"/>
            <w:rFonts w:eastAsia="GOST Type AU"/>
            <w:noProof/>
            <w:sz w:val="24"/>
            <w:szCs w:val="24"/>
          </w:rPr>
          <w:t>6.3 Газоснабжение</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_Toc460411088 \h </w:instrText>
        </w:r>
        <w:r w:rsidRPr="001C5997">
          <w:rPr>
            <w:noProof/>
            <w:webHidden/>
            <w:sz w:val="24"/>
            <w:szCs w:val="24"/>
          </w:rPr>
        </w:r>
        <w:r w:rsidRPr="001C5997">
          <w:rPr>
            <w:noProof/>
            <w:webHidden/>
            <w:sz w:val="24"/>
            <w:szCs w:val="24"/>
          </w:rPr>
          <w:fldChar w:fldCharType="separate"/>
        </w:r>
        <w:r w:rsidR="003C6F21">
          <w:rPr>
            <w:noProof/>
            <w:webHidden/>
            <w:sz w:val="24"/>
            <w:szCs w:val="24"/>
          </w:rPr>
          <w:t>22</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89" w:history="1">
        <w:r w:rsidRPr="001C5997">
          <w:rPr>
            <w:rStyle w:val="af3"/>
            <w:rFonts w:eastAsia="GOST Type AU"/>
            <w:noProof/>
            <w:sz w:val="24"/>
            <w:szCs w:val="24"/>
          </w:rPr>
          <w:t>6.4 Электроснабжение</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_Toc460411089 \h </w:instrText>
        </w:r>
        <w:r w:rsidRPr="001C5997">
          <w:rPr>
            <w:noProof/>
            <w:webHidden/>
            <w:sz w:val="24"/>
            <w:szCs w:val="24"/>
          </w:rPr>
        </w:r>
        <w:r w:rsidRPr="001C5997">
          <w:rPr>
            <w:noProof/>
            <w:webHidden/>
            <w:sz w:val="24"/>
            <w:szCs w:val="24"/>
          </w:rPr>
          <w:fldChar w:fldCharType="separate"/>
        </w:r>
        <w:r w:rsidR="003C6F21">
          <w:rPr>
            <w:noProof/>
            <w:webHidden/>
            <w:sz w:val="24"/>
            <w:szCs w:val="24"/>
          </w:rPr>
          <w:t>23</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0" w:history="1">
        <w:r w:rsidRPr="001C5997">
          <w:rPr>
            <w:rStyle w:val="af3"/>
            <w:rFonts w:eastAsia="GOST Type AU"/>
            <w:noProof/>
            <w:sz w:val="24"/>
            <w:szCs w:val="24"/>
          </w:rPr>
          <w:t>6.5 Сети связи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_Toc460411090 \h </w:instrText>
        </w:r>
        <w:r w:rsidRPr="001C5997">
          <w:rPr>
            <w:noProof/>
            <w:webHidden/>
            <w:sz w:val="24"/>
            <w:szCs w:val="24"/>
          </w:rPr>
        </w:r>
        <w:r w:rsidRPr="001C5997">
          <w:rPr>
            <w:noProof/>
            <w:webHidden/>
            <w:sz w:val="24"/>
            <w:szCs w:val="24"/>
          </w:rPr>
          <w:fldChar w:fldCharType="separate"/>
        </w:r>
        <w:r w:rsidR="003C6F21">
          <w:rPr>
            <w:noProof/>
            <w:webHidden/>
            <w:sz w:val="24"/>
            <w:szCs w:val="24"/>
          </w:rPr>
          <w:t>23</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1" w:history="1">
        <w:r w:rsidRPr="001C5997">
          <w:rPr>
            <w:rStyle w:val="af3"/>
            <w:rFonts w:eastAsia="GOST Type AU"/>
            <w:noProof/>
            <w:sz w:val="24"/>
            <w:szCs w:val="24"/>
          </w:rPr>
          <w:t>6.6 Инженерная подготовка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_Toc460411091 \h </w:instrText>
        </w:r>
        <w:r w:rsidRPr="001C5997">
          <w:rPr>
            <w:noProof/>
            <w:webHidden/>
            <w:sz w:val="24"/>
            <w:szCs w:val="24"/>
          </w:rPr>
        </w:r>
        <w:r w:rsidRPr="001C5997">
          <w:rPr>
            <w:noProof/>
            <w:webHidden/>
            <w:sz w:val="24"/>
            <w:szCs w:val="24"/>
          </w:rPr>
          <w:fldChar w:fldCharType="separate"/>
        </w:r>
        <w:r w:rsidR="003C6F21">
          <w:rPr>
            <w:noProof/>
            <w:webHidden/>
            <w:sz w:val="24"/>
            <w:szCs w:val="24"/>
          </w:rPr>
          <w:t>23</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2" w:history="1">
        <w:r w:rsidRPr="001C5997">
          <w:rPr>
            <w:rStyle w:val="af3"/>
            <w:rFonts w:eastAsia="GOST Type AU"/>
            <w:noProof/>
            <w:sz w:val="24"/>
            <w:szCs w:val="24"/>
          </w:rPr>
          <w:t>6.7 Санитарная очистка</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_Toc460411092 \h </w:instrText>
        </w:r>
        <w:r w:rsidRPr="001C5997">
          <w:rPr>
            <w:noProof/>
            <w:webHidden/>
            <w:sz w:val="24"/>
            <w:szCs w:val="24"/>
          </w:rPr>
        </w:r>
        <w:r w:rsidRPr="001C5997">
          <w:rPr>
            <w:noProof/>
            <w:webHidden/>
            <w:sz w:val="24"/>
            <w:szCs w:val="24"/>
          </w:rPr>
          <w:fldChar w:fldCharType="separate"/>
        </w:r>
        <w:r w:rsidR="003C6F21">
          <w:rPr>
            <w:noProof/>
            <w:webHidden/>
            <w:sz w:val="24"/>
            <w:szCs w:val="24"/>
          </w:rPr>
          <w:t>23</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3" w:history="1">
        <w:r w:rsidRPr="001C5997">
          <w:rPr>
            <w:rStyle w:val="af3"/>
            <w:rFonts w:eastAsia="GOST Type AU"/>
            <w:noProof/>
            <w:sz w:val="24"/>
            <w:szCs w:val="24"/>
          </w:rPr>
          <w:t>Схема инженерного обеспечения территории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_Toc460411093 \h </w:instrText>
        </w:r>
        <w:r w:rsidRPr="001C5997">
          <w:rPr>
            <w:noProof/>
            <w:webHidden/>
            <w:sz w:val="24"/>
            <w:szCs w:val="24"/>
          </w:rPr>
        </w:r>
        <w:r w:rsidRPr="001C5997">
          <w:rPr>
            <w:noProof/>
            <w:webHidden/>
            <w:sz w:val="24"/>
            <w:szCs w:val="24"/>
          </w:rPr>
          <w:fldChar w:fldCharType="separate"/>
        </w:r>
        <w:r w:rsidR="003C6F21">
          <w:rPr>
            <w:noProof/>
            <w:webHidden/>
            <w:sz w:val="24"/>
            <w:szCs w:val="24"/>
          </w:rPr>
          <w:t>24</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94" w:history="1">
        <w:r w:rsidRPr="001C5997">
          <w:rPr>
            <w:rStyle w:val="af3"/>
            <w:sz w:val="24"/>
            <w:szCs w:val="24"/>
          </w:rPr>
          <w:t>7.</w:t>
        </w:r>
        <w:r w:rsidRPr="001C5997">
          <w:rPr>
            <w:rFonts w:asciiTheme="minorHAnsi" w:eastAsiaTheme="minorEastAsia" w:hAnsiTheme="minorHAnsi" w:cstheme="minorBidi"/>
            <w:sz w:val="24"/>
            <w:szCs w:val="24"/>
          </w:rPr>
          <w:tab/>
        </w:r>
        <w:r w:rsidRPr="001C5997">
          <w:rPr>
            <w:rStyle w:val="af3"/>
            <w:sz w:val="24"/>
            <w:szCs w:val="24"/>
          </w:rPr>
          <w:t>ЗАЩИТА ТЕРРИТОРИИ ОТ ЧРЕЗВЫЧАЙНЫХ СИТУАЦИЙ ПРИРОДНОГО И ТЕХНОГЕННОГО ХАРАКТЕРА, ПРОВЕДЕНИЕ МЕРОПРИЯТИЙ ПО ГРАЖДАНСКОЙ ОБОРОНЕ И ОБЕСПЕЧЕНИЮ ПОЖАРНОЙ БЕЗОПАСНОСТИ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_Toc460411094 \h </w:instrText>
        </w:r>
        <w:r w:rsidRPr="001C5997">
          <w:rPr>
            <w:webHidden/>
            <w:sz w:val="24"/>
            <w:szCs w:val="24"/>
          </w:rPr>
        </w:r>
        <w:r w:rsidRPr="001C5997">
          <w:rPr>
            <w:webHidden/>
            <w:sz w:val="24"/>
            <w:szCs w:val="24"/>
          </w:rPr>
          <w:fldChar w:fldCharType="separate"/>
        </w:r>
        <w:r w:rsidR="003C6F21">
          <w:rPr>
            <w:webHidden/>
            <w:sz w:val="24"/>
            <w:szCs w:val="24"/>
          </w:rPr>
          <w:t>25</w:t>
        </w:r>
        <w:r w:rsidRPr="001C5997">
          <w:rPr>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5" w:history="1">
        <w:r w:rsidRPr="001C5997">
          <w:rPr>
            <w:rStyle w:val="af3"/>
            <w:rFonts w:eastAsia="GOST Type AU"/>
            <w:noProof/>
            <w:sz w:val="24"/>
            <w:szCs w:val="24"/>
          </w:rPr>
          <w:t>7.1 Перечень основных факторов риска возникновения чрезвычайных ситуаций природного характера</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_Toc460411095 \h </w:instrText>
        </w:r>
        <w:r w:rsidRPr="001C5997">
          <w:rPr>
            <w:noProof/>
            <w:webHidden/>
            <w:sz w:val="24"/>
            <w:szCs w:val="24"/>
          </w:rPr>
        </w:r>
        <w:r w:rsidRPr="001C5997">
          <w:rPr>
            <w:noProof/>
            <w:webHidden/>
            <w:sz w:val="24"/>
            <w:szCs w:val="24"/>
          </w:rPr>
          <w:fldChar w:fldCharType="separate"/>
        </w:r>
        <w:r w:rsidR="003C6F21">
          <w:rPr>
            <w:noProof/>
            <w:webHidden/>
            <w:sz w:val="24"/>
            <w:szCs w:val="24"/>
          </w:rPr>
          <w:t>25</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6" w:history="1">
        <w:r w:rsidRPr="001C5997">
          <w:rPr>
            <w:rStyle w:val="af3"/>
            <w:rFonts w:eastAsia="GOST Type AU"/>
            <w:noProof/>
            <w:sz w:val="24"/>
            <w:szCs w:val="24"/>
          </w:rPr>
          <w:t>7.2 Перечень возможных факторов риска возникновения чрезвычайных ситуаций техногенного характера</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_Toc460411096 \h </w:instrText>
        </w:r>
        <w:r w:rsidRPr="001C5997">
          <w:rPr>
            <w:noProof/>
            <w:webHidden/>
            <w:sz w:val="24"/>
            <w:szCs w:val="24"/>
          </w:rPr>
        </w:r>
        <w:r w:rsidRPr="001C5997">
          <w:rPr>
            <w:noProof/>
            <w:webHidden/>
            <w:sz w:val="24"/>
            <w:szCs w:val="24"/>
          </w:rPr>
          <w:fldChar w:fldCharType="separate"/>
        </w:r>
        <w:r w:rsidR="003C6F21">
          <w:rPr>
            <w:noProof/>
            <w:webHidden/>
            <w:sz w:val="24"/>
            <w:szCs w:val="24"/>
          </w:rPr>
          <w:t>28</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7" w:history="1">
        <w:r w:rsidRPr="001C5997">
          <w:rPr>
            <w:rStyle w:val="af3"/>
            <w:rFonts w:eastAsia="GOST Type AU"/>
            <w:noProof/>
            <w:sz w:val="24"/>
            <w:szCs w:val="24"/>
          </w:rPr>
          <w:t>7.3 Проведение мероприятий по гражданской обороне</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_Toc460411097 \h </w:instrText>
        </w:r>
        <w:r w:rsidRPr="001C5997">
          <w:rPr>
            <w:noProof/>
            <w:webHidden/>
            <w:sz w:val="24"/>
            <w:szCs w:val="24"/>
          </w:rPr>
        </w:r>
        <w:r w:rsidRPr="001C5997">
          <w:rPr>
            <w:noProof/>
            <w:webHidden/>
            <w:sz w:val="24"/>
            <w:szCs w:val="24"/>
          </w:rPr>
          <w:fldChar w:fldCharType="separate"/>
        </w:r>
        <w:r w:rsidR="003C6F21">
          <w:rPr>
            <w:noProof/>
            <w:webHidden/>
            <w:sz w:val="24"/>
            <w:szCs w:val="24"/>
          </w:rPr>
          <w:t>30</w:t>
        </w:r>
        <w:r w:rsidRPr="001C5997">
          <w:rPr>
            <w:noProof/>
            <w:webHidden/>
            <w:sz w:val="24"/>
            <w:szCs w:val="24"/>
          </w:rPr>
          <w:fldChar w:fldCharType="end"/>
        </w:r>
      </w:hyperlink>
    </w:p>
    <w:p w:rsidR="001C5997" w:rsidRPr="001C5997" w:rsidRDefault="001C5997" w:rsidP="001C5997">
      <w:pPr>
        <w:pStyle w:val="24"/>
        <w:spacing w:line="240" w:lineRule="auto"/>
        <w:rPr>
          <w:rFonts w:asciiTheme="minorHAnsi" w:eastAsiaTheme="minorEastAsia" w:hAnsiTheme="minorHAnsi" w:cstheme="minorBidi"/>
          <w:noProof/>
          <w:sz w:val="24"/>
          <w:szCs w:val="24"/>
        </w:rPr>
      </w:pPr>
      <w:hyperlink w:anchor="_Toc460411098" w:history="1">
        <w:r w:rsidRPr="001C5997">
          <w:rPr>
            <w:rStyle w:val="af3"/>
            <w:rFonts w:eastAsia="GOST Type AU"/>
            <w:noProof/>
            <w:sz w:val="24"/>
            <w:szCs w:val="24"/>
          </w:rPr>
          <w:t>7.4 Проведение мероприятий по обеспечению пожарной безопасности</w:t>
        </w:r>
        <w:r w:rsidRPr="001C5997">
          <w:rPr>
            <w:noProof/>
            <w:webHidden/>
            <w:sz w:val="24"/>
            <w:szCs w:val="24"/>
          </w:rPr>
          <w:tab/>
        </w:r>
        <w:r w:rsidRPr="001C5997">
          <w:rPr>
            <w:noProof/>
            <w:webHidden/>
            <w:sz w:val="24"/>
            <w:szCs w:val="24"/>
          </w:rPr>
          <w:fldChar w:fldCharType="begin"/>
        </w:r>
        <w:r w:rsidRPr="001C5997">
          <w:rPr>
            <w:noProof/>
            <w:webHidden/>
            <w:sz w:val="24"/>
            <w:szCs w:val="24"/>
          </w:rPr>
          <w:instrText xml:space="preserve"> PAGEREF _Toc460411098 \h </w:instrText>
        </w:r>
        <w:r w:rsidRPr="001C5997">
          <w:rPr>
            <w:noProof/>
            <w:webHidden/>
            <w:sz w:val="24"/>
            <w:szCs w:val="24"/>
          </w:rPr>
        </w:r>
        <w:r w:rsidRPr="001C5997">
          <w:rPr>
            <w:noProof/>
            <w:webHidden/>
            <w:sz w:val="24"/>
            <w:szCs w:val="24"/>
          </w:rPr>
          <w:fldChar w:fldCharType="separate"/>
        </w:r>
        <w:r w:rsidR="003C6F21">
          <w:rPr>
            <w:noProof/>
            <w:webHidden/>
            <w:sz w:val="24"/>
            <w:szCs w:val="24"/>
          </w:rPr>
          <w:t>34</w:t>
        </w:r>
        <w:r w:rsidRPr="001C5997">
          <w:rPr>
            <w:noProof/>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099" w:history="1">
        <w:r w:rsidRPr="001C5997">
          <w:rPr>
            <w:rStyle w:val="af3"/>
            <w:sz w:val="24"/>
            <w:szCs w:val="24"/>
          </w:rPr>
          <w:t>ПРОЕКТ МЕЖЕВАНИЯ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_Toc460411099 \h </w:instrText>
        </w:r>
        <w:r w:rsidRPr="001C5997">
          <w:rPr>
            <w:webHidden/>
            <w:sz w:val="24"/>
            <w:szCs w:val="24"/>
          </w:rPr>
        </w:r>
        <w:r w:rsidRPr="001C5997">
          <w:rPr>
            <w:webHidden/>
            <w:sz w:val="24"/>
            <w:szCs w:val="24"/>
          </w:rPr>
          <w:fldChar w:fldCharType="separate"/>
        </w:r>
        <w:r w:rsidR="003C6F21">
          <w:rPr>
            <w:webHidden/>
            <w:sz w:val="24"/>
            <w:szCs w:val="24"/>
          </w:rPr>
          <w:t>36</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0" w:history="1">
        <w:r w:rsidRPr="001C5997">
          <w:rPr>
            <w:rStyle w:val="af3"/>
            <w:sz w:val="24"/>
            <w:szCs w:val="24"/>
          </w:rPr>
          <w:t>1.</w:t>
        </w:r>
        <w:r w:rsidRPr="001C5997">
          <w:rPr>
            <w:rFonts w:asciiTheme="minorHAnsi" w:eastAsiaTheme="minorEastAsia" w:hAnsiTheme="minorHAnsi" w:cstheme="minorBidi"/>
            <w:sz w:val="24"/>
            <w:szCs w:val="24"/>
          </w:rPr>
          <w:tab/>
        </w:r>
        <w:r w:rsidRPr="001C5997">
          <w:rPr>
            <w:rStyle w:val="af3"/>
            <w:sz w:val="24"/>
            <w:szCs w:val="24"/>
          </w:rPr>
          <w:t>Характеристика территории, на которую осуществляется межевание</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_Toc460411100 \h </w:instrText>
        </w:r>
        <w:r w:rsidRPr="001C5997">
          <w:rPr>
            <w:webHidden/>
            <w:sz w:val="24"/>
            <w:szCs w:val="24"/>
          </w:rPr>
        </w:r>
        <w:r w:rsidRPr="001C5997">
          <w:rPr>
            <w:webHidden/>
            <w:sz w:val="24"/>
            <w:szCs w:val="24"/>
          </w:rPr>
          <w:fldChar w:fldCharType="separate"/>
        </w:r>
        <w:r w:rsidR="003C6F21">
          <w:rPr>
            <w:webHidden/>
            <w:sz w:val="24"/>
            <w:szCs w:val="24"/>
          </w:rPr>
          <w:t>36</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1" w:history="1">
        <w:r w:rsidRPr="001C5997">
          <w:rPr>
            <w:rStyle w:val="af3"/>
            <w:sz w:val="24"/>
            <w:szCs w:val="24"/>
          </w:rPr>
          <w:t>2.</w:t>
        </w:r>
        <w:r w:rsidRPr="001C5997">
          <w:rPr>
            <w:rFonts w:asciiTheme="minorHAnsi" w:eastAsiaTheme="minorEastAsia" w:hAnsiTheme="minorHAnsi" w:cstheme="minorBidi"/>
            <w:sz w:val="24"/>
            <w:szCs w:val="24"/>
          </w:rPr>
          <w:tab/>
        </w:r>
        <w:r w:rsidRPr="001C5997">
          <w:rPr>
            <w:rStyle w:val="af3"/>
            <w:sz w:val="24"/>
            <w:szCs w:val="24"/>
          </w:rPr>
          <w:t xml:space="preserve">Сведения об использованных материалах по установлению границ земельных участков и </w:t>
        </w:r>
        <w:r w:rsidRPr="001C5997">
          <w:rPr>
            <w:rStyle w:val="af3"/>
            <w:sz w:val="24"/>
            <w:szCs w:val="24"/>
          </w:rPr>
          <w:lastRenderedPageBreak/>
          <w:t>особенностях межевания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_Toc460411101 \h </w:instrText>
        </w:r>
        <w:r w:rsidRPr="001C5997">
          <w:rPr>
            <w:webHidden/>
            <w:sz w:val="24"/>
            <w:szCs w:val="24"/>
          </w:rPr>
        </w:r>
        <w:r w:rsidRPr="001C5997">
          <w:rPr>
            <w:webHidden/>
            <w:sz w:val="24"/>
            <w:szCs w:val="24"/>
          </w:rPr>
          <w:fldChar w:fldCharType="separate"/>
        </w:r>
        <w:r w:rsidR="003C6F21">
          <w:rPr>
            <w:webHidden/>
            <w:sz w:val="24"/>
            <w:szCs w:val="24"/>
          </w:rPr>
          <w:t>36</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2" w:history="1">
        <w:r w:rsidRPr="001C5997">
          <w:rPr>
            <w:rStyle w:val="af3"/>
            <w:sz w:val="24"/>
            <w:szCs w:val="24"/>
          </w:rPr>
          <w:t>3. ВЕДОМОСТЬ КООРДИНАТ ПРОЕКТА МЕЖЕВАНИЯ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_Toc460411102 \h </w:instrText>
        </w:r>
        <w:r w:rsidRPr="001C5997">
          <w:rPr>
            <w:webHidden/>
            <w:sz w:val="24"/>
            <w:szCs w:val="24"/>
          </w:rPr>
        </w:r>
        <w:r w:rsidRPr="001C5997">
          <w:rPr>
            <w:webHidden/>
            <w:sz w:val="24"/>
            <w:szCs w:val="24"/>
          </w:rPr>
          <w:fldChar w:fldCharType="separate"/>
        </w:r>
        <w:r w:rsidR="003C6F21">
          <w:rPr>
            <w:webHidden/>
            <w:sz w:val="24"/>
            <w:szCs w:val="24"/>
          </w:rPr>
          <w:t>39</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3" w:history="1">
        <w:r w:rsidRPr="001C5997">
          <w:rPr>
            <w:rStyle w:val="af3"/>
            <w:sz w:val="24"/>
            <w:szCs w:val="24"/>
          </w:rPr>
          <w:t>Чертеж межевания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_Toc460411103 \h </w:instrText>
        </w:r>
        <w:r w:rsidRPr="001C5997">
          <w:rPr>
            <w:webHidden/>
            <w:sz w:val="24"/>
            <w:szCs w:val="24"/>
          </w:rPr>
        </w:r>
        <w:r w:rsidRPr="001C5997">
          <w:rPr>
            <w:webHidden/>
            <w:sz w:val="24"/>
            <w:szCs w:val="24"/>
          </w:rPr>
          <w:fldChar w:fldCharType="separate"/>
        </w:r>
        <w:r w:rsidR="003C6F21">
          <w:rPr>
            <w:webHidden/>
            <w:sz w:val="24"/>
            <w:szCs w:val="24"/>
          </w:rPr>
          <w:t>40</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4" w:history="1">
        <w:r w:rsidRPr="001C5997">
          <w:rPr>
            <w:rStyle w:val="af3"/>
            <w:sz w:val="24"/>
            <w:szCs w:val="24"/>
          </w:rPr>
          <w:t>План фактического использования территории</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_Toc460411104 \h </w:instrText>
        </w:r>
        <w:r w:rsidRPr="001C5997">
          <w:rPr>
            <w:webHidden/>
            <w:sz w:val="24"/>
            <w:szCs w:val="24"/>
          </w:rPr>
        </w:r>
        <w:r w:rsidRPr="001C5997">
          <w:rPr>
            <w:webHidden/>
            <w:sz w:val="24"/>
            <w:szCs w:val="24"/>
          </w:rPr>
          <w:fldChar w:fldCharType="separate"/>
        </w:r>
        <w:r w:rsidR="003C6F21">
          <w:rPr>
            <w:webHidden/>
            <w:sz w:val="24"/>
            <w:szCs w:val="24"/>
          </w:rPr>
          <w:t>41</w:t>
        </w:r>
        <w:r w:rsidRPr="001C5997">
          <w:rPr>
            <w:webHidden/>
            <w:sz w:val="24"/>
            <w:szCs w:val="24"/>
          </w:rPr>
          <w:fldChar w:fldCharType="end"/>
        </w:r>
      </w:hyperlink>
    </w:p>
    <w:p w:rsidR="001C5997" w:rsidRPr="001C5997" w:rsidRDefault="001C5997" w:rsidP="001C5997">
      <w:pPr>
        <w:pStyle w:val="14"/>
        <w:rPr>
          <w:rFonts w:asciiTheme="minorHAnsi" w:eastAsiaTheme="minorEastAsia" w:hAnsiTheme="minorHAnsi" w:cstheme="minorBidi"/>
          <w:sz w:val="24"/>
          <w:szCs w:val="24"/>
        </w:rPr>
      </w:pPr>
      <w:hyperlink w:anchor="_Toc460411105" w:history="1">
        <w:r w:rsidRPr="001C5997">
          <w:rPr>
            <w:rStyle w:val="af3"/>
            <w:sz w:val="24"/>
            <w:szCs w:val="24"/>
          </w:rPr>
          <w:t>4. ОСНОВНЫЕ ТЕХНИКО–ЭКОНОМИЧЕСКИЕ ПОКАЗАТЕЛИ ПРОЕКТА МЕЖЕВАНИЯ</w:t>
        </w:r>
        <w:r w:rsidRPr="001C5997">
          <w:rPr>
            <w:webHidden/>
            <w:sz w:val="24"/>
            <w:szCs w:val="24"/>
          </w:rPr>
          <w:tab/>
        </w:r>
        <w:r w:rsidRPr="001C5997">
          <w:rPr>
            <w:webHidden/>
            <w:sz w:val="24"/>
            <w:szCs w:val="24"/>
          </w:rPr>
          <w:fldChar w:fldCharType="begin"/>
        </w:r>
        <w:r w:rsidRPr="001C5997">
          <w:rPr>
            <w:webHidden/>
            <w:sz w:val="24"/>
            <w:szCs w:val="24"/>
          </w:rPr>
          <w:instrText xml:space="preserve"> PAGEREF _Toc460411105 \h </w:instrText>
        </w:r>
        <w:r w:rsidRPr="001C5997">
          <w:rPr>
            <w:webHidden/>
            <w:sz w:val="24"/>
            <w:szCs w:val="24"/>
          </w:rPr>
        </w:r>
        <w:r w:rsidRPr="001C5997">
          <w:rPr>
            <w:webHidden/>
            <w:sz w:val="24"/>
            <w:szCs w:val="24"/>
          </w:rPr>
          <w:fldChar w:fldCharType="separate"/>
        </w:r>
        <w:r w:rsidR="003C6F21">
          <w:rPr>
            <w:webHidden/>
            <w:sz w:val="24"/>
            <w:szCs w:val="24"/>
          </w:rPr>
          <w:t>42</w:t>
        </w:r>
        <w:r w:rsidRPr="001C5997">
          <w:rPr>
            <w:webHidden/>
            <w:sz w:val="24"/>
            <w:szCs w:val="24"/>
          </w:rPr>
          <w:fldChar w:fldCharType="end"/>
        </w:r>
      </w:hyperlink>
    </w:p>
    <w:p w:rsidR="00EC612D" w:rsidRPr="0070090F" w:rsidRDefault="00DB3570" w:rsidP="001C5997">
      <w:pPr>
        <w:pStyle w:val="14"/>
        <w:rPr>
          <w:highlight w:val="yellow"/>
        </w:rPr>
      </w:pPr>
      <w:r w:rsidRPr="001C5997">
        <w:rPr>
          <w:rStyle w:val="af3"/>
          <w:color w:val="auto"/>
          <w:sz w:val="24"/>
          <w:szCs w:val="24"/>
        </w:rPr>
        <w:fldChar w:fldCharType="end"/>
      </w:r>
      <w:bookmarkStart w:id="0" w:name="_Toc278967003"/>
    </w:p>
    <w:p w:rsidR="00F04EF8" w:rsidRPr="0070090F" w:rsidRDefault="00F04EF8" w:rsidP="00F04EF8">
      <w:pPr>
        <w:autoSpaceDE w:val="0"/>
        <w:spacing w:line="360" w:lineRule="auto"/>
        <w:jc w:val="center"/>
        <w:rPr>
          <w:b/>
        </w:rPr>
      </w:pPr>
      <w:r w:rsidRPr="0070090F">
        <w:rPr>
          <w:b/>
        </w:rPr>
        <w:t>Приложения</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8080"/>
      </w:tblGrid>
      <w:tr w:rsidR="0070090F" w:rsidRPr="0070090F" w:rsidTr="006903ED">
        <w:trPr>
          <w:trHeight w:val="20"/>
        </w:trPr>
        <w:tc>
          <w:tcPr>
            <w:tcW w:w="2127" w:type="dxa"/>
            <w:shd w:val="clear" w:color="auto" w:fill="auto"/>
            <w:vAlign w:val="center"/>
          </w:tcPr>
          <w:p w:rsidR="00FF6B0F" w:rsidRPr="0070090F" w:rsidRDefault="00FF6B0F" w:rsidP="006903ED">
            <w:pPr>
              <w:widowControl w:val="0"/>
              <w:adjustRightInd w:val="0"/>
              <w:textAlignment w:val="baseline"/>
              <w:rPr>
                <w:sz w:val="22"/>
                <w:szCs w:val="22"/>
              </w:rPr>
            </w:pPr>
            <w:r w:rsidRPr="0070090F">
              <w:rPr>
                <w:sz w:val="22"/>
                <w:szCs w:val="22"/>
              </w:rPr>
              <w:t>Приложение №1</w:t>
            </w:r>
          </w:p>
          <w:p w:rsidR="00FF6B0F" w:rsidRPr="0070090F" w:rsidRDefault="00FF6B0F" w:rsidP="006903ED">
            <w:pPr>
              <w:widowControl w:val="0"/>
              <w:adjustRightInd w:val="0"/>
              <w:textAlignment w:val="baseline"/>
              <w:rPr>
                <w:sz w:val="22"/>
                <w:szCs w:val="22"/>
              </w:rPr>
            </w:pPr>
            <w:r w:rsidRPr="0070090F">
              <w:rPr>
                <w:sz w:val="22"/>
                <w:szCs w:val="22"/>
              </w:rPr>
              <w:t>(3 страницы)</w:t>
            </w:r>
          </w:p>
        </w:tc>
        <w:tc>
          <w:tcPr>
            <w:tcW w:w="8080" w:type="dxa"/>
            <w:shd w:val="clear" w:color="auto" w:fill="auto"/>
            <w:vAlign w:val="center"/>
          </w:tcPr>
          <w:p w:rsidR="00FF6B0F" w:rsidRPr="0070090F" w:rsidRDefault="00FF6B0F" w:rsidP="006903ED">
            <w:pPr>
              <w:widowControl w:val="0"/>
              <w:adjustRightInd w:val="0"/>
              <w:jc w:val="both"/>
              <w:textAlignment w:val="baseline"/>
              <w:rPr>
                <w:sz w:val="22"/>
                <w:szCs w:val="22"/>
              </w:rPr>
            </w:pPr>
            <w:r w:rsidRPr="0070090F">
              <w:rPr>
                <w:sz w:val="22"/>
                <w:szCs w:val="22"/>
              </w:rPr>
              <w:t xml:space="preserve">Свидетельство о допуске к работам, которые оказывают влияние на безопасность объектов капитального строительства, </w:t>
            </w:r>
            <w:proofErr w:type="spellStart"/>
            <w:r w:rsidRPr="0070090F">
              <w:rPr>
                <w:sz w:val="22"/>
                <w:szCs w:val="22"/>
              </w:rPr>
              <w:t>рег</w:t>
            </w:r>
            <w:proofErr w:type="spellEnd"/>
            <w:r w:rsidRPr="0070090F">
              <w:rPr>
                <w:sz w:val="22"/>
                <w:szCs w:val="22"/>
              </w:rPr>
              <w:t>. № 0047-2010-7445021713-П-144 от 05.10.2012 г, выданного Некоммерческим партнерством «Региональная строительная организация»</w:t>
            </w:r>
          </w:p>
        </w:tc>
      </w:tr>
      <w:tr w:rsidR="0070090F" w:rsidRPr="0070090F" w:rsidTr="006903ED">
        <w:trPr>
          <w:trHeight w:val="20"/>
        </w:trPr>
        <w:tc>
          <w:tcPr>
            <w:tcW w:w="2127" w:type="dxa"/>
            <w:shd w:val="clear" w:color="auto" w:fill="auto"/>
            <w:vAlign w:val="center"/>
          </w:tcPr>
          <w:p w:rsidR="00FF6B0F" w:rsidRPr="0070090F" w:rsidRDefault="00FF6B0F" w:rsidP="006903ED">
            <w:pPr>
              <w:widowControl w:val="0"/>
              <w:adjustRightInd w:val="0"/>
              <w:textAlignment w:val="baseline"/>
              <w:rPr>
                <w:sz w:val="22"/>
                <w:szCs w:val="22"/>
              </w:rPr>
            </w:pPr>
            <w:r w:rsidRPr="0070090F">
              <w:rPr>
                <w:sz w:val="22"/>
                <w:szCs w:val="22"/>
              </w:rPr>
              <w:t>Приложение №2</w:t>
            </w:r>
          </w:p>
          <w:p w:rsidR="00FF6B0F" w:rsidRPr="0070090F" w:rsidRDefault="00FF6B0F" w:rsidP="006903ED">
            <w:pPr>
              <w:widowControl w:val="0"/>
              <w:adjustRightInd w:val="0"/>
              <w:textAlignment w:val="baseline"/>
              <w:rPr>
                <w:sz w:val="22"/>
                <w:szCs w:val="22"/>
              </w:rPr>
            </w:pPr>
            <w:r w:rsidRPr="0070090F">
              <w:rPr>
                <w:sz w:val="22"/>
                <w:szCs w:val="22"/>
              </w:rPr>
              <w:t>(4 страницы)</w:t>
            </w:r>
          </w:p>
        </w:tc>
        <w:tc>
          <w:tcPr>
            <w:tcW w:w="8080" w:type="dxa"/>
            <w:shd w:val="clear" w:color="auto" w:fill="auto"/>
            <w:vAlign w:val="center"/>
          </w:tcPr>
          <w:p w:rsidR="00FF6B0F" w:rsidRPr="0070090F" w:rsidRDefault="00FF6B0F" w:rsidP="006903ED">
            <w:pPr>
              <w:widowControl w:val="0"/>
              <w:adjustRightInd w:val="0"/>
              <w:jc w:val="both"/>
              <w:textAlignment w:val="baseline"/>
              <w:rPr>
                <w:sz w:val="22"/>
                <w:szCs w:val="22"/>
              </w:rPr>
            </w:pPr>
            <w:r w:rsidRPr="0070090F">
              <w:rPr>
                <w:sz w:val="22"/>
                <w:szCs w:val="22"/>
              </w:rPr>
              <w:t xml:space="preserve">Свидетельство о допуске к работам в области инженерных изысканий, которые оказывают влияние на безопасность объектов капитального строительства № 221-01/И-038 от 18.11.13г., выданного </w:t>
            </w:r>
            <w:proofErr w:type="spellStart"/>
            <w:r w:rsidRPr="0070090F">
              <w:rPr>
                <w:sz w:val="22"/>
                <w:szCs w:val="22"/>
              </w:rPr>
              <w:t>саморегулируемой</w:t>
            </w:r>
            <w:proofErr w:type="spellEnd"/>
            <w:r w:rsidRPr="0070090F">
              <w:rPr>
                <w:sz w:val="22"/>
                <w:szCs w:val="22"/>
              </w:rPr>
              <w:t xml:space="preserve"> организацией некоммерческого партнерства инженеров-изыскателей «ГЕОБАЛТ»</w:t>
            </w:r>
          </w:p>
        </w:tc>
      </w:tr>
      <w:tr w:rsidR="0070090F" w:rsidRPr="0070090F" w:rsidTr="006903ED">
        <w:trPr>
          <w:trHeight w:val="20"/>
        </w:trPr>
        <w:tc>
          <w:tcPr>
            <w:tcW w:w="2127" w:type="dxa"/>
            <w:shd w:val="clear" w:color="auto" w:fill="auto"/>
            <w:vAlign w:val="center"/>
          </w:tcPr>
          <w:p w:rsidR="00FF6B0F" w:rsidRPr="0070090F" w:rsidRDefault="00FF6B0F" w:rsidP="006903ED">
            <w:pPr>
              <w:widowControl w:val="0"/>
              <w:adjustRightInd w:val="0"/>
              <w:textAlignment w:val="baseline"/>
              <w:rPr>
                <w:sz w:val="22"/>
                <w:szCs w:val="22"/>
              </w:rPr>
            </w:pPr>
            <w:r w:rsidRPr="0070090F">
              <w:rPr>
                <w:sz w:val="22"/>
                <w:szCs w:val="22"/>
              </w:rPr>
              <w:t>Приложение №3</w:t>
            </w:r>
          </w:p>
          <w:p w:rsidR="00FF6B0F" w:rsidRPr="0070090F" w:rsidRDefault="00FF6B0F" w:rsidP="006903ED">
            <w:pPr>
              <w:widowControl w:val="0"/>
              <w:adjustRightInd w:val="0"/>
              <w:textAlignment w:val="baseline"/>
              <w:rPr>
                <w:sz w:val="22"/>
                <w:szCs w:val="22"/>
              </w:rPr>
            </w:pPr>
            <w:r w:rsidRPr="0070090F">
              <w:rPr>
                <w:sz w:val="22"/>
                <w:szCs w:val="22"/>
              </w:rPr>
              <w:t>(3 страницы)</w:t>
            </w:r>
          </w:p>
        </w:tc>
        <w:tc>
          <w:tcPr>
            <w:tcW w:w="8080" w:type="dxa"/>
            <w:shd w:val="clear" w:color="auto" w:fill="auto"/>
            <w:vAlign w:val="center"/>
          </w:tcPr>
          <w:p w:rsidR="00FF6B0F" w:rsidRPr="0070090F" w:rsidRDefault="00FF6B0F" w:rsidP="006903ED">
            <w:pPr>
              <w:widowControl w:val="0"/>
              <w:adjustRightInd w:val="0"/>
              <w:jc w:val="both"/>
              <w:textAlignment w:val="baseline"/>
              <w:rPr>
                <w:sz w:val="22"/>
                <w:szCs w:val="22"/>
              </w:rPr>
            </w:pPr>
            <w:r w:rsidRPr="0070090F">
              <w:rPr>
                <w:sz w:val="22"/>
                <w:szCs w:val="22"/>
              </w:rPr>
              <w:t>Сертификат соответствия Рег.№RU.0001.А0000124 от 05.02.2016 на соответствие требованиям ГОСТ ISO 9001-2011 (ISO 9001:2008)</w:t>
            </w:r>
          </w:p>
        </w:tc>
      </w:tr>
      <w:tr w:rsidR="0070090F" w:rsidRPr="0070090F" w:rsidTr="006903ED">
        <w:trPr>
          <w:trHeight w:val="20"/>
        </w:trPr>
        <w:tc>
          <w:tcPr>
            <w:tcW w:w="2127" w:type="dxa"/>
            <w:shd w:val="clear" w:color="auto" w:fill="auto"/>
            <w:vAlign w:val="center"/>
          </w:tcPr>
          <w:p w:rsidR="00336D69" w:rsidRPr="0070090F" w:rsidRDefault="00336D69" w:rsidP="00336D69">
            <w:pPr>
              <w:widowControl w:val="0"/>
              <w:adjustRightInd w:val="0"/>
              <w:textAlignment w:val="baseline"/>
              <w:rPr>
                <w:sz w:val="22"/>
                <w:szCs w:val="22"/>
              </w:rPr>
            </w:pPr>
            <w:r w:rsidRPr="0070090F">
              <w:rPr>
                <w:sz w:val="22"/>
                <w:szCs w:val="22"/>
              </w:rPr>
              <w:t>Приложение №</w:t>
            </w:r>
            <w:r>
              <w:rPr>
                <w:sz w:val="22"/>
                <w:szCs w:val="22"/>
              </w:rPr>
              <w:t>4</w:t>
            </w:r>
          </w:p>
          <w:p w:rsidR="00FF6B0F" w:rsidRPr="0070090F" w:rsidRDefault="00336D69" w:rsidP="00336D69">
            <w:pPr>
              <w:jc w:val="both"/>
              <w:rPr>
                <w:sz w:val="22"/>
                <w:szCs w:val="22"/>
              </w:rPr>
            </w:pPr>
            <w:r w:rsidRPr="0070090F">
              <w:rPr>
                <w:sz w:val="22"/>
                <w:szCs w:val="22"/>
              </w:rPr>
              <w:t>(</w:t>
            </w:r>
            <w:r w:rsidR="001C5997">
              <w:rPr>
                <w:sz w:val="22"/>
                <w:szCs w:val="22"/>
              </w:rPr>
              <w:t>8</w:t>
            </w:r>
            <w:r>
              <w:rPr>
                <w:sz w:val="22"/>
                <w:szCs w:val="22"/>
              </w:rPr>
              <w:t xml:space="preserve"> страниц</w:t>
            </w:r>
            <w:r w:rsidRPr="0070090F">
              <w:rPr>
                <w:sz w:val="22"/>
                <w:szCs w:val="22"/>
              </w:rPr>
              <w:t>)</w:t>
            </w:r>
          </w:p>
        </w:tc>
        <w:tc>
          <w:tcPr>
            <w:tcW w:w="8080" w:type="dxa"/>
            <w:shd w:val="clear" w:color="auto" w:fill="auto"/>
            <w:vAlign w:val="center"/>
          </w:tcPr>
          <w:p w:rsidR="00FF6B0F" w:rsidRPr="0070090F" w:rsidRDefault="00336D69" w:rsidP="00336D69">
            <w:pPr>
              <w:jc w:val="both"/>
              <w:rPr>
                <w:sz w:val="22"/>
                <w:szCs w:val="22"/>
              </w:rPr>
            </w:pPr>
            <w:r>
              <w:rPr>
                <w:sz w:val="22"/>
                <w:szCs w:val="22"/>
              </w:rPr>
              <w:t xml:space="preserve">Постановление Администрации </w:t>
            </w:r>
            <w:proofErr w:type="spellStart"/>
            <w:r>
              <w:rPr>
                <w:sz w:val="22"/>
                <w:szCs w:val="22"/>
              </w:rPr>
              <w:t>Саткинского</w:t>
            </w:r>
            <w:proofErr w:type="spellEnd"/>
            <w:r>
              <w:rPr>
                <w:sz w:val="22"/>
                <w:szCs w:val="22"/>
              </w:rPr>
              <w:t xml:space="preserve"> муниципального района от </w:t>
            </w:r>
            <w:r w:rsidRPr="00336D69">
              <w:rPr>
                <w:sz w:val="22"/>
                <w:szCs w:val="22"/>
              </w:rPr>
              <w:t>«26» августа 2016 года  №589</w:t>
            </w:r>
            <w:r>
              <w:rPr>
                <w:sz w:val="22"/>
                <w:szCs w:val="22"/>
              </w:rPr>
              <w:t xml:space="preserve"> "О </w:t>
            </w:r>
            <w:r w:rsidRPr="00336D69">
              <w:rPr>
                <w:sz w:val="22"/>
                <w:szCs w:val="22"/>
              </w:rPr>
              <w:t>разработке Проекта планировки и Проекта межевания территории линейного объекта</w:t>
            </w:r>
            <w:r>
              <w:rPr>
                <w:sz w:val="22"/>
                <w:szCs w:val="22"/>
              </w:rPr>
              <w:t>"</w:t>
            </w:r>
          </w:p>
        </w:tc>
      </w:tr>
    </w:tbl>
    <w:p w:rsidR="00E232F1" w:rsidRPr="0070090F" w:rsidRDefault="00E232F1">
      <w:pPr>
        <w:suppressAutoHyphens w:val="0"/>
        <w:rPr>
          <w:rFonts w:ascii="GOST type A" w:hAnsi="GOST type A"/>
          <w:i/>
          <w:sz w:val="28"/>
          <w:szCs w:val="28"/>
          <w:highlight w:val="yellow"/>
        </w:rPr>
      </w:pPr>
    </w:p>
    <w:p w:rsidR="00FF6B0F" w:rsidRPr="0070090F" w:rsidRDefault="00FF6B0F" w:rsidP="008C3374">
      <w:pPr>
        <w:widowControl w:val="0"/>
        <w:tabs>
          <w:tab w:val="left" w:pos="1418"/>
        </w:tabs>
        <w:autoSpaceDE w:val="0"/>
        <w:adjustRightInd w:val="0"/>
        <w:ind w:left="142"/>
        <w:jc w:val="center"/>
        <w:textAlignment w:val="baseline"/>
        <w:outlineLvl w:val="0"/>
        <w:rPr>
          <w:rFonts w:eastAsia="GOST Type AU"/>
          <w:b/>
          <w:highlight w:val="yellow"/>
        </w:rPr>
        <w:sectPr w:rsidR="00FF6B0F" w:rsidRPr="0070090F" w:rsidSect="008161F0">
          <w:headerReference w:type="first" r:id="rId17"/>
          <w:footerReference w:type="first" r:id="rId18"/>
          <w:pgSz w:w="11905" w:h="16837"/>
          <w:pgMar w:top="851" w:right="851" w:bottom="851" w:left="1418" w:header="420" w:footer="176" w:gutter="0"/>
          <w:cols w:space="720"/>
          <w:docGrid w:linePitch="360"/>
        </w:sectPr>
      </w:pPr>
      <w:bookmarkStart w:id="1" w:name="_Toc278967004"/>
      <w:bookmarkStart w:id="2" w:name="_Toc395192049"/>
      <w:bookmarkEnd w:id="0"/>
    </w:p>
    <w:p w:rsidR="008C3374" w:rsidRPr="0070090F" w:rsidRDefault="008C3374" w:rsidP="003E7783">
      <w:pPr>
        <w:widowControl w:val="0"/>
        <w:tabs>
          <w:tab w:val="left" w:pos="0"/>
        </w:tabs>
        <w:autoSpaceDE w:val="0"/>
        <w:adjustRightInd w:val="0"/>
        <w:jc w:val="center"/>
        <w:textAlignment w:val="baseline"/>
        <w:outlineLvl w:val="0"/>
        <w:rPr>
          <w:rFonts w:eastAsia="GOST Type AU"/>
          <w:b/>
        </w:rPr>
      </w:pPr>
      <w:bookmarkStart w:id="3" w:name="_Toc460411061"/>
      <w:r w:rsidRPr="0070090F">
        <w:rPr>
          <w:rFonts w:eastAsia="GOST Type AU"/>
          <w:b/>
        </w:rPr>
        <w:lastRenderedPageBreak/>
        <w:t>ВВЕДЕНИЕ</w:t>
      </w:r>
      <w:bookmarkEnd w:id="1"/>
      <w:bookmarkEnd w:id="2"/>
      <w:bookmarkEnd w:id="3"/>
    </w:p>
    <w:p w:rsidR="008C3374" w:rsidRPr="0070090F" w:rsidRDefault="008C3374" w:rsidP="008C3374">
      <w:pPr>
        <w:tabs>
          <w:tab w:val="left" w:pos="1418"/>
        </w:tabs>
        <w:jc w:val="both"/>
        <w:rPr>
          <w:szCs w:val="20"/>
          <w:lang w:eastAsia="ru-RU"/>
        </w:rPr>
      </w:pPr>
    </w:p>
    <w:p w:rsidR="007400A2" w:rsidRPr="0070090F" w:rsidRDefault="007400A2" w:rsidP="007400A2">
      <w:pPr>
        <w:tabs>
          <w:tab w:val="left" w:pos="1418"/>
        </w:tabs>
        <w:ind w:firstLine="567"/>
        <w:jc w:val="both"/>
        <w:rPr>
          <w:szCs w:val="20"/>
          <w:highlight w:val="yellow"/>
          <w:lang w:eastAsia="ru-RU"/>
        </w:rPr>
      </w:pPr>
      <w:r w:rsidRPr="0070090F">
        <w:rPr>
          <w:szCs w:val="20"/>
          <w:lang w:eastAsia="ru-RU"/>
        </w:rPr>
        <w:t xml:space="preserve">Проект разработан ООО «Архивариус» по заказу </w:t>
      </w:r>
      <w:r w:rsidR="00FF6B0F" w:rsidRPr="0070090F">
        <w:rPr>
          <w:szCs w:val="20"/>
          <w:lang w:eastAsia="ru-RU"/>
        </w:rPr>
        <w:t xml:space="preserve">Муниципального казенного учреждения «Городское управление ЖКХ </w:t>
      </w:r>
      <w:proofErr w:type="spellStart"/>
      <w:r w:rsidR="00FF6B0F" w:rsidRPr="0070090F">
        <w:rPr>
          <w:szCs w:val="20"/>
          <w:lang w:eastAsia="ru-RU"/>
        </w:rPr>
        <w:t>Саткинского</w:t>
      </w:r>
      <w:proofErr w:type="spellEnd"/>
      <w:r w:rsidR="00FF6B0F" w:rsidRPr="0070090F">
        <w:rPr>
          <w:szCs w:val="20"/>
          <w:lang w:eastAsia="ru-RU"/>
        </w:rPr>
        <w:t xml:space="preserve"> муниципального района</w:t>
      </w:r>
      <w:r w:rsidRPr="0070090F">
        <w:rPr>
          <w:szCs w:val="20"/>
          <w:lang w:eastAsia="ru-RU"/>
        </w:rPr>
        <w:t xml:space="preserve"> </w:t>
      </w:r>
      <w:r w:rsidR="004F2F82" w:rsidRPr="0070090F">
        <w:rPr>
          <w:szCs w:val="20"/>
          <w:lang w:eastAsia="ru-RU"/>
        </w:rPr>
        <w:t>(Договор №33/16</w:t>
      </w:r>
      <w:r w:rsidRPr="0070090F">
        <w:rPr>
          <w:szCs w:val="20"/>
          <w:lang w:eastAsia="ru-RU"/>
        </w:rPr>
        <w:t xml:space="preserve"> от </w:t>
      </w:r>
      <w:r w:rsidR="004F2F82" w:rsidRPr="0070090F">
        <w:rPr>
          <w:szCs w:val="20"/>
          <w:lang w:eastAsia="ru-RU"/>
        </w:rPr>
        <w:t>13.07.2016г.</w:t>
      </w:r>
      <w:r w:rsidRPr="0070090F">
        <w:rPr>
          <w:szCs w:val="20"/>
          <w:lang w:eastAsia="ru-RU"/>
        </w:rPr>
        <w:t>) в соответствии с Техническим заданием (приложение № 1 к контракту) «Проект планировки и проект межевания территории линейного объекта «</w:t>
      </w:r>
      <w:r w:rsidR="00FF6B0F" w:rsidRPr="0070090F">
        <w:rPr>
          <w:szCs w:val="20"/>
          <w:lang w:eastAsia="ru-RU"/>
        </w:rPr>
        <w:t xml:space="preserve">Водовод от фильтровальной </w:t>
      </w:r>
      <w:r w:rsidR="00E102CA" w:rsidRPr="0070090F">
        <w:rPr>
          <w:szCs w:val="20"/>
          <w:lang w:eastAsia="ru-RU"/>
        </w:rPr>
        <w:t xml:space="preserve">станции до насосной второго подъема </w:t>
      </w:r>
      <w:proofErr w:type="spellStart"/>
      <w:r w:rsidR="00E102CA" w:rsidRPr="0070090F">
        <w:rPr>
          <w:szCs w:val="20"/>
          <w:lang w:eastAsia="ru-RU"/>
        </w:rPr>
        <w:t>г.Сатка</w:t>
      </w:r>
      <w:proofErr w:type="spellEnd"/>
      <w:r w:rsidR="00E102CA" w:rsidRPr="0070090F">
        <w:rPr>
          <w:szCs w:val="20"/>
          <w:lang w:eastAsia="ru-RU"/>
        </w:rPr>
        <w:t xml:space="preserve">, </w:t>
      </w:r>
      <w:r w:rsidR="004F2F82" w:rsidRPr="0070090F">
        <w:rPr>
          <w:szCs w:val="20"/>
          <w:lang w:eastAsia="ru-RU"/>
        </w:rPr>
        <w:t>от подземной камеры на ул.Февральской до д.1 по ул.Кирпичная</w:t>
      </w:r>
      <w:r w:rsidRPr="0070090F">
        <w:rPr>
          <w:szCs w:val="20"/>
          <w:lang w:eastAsia="ru-RU"/>
        </w:rPr>
        <w:t>»</w:t>
      </w:r>
      <w:r w:rsidR="004F2F82" w:rsidRPr="0070090F">
        <w:rPr>
          <w:szCs w:val="20"/>
          <w:lang w:eastAsia="ru-RU"/>
        </w:rPr>
        <w:t xml:space="preserve"> (согласно соглашению №1 «О внесении изменений в договор от 13.07.2016г. №33/16)</w:t>
      </w:r>
      <w:r w:rsidRPr="0070090F">
        <w:rPr>
          <w:szCs w:val="20"/>
          <w:lang w:eastAsia="ru-RU"/>
        </w:rPr>
        <w:t>.</w:t>
      </w:r>
    </w:p>
    <w:p w:rsidR="007400A2" w:rsidRPr="0070090F" w:rsidRDefault="007400A2" w:rsidP="007400A2">
      <w:pPr>
        <w:tabs>
          <w:tab w:val="left" w:pos="1418"/>
        </w:tabs>
        <w:ind w:firstLine="567"/>
        <w:jc w:val="both"/>
        <w:rPr>
          <w:szCs w:val="20"/>
          <w:lang w:eastAsia="ru-RU"/>
        </w:rPr>
      </w:pPr>
      <w:r w:rsidRPr="0070090F">
        <w:rPr>
          <w:szCs w:val="20"/>
          <w:lang w:eastAsia="ru-RU"/>
        </w:rPr>
        <w:t>Градостроительная документация выполнена в соответствии с:</w:t>
      </w:r>
    </w:p>
    <w:p w:rsidR="00E102CA" w:rsidRPr="0070090F" w:rsidRDefault="00E102CA" w:rsidP="00E102CA">
      <w:pPr>
        <w:tabs>
          <w:tab w:val="left" w:pos="1418"/>
        </w:tabs>
        <w:ind w:firstLine="567"/>
        <w:jc w:val="both"/>
        <w:rPr>
          <w:szCs w:val="20"/>
          <w:lang w:eastAsia="ru-RU"/>
        </w:rPr>
      </w:pPr>
      <w:r w:rsidRPr="0070090F">
        <w:rPr>
          <w:szCs w:val="20"/>
          <w:lang w:eastAsia="ru-RU"/>
        </w:rPr>
        <w:t>- Градостроительным кодексом РФ от 29 октября 2004 года № 191-ФЗ;</w:t>
      </w:r>
    </w:p>
    <w:p w:rsidR="00E102CA" w:rsidRPr="0070090F" w:rsidRDefault="00E102CA" w:rsidP="00E102CA">
      <w:pPr>
        <w:tabs>
          <w:tab w:val="left" w:pos="1418"/>
        </w:tabs>
        <w:ind w:firstLine="567"/>
        <w:jc w:val="both"/>
        <w:rPr>
          <w:szCs w:val="20"/>
          <w:lang w:eastAsia="ru-RU"/>
        </w:rPr>
      </w:pPr>
      <w:r w:rsidRPr="0070090F">
        <w:rPr>
          <w:szCs w:val="20"/>
          <w:lang w:eastAsia="ru-RU"/>
        </w:rPr>
        <w:t xml:space="preserve">- Земельным Кодексом РФ № 246 – ФЗ; </w:t>
      </w:r>
    </w:p>
    <w:p w:rsidR="00E102CA" w:rsidRPr="0070090F" w:rsidRDefault="00E102CA" w:rsidP="00E102CA">
      <w:pPr>
        <w:tabs>
          <w:tab w:val="left" w:pos="1418"/>
        </w:tabs>
        <w:ind w:firstLine="567"/>
        <w:jc w:val="both"/>
        <w:rPr>
          <w:szCs w:val="20"/>
          <w:lang w:eastAsia="ru-RU"/>
        </w:rPr>
      </w:pPr>
      <w:r w:rsidRPr="0070090F">
        <w:rPr>
          <w:szCs w:val="20"/>
          <w:lang w:eastAsia="ru-RU"/>
        </w:rPr>
        <w:t>- Водным Кодексом РФ № 246 – ФЗ;</w:t>
      </w:r>
    </w:p>
    <w:p w:rsidR="00E102CA" w:rsidRPr="0070090F" w:rsidRDefault="00E102CA" w:rsidP="00E102CA">
      <w:pPr>
        <w:tabs>
          <w:tab w:val="left" w:pos="1418"/>
        </w:tabs>
        <w:ind w:firstLine="567"/>
        <w:jc w:val="both"/>
        <w:rPr>
          <w:szCs w:val="20"/>
          <w:lang w:eastAsia="ru-RU"/>
        </w:rPr>
      </w:pPr>
      <w:r w:rsidRPr="0070090F">
        <w:rPr>
          <w:szCs w:val="20"/>
          <w:lang w:eastAsia="ru-RU"/>
        </w:rPr>
        <w:t>- Лесным Кодексом РФ № 242 – ФЗ;</w:t>
      </w:r>
    </w:p>
    <w:p w:rsidR="00E102CA" w:rsidRPr="0070090F" w:rsidRDefault="00E102CA" w:rsidP="00E102CA">
      <w:pPr>
        <w:tabs>
          <w:tab w:val="left" w:pos="1418"/>
        </w:tabs>
        <w:ind w:firstLine="567"/>
        <w:jc w:val="both"/>
        <w:rPr>
          <w:szCs w:val="20"/>
          <w:lang w:eastAsia="ru-RU"/>
        </w:rPr>
      </w:pPr>
      <w:r w:rsidRPr="0070090F">
        <w:rPr>
          <w:szCs w:val="20"/>
          <w:lang w:eastAsia="ru-RU"/>
        </w:rPr>
        <w:t xml:space="preserve">- СНиП 11-04-2003 «Инструкция о порядке разработки, согласования, экспертизы и утверждения градостроительной документации», СНиП и </w:t>
      </w:r>
      <w:proofErr w:type="spellStart"/>
      <w:r w:rsidRPr="0070090F">
        <w:rPr>
          <w:szCs w:val="20"/>
          <w:lang w:eastAsia="ru-RU"/>
        </w:rPr>
        <w:t>СанПиН</w:t>
      </w:r>
      <w:proofErr w:type="spellEnd"/>
      <w:r w:rsidRPr="0070090F">
        <w:rPr>
          <w:szCs w:val="20"/>
          <w:lang w:eastAsia="ru-RU"/>
        </w:rPr>
        <w:t xml:space="preserve"> в области градостроительства;</w:t>
      </w:r>
    </w:p>
    <w:p w:rsidR="00E102CA" w:rsidRPr="0070090F" w:rsidRDefault="00E102CA" w:rsidP="00E102CA">
      <w:pPr>
        <w:tabs>
          <w:tab w:val="left" w:pos="1418"/>
        </w:tabs>
        <w:ind w:firstLine="567"/>
        <w:jc w:val="both"/>
        <w:rPr>
          <w:szCs w:val="20"/>
          <w:lang w:eastAsia="ru-RU"/>
        </w:rPr>
      </w:pPr>
      <w:r w:rsidRPr="0070090F">
        <w:rPr>
          <w:szCs w:val="20"/>
          <w:lang w:eastAsia="ru-RU"/>
        </w:rPr>
        <w:t>- СП 42.13330.2011 «Свод правил. Градостроительство. Планировка и застройка городских и сельских поселений Актуализированная редакция СНиП 2.07.01-89»;</w:t>
      </w:r>
    </w:p>
    <w:p w:rsidR="00E102CA" w:rsidRPr="0070090F" w:rsidRDefault="00E102CA" w:rsidP="00E102CA">
      <w:pPr>
        <w:tabs>
          <w:tab w:val="left" w:pos="1418"/>
        </w:tabs>
        <w:ind w:firstLine="567"/>
        <w:jc w:val="both"/>
        <w:rPr>
          <w:szCs w:val="20"/>
          <w:lang w:eastAsia="ru-RU"/>
        </w:rPr>
      </w:pPr>
      <w:r w:rsidRPr="0070090F">
        <w:rPr>
          <w:szCs w:val="20"/>
          <w:lang w:eastAsia="ru-RU"/>
        </w:rPr>
        <w:t>- </w:t>
      </w:r>
      <w:proofErr w:type="spellStart"/>
      <w:r w:rsidRPr="0070090F">
        <w:rPr>
          <w:szCs w:val="20"/>
          <w:lang w:eastAsia="ru-RU"/>
        </w:rPr>
        <w:t>СанПиН</w:t>
      </w:r>
      <w:proofErr w:type="spellEnd"/>
      <w:r w:rsidRPr="0070090F">
        <w:rPr>
          <w:szCs w:val="20"/>
          <w:lang w:eastAsia="ru-RU"/>
        </w:rPr>
        <w:t xml:space="preserve"> 2.2.1/2.1.1.1200-03 "Санитарно-защитные зоны и санитарная классификация предприятий, сооружений и иных объектов";</w:t>
      </w:r>
    </w:p>
    <w:p w:rsidR="00E102CA" w:rsidRPr="0070090F" w:rsidRDefault="00E102CA" w:rsidP="00E102CA">
      <w:pPr>
        <w:tabs>
          <w:tab w:val="left" w:pos="1418"/>
        </w:tabs>
        <w:ind w:firstLine="567"/>
        <w:jc w:val="both"/>
        <w:rPr>
          <w:szCs w:val="20"/>
          <w:lang w:eastAsia="ru-RU"/>
        </w:rPr>
      </w:pPr>
      <w:r w:rsidRPr="0070090F">
        <w:rPr>
          <w:szCs w:val="20"/>
          <w:lang w:eastAsia="ru-RU"/>
        </w:rPr>
        <w:t>- СП 11-112-2001 «Порядок разработки и состава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E102CA" w:rsidRPr="0070090F" w:rsidRDefault="00E102CA" w:rsidP="00E102CA">
      <w:pPr>
        <w:tabs>
          <w:tab w:val="left" w:pos="1418"/>
        </w:tabs>
        <w:ind w:firstLine="567"/>
        <w:jc w:val="both"/>
        <w:rPr>
          <w:szCs w:val="20"/>
          <w:lang w:eastAsia="ru-RU"/>
        </w:rPr>
      </w:pPr>
      <w:r w:rsidRPr="0070090F">
        <w:rPr>
          <w:szCs w:val="20"/>
          <w:lang w:eastAsia="ru-RU"/>
        </w:rPr>
        <w:t>- Федеральным законом от 22.07.2008г. №123-ФЗ «Технический регламент о требованиях пожарной безопасности»;</w:t>
      </w:r>
    </w:p>
    <w:p w:rsidR="00735921" w:rsidRPr="0070090F" w:rsidRDefault="00735921" w:rsidP="00735921">
      <w:pPr>
        <w:tabs>
          <w:tab w:val="left" w:pos="1418"/>
        </w:tabs>
        <w:ind w:firstLine="567"/>
        <w:jc w:val="both"/>
        <w:rPr>
          <w:szCs w:val="20"/>
          <w:lang w:eastAsia="ru-RU"/>
        </w:rPr>
      </w:pPr>
      <w:r w:rsidRPr="0070090F">
        <w:rPr>
          <w:szCs w:val="20"/>
          <w:lang w:eastAsia="ru-RU"/>
        </w:rPr>
        <w:t>- Региональными нормативами градостроительного проектирования Челябинской области (далее – РНГП)</w:t>
      </w:r>
      <w:r w:rsidR="00C23456" w:rsidRPr="0070090F">
        <w:rPr>
          <w:szCs w:val="20"/>
          <w:lang w:eastAsia="ru-RU"/>
        </w:rPr>
        <w:t>;</w:t>
      </w:r>
      <w:r w:rsidRPr="0070090F">
        <w:rPr>
          <w:szCs w:val="20"/>
          <w:lang w:eastAsia="ru-RU"/>
        </w:rPr>
        <w:t xml:space="preserve"> </w:t>
      </w:r>
    </w:p>
    <w:p w:rsidR="005D7F0D" w:rsidRPr="0070090F" w:rsidRDefault="005D7F0D" w:rsidP="005D7F0D">
      <w:pPr>
        <w:tabs>
          <w:tab w:val="left" w:pos="1418"/>
        </w:tabs>
        <w:ind w:firstLine="567"/>
        <w:jc w:val="both"/>
        <w:rPr>
          <w:szCs w:val="20"/>
          <w:lang w:eastAsia="ru-RU"/>
        </w:rPr>
      </w:pPr>
      <w:r w:rsidRPr="0070090F">
        <w:rPr>
          <w:szCs w:val="20"/>
          <w:lang w:eastAsia="ru-RU"/>
        </w:rPr>
        <w:t xml:space="preserve">- Местными нормативами градостроительного проектирования </w:t>
      </w:r>
      <w:proofErr w:type="spellStart"/>
      <w:r w:rsidRPr="0070090F">
        <w:rPr>
          <w:szCs w:val="20"/>
          <w:lang w:eastAsia="ru-RU"/>
        </w:rPr>
        <w:t>Саткинского</w:t>
      </w:r>
      <w:proofErr w:type="spellEnd"/>
      <w:r w:rsidRPr="0070090F">
        <w:rPr>
          <w:szCs w:val="20"/>
          <w:lang w:eastAsia="ru-RU"/>
        </w:rPr>
        <w:t xml:space="preserve"> муниципального района Челябинской области (далее - МНГП) утвержденные решением Собрания </w:t>
      </w:r>
      <w:r w:rsidR="005D3CD5" w:rsidRPr="0070090F">
        <w:rPr>
          <w:szCs w:val="20"/>
          <w:lang w:eastAsia="ru-RU"/>
        </w:rPr>
        <w:t>д</w:t>
      </w:r>
      <w:r w:rsidRPr="0070090F">
        <w:rPr>
          <w:szCs w:val="20"/>
          <w:lang w:eastAsia="ru-RU"/>
        </w:rPr>
        <w:t xml:space="preserve">епутатов </w:t>
      </w:r>
      <w:proofErr w:type="spellStart"/>
      <w:r w:rsidRPr="0070090F">
        <w:rPr>
          <w:szCs w:val="20"/>
          <w:lang w:eastAsia="ru-RU"/>
        </w:rPr>
        <w:t>Саткинского</w:t>
      </w:r>
      <w:proofErr w:type="spellEnd"/>
      <w:r w:rsidRPr="0070090F">
        <w:rPr>
          <w:szCs w:val="20"/>
          <w:lang w:eastAsia="ru-RU"/>
        </w:rPr>
        <w:t xml:space="preserve"> МР от 24.12.2014г №643/69;</w:t>
      </w:r>
    </w:p>
    <w:p w:rsidR="00735921" w:rsidRPr="0070090F" w:rsidRDefault="00735921" w:rsidP="005D7F0D">
      <w:pPr>
        <w:tabs>
          <w:tab w:val="left" w:pos="1418"/>
        </w:tabs>
        <w:ind w:firstLine="567"/>
        <w:jc w:val="both"/>
        <w:rPr>
          <w:szCs w:val="20"/>
          <w:lang w:eastAsia="ru-RU"/>
        </w:rPr>
      </w:pPr>
      <w:r w:rsidRPr="0070090F">
        <w:rPr>
          <w:szCs w:val="20"/>
          <w:lang w:eastAsia="ru-RU"/>
        </w:rPr>
        <w:t xml:space="preserve">- Нормативами градостроительного проектирования </w:t>
      </w:r>
      <w:proofErr w:type="spellStart"/>
      <w:r w:rsidRPr="0070090F">
        <w:rPr>
          <w:szCs w:val="20"/>
          <w:lang w:eastAsia="ru-RU"/>
        </w:rPr>
        <w:t>Саткинского</w:t>
      </w:r>
      <w:proofErr w:type="spellEnd"/>
      <w:r w:rsidRPr="0070090F">
        <w:rPr>
          <w:szCs w:val="20"/>
          <w:lang w:eastAsia="ru-RU"/>
        </w:rPr>
        <w:t xml:space="preserve"> городского поселения (далее - НГП) утвержденные решением Советом депутатов </w:t>
      </w:r>
      <w:proofErr w:type="spellStart"/>
      <w:r w:rsidRPr="0070090F">
        <w:rPr>
          <w:szCs w:val="20"/>
          <w:lang w:eastAsia="ru-RU"/>
        </w:rPr>
        <w:t>Саткинского</w:t>
      </w:r>
      <w:proofErr w:type="spellEnd"/>
      <w:r w:rsidRPr="0070090F">
        <w:rPr>
          <w:szCs w:val="20"/>
          <w:lang w:eastAsia="ru-RU"/>
        </w:rPr>
        <w:t xml:space="preserve"> ГП от 24.12.2014г №</w:t>
      </w:r>
      <w:r w:rsidR="00C23456" w:rsidRPr="0070090F">
        <w:rPr>
          <w:szCs w:val="20"/>
          <w:lang w:eastAsia="ru-RU"/>
        </w:rPr>
        <w:t>289/62</w:t>
      </w:r>
      <w:r w:rsidRPr="0070090F">
        <w:rPr>
          <w:szCs w:val="20"/>
          <w:lang w:eastAsia="ru-RU"/>
        </w:rPr>
        <w:t>;</w:t>
      </w:r>
    </w:p>
    <w:p w:rsidR="00E102CA" w:rsidRPr="0070090F" w:rsidRDefault="00E102CA" w:rsidP="00E102CA">
      <w:pPr>
        <w:tabs>
          <w:tab w:val="left" w:pos="1418"/>
        </w:tabs>
        <w:ind w:firstLine="567"/>
        <w:jc w:val="both"/>
        <w:rPr>
          <w:szCs w:val="20"/>
          <w:lang w:eastAsia="ru-RU"/>
        </w:rPr>
      </w:pPr>
      <w:r w:rsidRPr="0070090F">
        <w:rPr>
          <w:szCs w:val="20"/>
          <w:lang w:eastAsia="ru-RU"/>
        </w:rPr>
        <w:t>- Приказом Минэкономразвития России от 01.09.2014 N 540 (ред. от 30.09.2015) "Об утверждении классификатора видов разрешенного использования земельных участков";</w:t>
      </w:r>
    </w:p>
    <w:p w:rsidR="00E102CA" w:rsidRPr="0070090F" w:rsidRDefault="00E102CA" w:rsidP="00E102CA">
      <w:pPr>
        <w:tabs>
          <w:tab w:val="left" w:pos="1418"/>
        </w:tabs>
        <w:ind w:firstLine="567"/>
        <w:jc w:val="both"/>
        <w:rPr>
          <w:szCs w:val="20"/>
          <w:lang w:eastAsia="ru-RU"/>
        </w:rPr>
      </w:pPr>
      <w:r w:rsidRPr="0070090F">
        <w:rPr>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rsidR="00E102CA" w:rsidRPr="0070090F" w:rsidRDefault="00E102CA" w:rsidP="00E102CA">
      <w:pPr>
        <w:tabs>
          <w:tab w:val="left" w:pos="1418"/>
        </w:tabs>
        <w:ind w:firstLine="567"/>
        <w:jc w:val="both"/>
        <w:rPr>
          <w:szCs w:val="20"/>
          <w:lang w:eastAsia="ru-RU"/>
        </w:rPr>
      </w:pPr>
      <w:r w:rsidRPr="0070090F">
        <w:rPr>
          <w:szCs w:val="20"/>
          <w:lang w:eastAsia="ru-RU"/>
        </w:rPr>
        <w:t xml:space="preserve">Площадь участка в границах проектирования </w:t>
      </w:r>
      <w:r w:rsidR="006903ED" w:rsidRPr="0070090F">
        <w:rPr>
          <w:szCs w:val="20"/>
          <w:lang w:eastAsia="ru-RU"/>
        </w:rPr>
        <w:t>2,68</w:t>
      </w:r>
      <w:r w:rsidR="00864FF6" w:rsidRPr="0070090F">
        <w:rPr>
          <w:szCs w:val="20"/>
          <w:lang w:eastAsia="ru-RU"/>
        </w:rPr>
        <w:t>6</w:t>
      </w:r>
      <w:r w:rsidRPr="0070090F">
        <w:rPr>
          <w:szCs w:val="20"/>
          <w:lang w:eastAsia="ru-RU"/>
        </w:rPr>
        <w:t> га. Границы проектирования приняты согласно чертежу, согласованному с Заказчиком.</w:t>
      </w:r>
    </w:p>
    <w:p w:rsidR="006903ED" w:rsidRPr="0070090F" w:rsidRDefault="006903ED" w:rsidP="006903ED">
      <w:pPr>
        <w:tabs>
          <w:tab w:val="left" w:pos="1418"/>
        </w:tabs>
        <w:ind w:firstLine="567"/>
        <w:jc w:val="both"/>
        <w:rPr>
          <w:szCs w:val="20"/>
          <w:lang w:eastAsia="ru-RU"/>
        </w:rPr>
      </w:pPr>
      <w:r w:rsidRPr="0070090F">
        <w:rPr>
          <w:szCs w:val="20"/>
          <w:lang w:eastAsia="ru-RU"/>
        </w:rPr>
        <w:t>Проект выполнен на топографической съемке М 1:500 проектируемой территории, соответствующей действительному состоянию местности на момент разработки проекта, предоставленной Заказчиком.</w:t>
      </w:r>
    </w:p>
    <w:p w:rsidR="00E102CA" w:rsidRPr="0070090F" w:rsidRDefault="00E102CA" w:rsidP="00E102CA">
      <w:pPr>
        <w:tabs>
          <w:tab w:val="left" w:pos="1418"/>
        </w:tabs>
        <w:ind w:firstLine="567"/>
        <w:jc w:val="both"/>
        <w:rPr>
          <w:szCs w:val="20"/>
          <w:lang w:eastAsia="ru-RU"/>
        </w:rPr>
      </w:pPr>
      <w:r w:rsidRPr="0070090F">
        <w:rPr>
          <w:szCs w:val="20"/>
          <w:lang w:eastAsia="ru-RU"/>
        </w:rPr>
        <w:t>Проект выполнен на основании исходных данных:</w:t>
      </w:r>
    </w:p>
    <w:p w:rsidR="00E102CA" w:rsidRPr="0070090F" w:rsidRDefault="00E102CA" w:rsidP="00E102CA">
      <w:pPr>
        <w:tabs>
          <w:tab w:val="left" w:pos="1418"/>
        </w:tabs>
        <w:ind w:firstLine="567"/>
        <w:jc w:val="both"/>
        <w:rPr>
          <w:szCs w:val="20"/>
          <w:lang w:eastAsia="ru-RU"/>
        </w:rPr>
      </w:pPr>
      <w:r w:rsidRPr="0070090F">
        <w:rPr>
          <w:szCs w:val="20"/>
          <w:lang w:eastAsia="ru-RU"/>
        </w:rPr>
        <w:t>1. Утвержденная градостроительная документация:</w:t>
      </w:r>
    </w:p>
    <w:p w:rsidR="00E102CA" w:rsidRPr="0070090F" w:rsidRDefault="00E102CA" w:rsidP="00E102CA">
      <w:pPr>
        <w:tabs>
          <w:tab w:val="left" w:pos="1418"/>
        </w:tabs>
        <w:ind w:firstLine="567"/>
        <w:jc w:val="both"/>
        <w:rPr>
          <w:szCs w:val="20"/>
          <w:highlight w:val="cyan"/>
          <w:lang w:eastAsia="ru-RU"/>
        </w:rPr>
      </w:pPr>
      <w:r w:rsidRPr="0070090F">
        <w:rPr>
          <w:szCs w:val="20"/>
          <w:lang w:eastAsia="ru-RU"/>
        </w:rPr>
        <w:t xml:space="preserve">- Правила землепользования и застройки </w:t>
      </w:r>
      <w:proofErr w:type="spellStart"/>
      <w:r w:rsidR="00C23456" w:rsidRPr="0070090F">
        <w:t>Саткинского</w:t>
      </w:r>
      <w:proofErr w:type="spellEnd"/>
      <w:r w:rsidR="00C23456" w:rsidRPr="0070090F">
        <w:t xml:space="preserve"> городского поселения</w:t>
      </w:r>
      <w:r w:rsidRPr="0070090F">
        <w:rPr>
          <w:szCs w:val="20"/>
          <w:lang w:eastAsia="ru-RU"/>
        </w:rPr>
        <w:t xml:space="preserve">, утвержденные решением Совета </w:t>
      </w:r>
      <w:r w:rsidR="003253E7" w:rsidRPr="0070090F">
        <w:t xml:space="preserve">депутатов </w:t>
      </w:r>
      <w:proofErr w:type="spellStart"/>
      <w:r w:rsidR="003253E7" w:rsidRPr="0070090F">
        <w:t>Саткинского</w:t>
      </w:r>
      <w:proofErr w:type="spellEnd"/>
      <w:r w:rsidR="003253E7" w:rsidRPr="0070090F">
        <w:t xml:space="preserve"> муниципального района </w:t>
      </w:r>
      <w:r w:rsidR="003253E7" w:rsidRPr="0070090F">
        <w:rPr>
          <w:szCs w:val="20"/>
          <w:lang w:eastAsia="ru-RU"/>
        </w:rPr>
        <w:t>от 24.12.2012г. №165/36</w:t>
      </w:r>
      <w:r w:rsidRPr="0070090F">
        <w:rPr>
          <w:szCs w:val="20"/>
          <w:lang w:eastAsia="ru-RU"/>
        </w:rPr>
        <w:t xml:space="preserve"> (далее - ПЗЗ);</w:t>
      </w:r>
    </w:p>
    <w:p w:rsidR="00E102CA" w:rsidRPr="0070090F" w:rsidRDefault="00E102CA" w:rsidP="00191227">
      <w:pPr>
        <w:tabs>
          <w:tab w:val="left" w:pos="1418"/>
        </w:tabs>
        <w:ind w:firstLine="567"/>
        <w:jc w:val="both"/>
        <w:rPr>
          <w:szCs w:val="20"/>
          <w:lang w:eastAsia="ru-RU"/>
        </w:rPr>
      </w:pPr>
      <w:r w:rsidRPr="0070090F">
        <w:rPr>
          <w:szCs w:val="20"/>
          <w:lang w:eastAsia="ru-RU"/>
        </w:rPr>
        <w:t xml:space="preserve">- Генеральный план </w:t>
      </w:r>
      <w:proofErr w:type="spellStart"/>
      <w:r w:rsidR="00191227" w:rsidRPr="0070090F">
        <w:rPr>
          <w:szCs w:val="20"/>
          <w:lang w:eastAsia="ru-RU"/>
        </w:rPr>
        <w:t>Саткинского</w:t>
      </w:r>
      <w:proofErr w:type="spellEnd"/>
      <w:r w:rsidR="00191227" w:rsidRPr="0070090F">
        <w:rPr>
          <w:szCs w:val="20"/>
          <w:lang w:eastAsia="ru-RU"/>
        </w:rPr>
        <w:t xml:space="preserve"> городского поселения в составе схемы территориального планирования </w:t>
      </w:r>
      <w:proofErr w:type="spellStart"/>
      <w:r w:rsidR="00191227" w:rsidRPr="0070090F">
        <w:rPr>
          <w:szCs w:val="20"/>
          <w:lang w:eastAsia="ru-RU"/>
        </w:rPr>
        <w:t>Саткинского</w:t>
      </w:r>
      <w:proofErr w:type="spellEnd"/>
      <w:r w:rsidR="00191227" w:rsidRPr="0070090F">
        <w:rPr>
          <w:szCs w:val="20"/>
          <w:lang w:eastAsia="ru-RU"/>
        </w:rPr>
        <w:t xml:space="preserve"> муниципального района</w:t>
      </w:r>
      <w:r w:rsidRPr="0070090F">
        <w:rPr>
          <w:szCs w:val="20"/>
          <w:lang w:eastAsia="ru-RU"/>
        </w:rPr>
        <w:t xml:space="preserve">, утвержденный </w:t>
      </w:r>
      <w:r w:rsidR="00191227" w:rsidRPr="0070090F">
        <w:rPr>
          <w:szCs w:val="20"/>
          <w:lang w:eastAsia="ru-RU"/>
        </w:rPr>
        <w:t xml:space="preserve">решением Совета </w:t>
      </w:r>
      <w:r w:rsidR="00191227" w:rsidRPr="0070090F">
        <w:t xml:space="preserve">депутатов </w:t>
      </w:r>
      <w:proofErr w:type="spellStart"/>
      <w:r w:rsidR="00191227" w:rsidRPr="0070090F">
        <w:t>Саткинского</w:t>
      </w:r>
      <w:proofErr w:type="spellEnd"/>
      <w:r w:rsidR="00191227" w:rsidRPr="0070090F">
        <w:t xml:space="preserve"> муниципального района </w:t>
      </w:r>
      <w:r w:rsidR="00191227" w:rsidRPr="0070090F">
        <w:rPr>
          <w:szCs w:val="20"/>
          <w:lang w:eastAsia="ru-RU"/>
        </w:rPr>
        <w:t xml:space="preserve">от 24.12.2012г. №164/36 </w:t>
      </w:r>
      <w:r w:rsidRPr="0070090F">
        <w:rPr>
          <w:szCs w:val="20"/>
          <w:lang w:eastAsia="ru-RU"/>
        </w:rPr>
        <w:t>(далее - ГП);</w:t>
      </w:r>
    </w:p>
    <w:p w:rsidR="00E102CA" w:rsidRPr="0070090F" w:rsidRDefault="00E102CA" w:rsidP="00E102CA">
      <w:pPr>
        <w:tabs>
          <w:tab w:val="left" w:pos="1418"/>
        </w:tabs>
        <w:ind w:firstLine="567"/>
        <w:jc w:val="both"/>
        <w:rPr>
          <w:szCs w:val="20"/>
          <w:lang w:eastAsia="ru-RU"/>
        </w:rPr>
      </w:pPr>
      <w:r w:rsidRPr="0070090F">
        <w:rPr>
          <w:szCs w:val="20"/>
          <w:lang w:eastAsia="ru-RU"/>
        </w:rPr>
        <w:lastRenderedPageBreak/>
        <w:t>2. Правовая документация:</w:t>
      </w:r>
    </w:p>
    <w:p w:rsidR="0070090F" w:rsidRPr="003C6F21" w:rsidRDefault="00E102CA" w:rsidP="00E102CA">
      <w:pPr>
        <w:tabs>
          <w:tab w:val="left" w:pos="1418"/>
        </w:tabs>
        <w:ind w:firstLine="567"/>
        <w:jc w:val="both"/>
        <w:rPr>
          <w:szCs w:val="20"/>
          <w:lang w:eastAsia="ru-RU"/>
        </w:rPr>
      </w:pPr>
      <w:bookmarkStart w:id="4" w:name="_GoBack"/>
      <w:bookmarkEnd w:id="4"/>
      <w:r w:rsidRPr="00336D69">
        <w:rPr>
          <w:szCs w:val="20"/>
          <w:lang w:eastAsia="ru-RU"/>
        </w:rPr>
        <w:t>- </w:t>
      </w:r>
      <w:r w:rsidR="00336D69" w:rsidRPr="003C6F21">
        <w:rPr>
          <w:szCs w:val="20"/>
          <w:lang w:eastAsia="ru-RU"/>
        </w:rPr>
        <w:t xml:space="preserve">Постановление Администрации </w:t>
      </w:r>
      <w:proofErr w:type="spellStart"/>
      <w:r w:rsidR="00336D69" w:rsidRPr="003C6F21">
        <w:rPr>
          <w:szCs w:val="20"/>
          <w:lang w:eastAsia="ru-RU"/>
        </w:rPr>
        <w:t>Саткинского</w:t>
      </w:r>
      <w:proofErr w:type="spellEnd"/>
      <w:r w:rsidR="00336D69" w:rsidRPr="003C6F21">
        <w:rPr>
          <w:szCs w:val="20"/>
          <w:lang w:eastAsia="ru-RU"/>
        </w:rPr>
        <w:t xml:space="preserve"> муниципального района от «26» августа 2016 года  №589 "О разработке Проекта планировки и Проекта межевания территории линейного объекта"</w:t>
      </w:r>
    </w:p>
    <w:p w:rsidR="00E102CA" w:rsidRPr="0070090F" w:rsidRDefault="00E102CA" w:rsidP="00E102CA">
      <w:pPr>
        <w:tabs>
          <w:tab w:val="left" w:pos="1418"/>
        </w:tabs>
        <w:ind w:firstLine="567"/>
        <w:jc w:val="both"/>
        <w:rPr>
          <w:szCs w:val="20"/>
          <w:lang w:eastAsia="ru-RU"/>
        </w:rPr>
      </w:pPr>
      <w:r w:rsidRPr="0070090F">
        <w:rPr>
          <w:szCs w:val="20"/>
          <w:lang w:eastAsia="ru-RU"/>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w:t>
      </w:r>
      <w:r w:rsidR="005D7F0D" w:rsidRPr="0070090F">
        <w:rPr>
          <w:szCs w:val="20"/>
          <w:lang w:eastAsia="ru-RU"/>
        </w:rPr>
        <w:t xml:space="preserve">Челябинской </w:t>
      </w:r>
      <w:r w:rsidRPr="0070090F">
        <w:rPr>
          <w:szCs w:val="20"/>
          <w:lang w:eastAsia="ru-RU"/>
        </w:rPr>
        <w:t>области.</w:t>
      </w:r>
    </w:p>
    <w:p w:rsidR="00483E6C" w:rsidRPr="0070090F" w:rsidRDefault="00483E6C" w:rsidP="00483E6C">
      <w:pPr>
        <w:tabs>
          <w:tab w:val="left" w:pos="1418"/>
        </w:tabs>
        <w:ind w:firstLine="567"/>
        <w:jc w:val="both"/>
        <w:rPr>
          <w:szCs w:val="20"/>
          <w:lang w:eastAsia="ru-RU"/>
        </w:rPr>
      </w:pPr>
    </w:p>
    <w:p w:rsidR="00483E6C" w:rsidRPr="0070090F" w:rsidRDefault="00483E6C" w:rsidP="00483E6C">
      <w:pPr>
        <w:widowControl w:val="0"/>
        <w:tabs>
          <w:tab w:val="left" w:pos="1418"/>
        </w:tabs>
        <w:autoSpaceDE w:val="0"/>
        <w:adjustRightInd w:val="0"/>
        <w:ind w:left="142"/>
        <w:jc w:val="center"/>
        <w:textAlignment w:val="baseline"/>
        <w:outlineLvl w:val="0"/>
        <w:rPr>
          <w:rFonts w:eastAsia="GOST Type AU"/>
          <w:b/>
        </w:rPr>
      </w:pPr>
      <w:bookmarkStart w:id="5" w:name="_Toc460411062"/>
      <w:r w:rsidRPr="0070090F">
        <w:rPr>
          <w:rFonts w:eastAsia="GOST Type AU"/>
          <w:b/>
        </w:rPr>
        <w:t>ПРОЕКТ ПЛАНИРОВКИ ТЕРРИТОРИИ</w:t>
      </w:r>
      <w:bookmarkEnd w:id="5"/>
    </w:p>
    <w:p w:rsidR="007400A2" w:rsidRPr="0070090F" w:rsidRDefault="007400A2" w:rsidP="00E612BB">
      <w:pPr>
        <w:tabs>
          <w:tab w:val="left" w:pos="1418"/>
        </w:tabs>
        <w:ind w:firstLine="567"/>
        <w:jc w:val="both"/>
        <w:rPr>
          <w:szCs w:val="20"/>
          <w:lang w:eastAsia="ru-RU"/>
        </w:rPr>
      </w:pPr>
    </w:p>
    <w:p w:rsidR="00DD2AA9" w:rsidRPr="0070090F" w:rsidRDefault="00C65AAB" w:rsidP="00DD2AA9">
      <w:pPr>
        <w:numPr>
          <w:ilvl w:val="0"/>
          <w:numId w:val="3"/>
        </w:numPr>
        <w:tabs>
          <w:tab w:val="clear" w:pos="420"/>
        </w:tabs>
        <w:autoSpaceDE w:val="0"/>
        <w:ind w:left="0" w:firstLine="0"/>
        <w:jc w:val="center"/>
        <w:outlineLvl w:val="0"/>
        <w:rPr>
          <w:rFonts w:eastAsia="GOST Type AU"/>
          <w:b/>
        </w:rPr>
      </w:pPr>
      <w:bookmarkStart w:id="6" w:name="_Toc460411063"/>
      <w:r w:rsidRPr="0070090F">
        <w:rPr>
          <w:rFonts w:eastAsia="GOST Type AU"/>
          <w:b/>
        </w:rPr>
        <w:t>АНАЛИЗ СОВРЕМЕННОГО СОСТОЯНИЯ ТЕРРИТОРИИ</w:t>
      </w:r>
      <w:bookmarkEnd w:id="6"/>
    </w:p>
    <w:p w:rsidR="00CF36E1" w:rsidRPr="0070090F" w:rsidRDefault="00CF36E1" w:rsidP="00CF36E1">
      <w:pPr>
        <w:tabs>
          <w:tab w:val="num" w:pos="0"/>
        </w:tabs>
        <w:ind w:left="142" w:firstLine="709"/>
        <w:jc w:val="center"/>
        <w:rPr>
          <w:rFonts w:eastAsia="GOST Type AU"/>
          <w:b/>
        </w:rPr>
      </w:pPr>
    </w:p>
    <w:p w:rsidR="00A30A8C" w:rsidRPr="0070090F" w:rsidRDefault="006E0AED" w:rsidP="000D3098">
      <w:pPr>
        <w:numPr>
          <w:ilvl w:val="1"/>
          <w:numId w:val="3"/>
        </w:numPr>
        <w:tabs>
          <w:tab w:val="clear" w:pos="987"/>
          <w:tab w:val="num" w:pos="0"/>
        </w:tabs>
        <w:autoSpaceDE w:val="0"/>
        <w:spacing w:after="200"/>
        <w:ind w:left="0" w:firstLine="0"/>
        <w:jc w:val="center"/>
        <w:outlineLvl w:val="1"/>
        <w:rPr>
          <w:rFonts w:eastAsia="GOST Type AU"/>
          <w:b/>
        </w:rPr>
      </w:pPr>
      <w:bookmarkStart w:id="7" w:name="_Toc278967007"/>
      <w:bookmarkStart w:id="8" w:name="_Toc460411064"/>
      <w:r w:rsidRPr="0070090F">
        <w:rPr>
          <w:rFonts w:eastAsia="GOST Type AU"/>
          <w:b/>
        </w:rPr>
        <w:t>Положение территории в системе расселения</w:t>
      </w:r>
      <w:bookmarkEnd w:id="8"/>
    </w:p>
    <w:p w:rsidR="00864FF6" w:rsidRPr="0070090F" w:rsidRDefault="00864FF6" w:rsidP="00864FF6">
      <w:pPr>
        <w:autoSpaceDE w:val="0"/>
        <w:ind w:firstLine="567"/>
        <w:jc w:val="both"/>
        <w:rPr>
          <w:szCs w:val="20"/>
          <w:lang w:eastAsia="ru-RU"/>
        </w:rPr>
      </w:pPr>
      <w:r w:rsidRPr="0070090F">
        <w:rPr>
          <w:szCs w:val="20"/>
          <w:lang w:eastAsia="ru-RU"/>
        </w:rPr>
        <w:t>Территория проектирования представляет собой территорию естественного ландшафта.</w:t>
      </w:r>
    </w:p>
    <w:p w:rsidR="00864FF6" w:rsidRPr="0070090F" w:rsidRDefault="00864FF6" w:rsidP="00864FF6">
      <w:pPr>
        <w:tabs>
          <w:tab w:val="left" w:pos="1418"/>
        </w:tabs>
        <w:ind w:firstLine="567"/>
        <w:jc w:val="both"/>
        <w:rPr>
          <w:szCs w:val="20"/>
          <w:lang w:eastAsia="ru-RU"/>
        </w:rPr>
      </w:pPr>
      <w:r w:rsidRPr="0070090F">
        <w:rPr>
          <w:szCs w:val="20"/>
          <w:lang w:eastAsia="ru-RU"/>
        </w:rPr>
        <w:t xml:space="preserve">Проектируемая территория площадью </w:t>
      </w:r>
      <w:r w:rsidR="0062624D" w:rsidRPr="0070090F">
        <w:rPr>
          <w:szCs w:val="20"/>
          <w:lang w:eastAsia="ru-RU"/>
        </w:rPr>
        <w:t>3,31</w:t>
      </w:r>
      <w:r w:rsidRPr="0070090F">
        <w:rPr>
          <w:szCs w:val="20"/>
          <w:lang w:eastAsia="ru-RU"/>
        </w:rPr>
        <w:t xml:space="preserve"> га имеет форму многоугольника. Территория расположена в юго-восточной части </w:t>
      </w:r>
      <w:proofErr w:type="spellStart"/>
      <w:r w:rsidRPr="0070090F">
        <w:rPr>
          <w:szCs w:val="20"/>
          <w:lang w:eastAsia="ru-RU"/>
        </w:rPr>
        <w:t>г.Сатка</w:t>
      </w:r>
      <w:proofErr w:type="spellEnd"/>
      <w:r w:rsidRPr="0070090F">
        <w:rPr>
          <w:szCs w:val="20"/>
          <w:lang w:eastAsia="ru-RU"/>
        </w:rPr>
        <w:t xml:space="preserve"> </w:t>
      </w:r>
      <w:proofErr w:type="spellStart"/>
      <w:r w:rsidRPr="0070090F">
        <w:rPr>
          <w:szCs w:val="20"/>
          <w:lang w:eastAsia="ru-RU"/>
        </w:rPr>
        <w:t>Саткинского</w:t>
      </w:r>
      <w:proofErr w:type="spellEnd"/>
      <w:r w:rsidRPr="0070090F">
        <w:rPr>
          <w:szCs w:val="20"/>
          <w:lang w:eastAsia="ru-RU"/>
        </w:rPr>
        <w:t xml:space="preserve"> городского поселения вдоль ул.Коммунистическая и ограниченная ул.18-я годовщина Октября и ул.Луначарского.</w:t>
      </w:r>
    </w:p>
    <w:p w:rsidR="009F1C65" w:rsidRPr="0070090F" w:rsidRDefault="009F1C65" w:rsidP="009F1C65">
      <w:pPr>
        <w:autoSpaceDE w:val="0"/>
        <w:ind w:firstLine="567"/>
        <w:jc w:val="both"/>
        <w:rPr>
          <w:szCs w:val="20"/>
          <w:lang w:eastAsia="ru-RU"/>
        </w:rPr>
      </w:pPr>
      <w:r w:rsidRPr="0070090F">
        <w:rPr>
          <w:szCs w:val="20"/>
          <w:lang w:eastAsia="ru-RU"/>
        </w:rPr>
        <w:t>Границами проектируемой территории являются:</w:t>
      </w:r>
    </w:p>
    <w:p w:rsidR="0025068C" w:rsidRPr="0070090F" w:rsidRDefault="0025068C" w:rsidP="0025068C">
      <w:pPr>
        <w:autoSpaceDE w:val="0"/>
        <w:ind w:firstLine="567"/>
        <w:jc w:val="both"/>
        <w:rPr>
          <w:szCs w:val="20"/>
          <w:highlight w:val="yellow"/>
          <w:lang w:eastAsia="ru-RU"/>
        </w:rPr>
      </w:pPr>
      <w:r w:rsidRPr="0070090F">
        <w:rPr>
          <w:szCs w:val="20"/>
          <w:lang w:eastAsia="ru-RU"/>
        </w:rPr>
        <w:t xml:space="preserve">С севера: </w:t>
      </w:r>
      <w:r w:rsidR="00726205" w:rsidRPr="0070090F">
        <w:rPr>
          <w:szCs w:val="20"/>
          <w:lang w:eastAsia="ru-RU"/>
        </w:rPr>
        <w:t>Карагайский карьер;</w:t>
      </w:r>
    </w:p>
    <w:p w:rsidR="0025068C" w:rsidRPr="0070090F" w:rsidRDefault="00726205" w:rsidP="0025068C">
      <w:pPr>
        <w:autoSpaceDE w:val="0"/>
        <w:ind w:firstLine="567"/>
        <w:jc w:val="both"/>
        <w:rPr>
          <w:szCs w:val="20"/>
          <w:highlight w:val="yellow"/>
          <w:lang w:eastAsia="ru-RU"/>
        </w:rPr>
      </w:pPr>
      <w:r w:rsidRPr="0070090F">
        <w:rPr>
          <w:szCs w:val="20"/>
          <w:lang w:eastAsia="ru-RU"/>
        </w:rPr>
        <w:t>- </w:t>
      </w:r>
      <w:r w:rsidR="009E3A9F" w:rsidRPr="0070090F">
        <w:rPr>
          <w:szCs w:val="20"/>
          <w:lang w:eastAsia="ru-RU"/>
        </w:rPr>
        <w:t>в соответствии с ПЗ</w:t>
      </w:r>
      <w:r w:rsidR="0025068C" w:rsidRPr="0070090F">
        <w:rPr>
          <w:szCs w:val="20"/>
          <w:lang w:eastAsia="ru-RU"/>
        </w:rPr>
        <w:t xml:space="preserve">З: </w:t>
      </w:r>
      <w:r w:rsidR="005B3325" w:rsidRPr="0070090F">
        <w:rPr>
          <w:szCs w:val="20"/>
          <w:lang w:eastAsia="ru-RU"/>
        </w:rPr>
        <w:t>природоохранная зона – озеленение территории санитарно-защитных зон (кодовое обозначение территориальной зоны А.1).</w:t>
      </w:r>
    </w:p>
    <w:p w:rsidR="0025068C" w:rsidRPr="0070090F" w:rsidRDefault="0025068C" w:rsidP="0025068C">
      <w:pPr>
        <w:autoSpaceDE w:val="0"/>
        <w:ind w:firstLine="567"/>
        <w:jc w:val="both"/>
        <w:rPr>
          <w:highlight w:val="yellow"/>
          <w:lang w:eastAsia="ru-RU"/>
        </w:rPr>
      </w:pPr>
      <w:r w:rsidRPr="0070090F">
        <w:rPr>
          <w:szCs w:val="20"/>
          <w:lang w:eastAsia="ru-RU"/>
        </w:rPr>
        <w:t xml:space="preserve">С востока: </w:t>
      </w:r>
      <w:r w:rsidR="007400A2" w:rsidRPr="0070090F">
        <w:rPr>
          <w:szCs w:val="20"/>
          <w:lang w:eastAsia="ru-RU"/>
        </w:rPr>
        <w:t>с</w:t>
      </w:r>
      <w:r w:rsidRPr="0070090F">
        <w:rPr>
          <w:szCs w:val="20"/>
          <w:lang w:eastAsia="ru-RU"/>
        </w:rPr>
        <w:t>уществующая жилая застройка;</w:t>
      </w:r>
    </w:p>
    <w:p w:rsidR="005B3325" w:rsidRPr="0070090F" w:rsidRDefault="005B3325" w:rsidP="005B3325">
      <w:pPr>
        <w:autoSpaceDE w:val="0"/>
        <w:ind w:firstLine="567"/>
        <w:jc w:val="both"/>
        <w:rPr>
          <w:szCs w:val="20"/>
          <w:highlight w:val="yellow"/>
          <w:lang w:eastAsia="ru-RU"/>
        </w:rPr>
      </w:pPr>
      <w:r w:rsidRPr="0070090F">
        <w:rPr>
          <w:szCs w:val="20"/>
          <w:lang w:eastAsia="ru-RU"/>
        </w:rPr>
        <w:t>- </w:t>
      </w:r>
      <w:r w:rsidR="009E3A9F" w:rsidRPr="0070090F">
        <w:rPr>
          <w:szCs w:val="20"/>
          <w:lang w:eastAsia="ru-RU"/>
        </w:rPr>
        <w:t>в соответствии с ПЗ</w:t>
      </w:r>
      <w:r w:rsidRPr="0070090F">
        <w:rPr>
          <w:szCs w:val="20"/>
          <w:lang w:eastAsia="ru-RU"/>
        </w:rPr>
        <w:t>З: жилая зона – зона застройки индивидуальными жилыми домами (кодовое обозначение территориальной зоны В.1).</w:t>
      </w:r>
    </w:p>
    <w:p w:rsidR="004F17EC" w:rsidRPr="0070090F" w:rsidRDefault="004F17EC" w:rsidP="004F17EC">
      <w:pPr>
        <w:autoSpaceDE w:val="0"/>
        <w:ind w:firstLine="567"/>
        <w:jc w:val="both"/>
        <w:rPr>
          <w:highlight w:val="yellow"/>
          <w:lang w:eastAsia="ru-RU"/>
        </w:rPr>
      </w:pPr>
      <w:r w:rsidRPr="0070090F">
        <w:rPr>
          <w:szCs w:val="20"/>
          <w:lang w:eastAsia="ru-RU"/>
        </w:rPr>
        <w:t xml:space="preserve">С юга: </w:t>
      </w:r>
      <w:r w:rsidR="005B3325" w:rsidRPr="0070090F">
        <w:rPr>
          <w:szCs w:val="20"/>
          <w:lang w:eastAsia="ru-RU"/>
        </w:rPr>
        <w:t xml:space="preserve">река Малая </w:t>
      </w:r>
      <w:proofErr w:type="spellStart"/>
      <w:r w:rsidR="005B3325" w:rsidRPr="0070090F">
        <w:rPr>
          <w:szCs w:val="20"/>
          <w:lang w:eastAsia="ru-RU"/>
        </w:rPr>
        <w:t>Сатка</w:t>
      </w:r>
      <w:proofErr w:type="spellEnd"/>
      <w:r w:rsidRPr="0070090F">
        <w:rPr>
          <w:szCs w:val="20"/>
          <w:lang w:eastAsia="ru-RU"/>
        </w:rPr>
        <w:t>;</w:t>
      </w:r>
    </w:p>
    <w:p w:rsidR="005B3325" w:rsidRPr="0070090F" w:rsidRDefault="005B3325" w:rsidP="005B3325">
      <w:pPr>
        <w:autoSpaceDE w:val="0"/>
        <w:ind w:firstLine="567"/>
        <w:jc w:val="both"/>
        <w:rPr>
          <w:szCs w:val="20"/>
          <w:highlight w:val="yellow"/>
          <w:lang w:eastAsia="ru-RU"/>
        </w:rPr>
      </w:pPr>
      <w:r w:rsidRPr="0070090F">
        <w:rPr>
          <w:szCs w:val="20"/>
          <w:lang w:eastAsia="ru-RU"/>
        </w:rPr>
        <w:t>- </w:t>
      </w:r>
      <w:r w:rsidR="009E3A9F" w:rsidRPr="0070090F">
        <w:rPr>
          <w:szCs w:val="20"/>
          <w:lang w:eastAsia="ru-RU"/>
        </w:rPr>
        <w:t>в соответствии с ПЗ</w:t>
      </w:r>
      <w:r w:rsidRPr="0070090F">
        <w:rPr>
          <w:szCs w:val="20"/>
          <w:lang w:eastAsia="ru-RU"/>
        </w:rPr>
        <w:t xml:space="preserve">З: зона инженерной и транспортной инфраструктур – зона железной дороги (кодовое обозначение территориальной зоны К.1); природоохранная зона – </w:t>
      </w:r>
      <w:r w:rsidR="00126F83" w:rsidRPr="0070090F">
        <w:rPr>
          <w:szCs w:val="20"/>
          <w:lang w:eastAsia="ru-RU"/>
        </w:rPr>
        <w:t>пойменные территории</w:t>
      </w:r>
      <w:r w:rsidRPr="0070090F">
        <w:rPr>
          <w:szCs w:val="20"/>
          <w:lang w:eastAsia="ru-RU"/>
        </w:rPr>
        <w:t xml:space="preserve"> (кодовое обозначение территориальной зоны А.2).</w:t>
      </w:r>
    </w:p>
    <w:p w:rsidR="0025068C" w:rsidRPr="0070090F" w:rsidRDefault="0025068C" w:rsidP="0025068C">
      <w:pPr>
        <w:autoSpaceDE w:val="0"/>
        <w:ind w:firstLine="567"/>
        <w:jc w:val="both"/>
        <w:rPr>
          <w:lang w:eastAsia="ru-RU"/>
        </w:rPr>
      </w:pPr>
      <w:r w:rsidRPr="0070090F">
        <w:rPr>
          <w:szCs w:val="20"/>
          <w:lang w:eastAsia="ru-RU"/>
        </w:rPr>
        <w:t xml:space="preserve">С запада: </w:t>
      </w:r>
      <w:r w:rsidR="007400A2" w:rsidRPr="0070090F">
        <w:rPr>
          <w:szCs w:val="20"/>
          <w:lang w:eastAsia="ru-RU"/>
        </w:rPr>
        <w:t>с</w:t>
      </w:r>
      <w:r w:rsidRPr="0070090F">
        <w:rPr>
          <w:szCs w:val="20"/>
          <w:lang w:eastAsia="ru-RU"/>
        </w:rPr>
        <w:t>уществующая жилая застройка;</w:t>
      </w:r>
    </w:p>
    <w:p w:rsidR="00126F83" w:rsidRPr="0070090F" w:rsidRDefault="00126F83" w:rsidP="00126F83">
      <w:pPr>
        <w:autoSpaceDE w:val="0"/>
        <w:ind w:firstLine="567"/>
        <w:jc w:val="both"/>
        <w:rPr>
          <w:szCs w:val="20"/>
          <w:highlight w:val="yellow"/>
          <w:lang w:eastAsia="ru-RU"/>
        </w:rPr>
      </w:pPr>
      <w:r w:rsidRPr="0070090F">
        <w:rPr>
          <w:szCs w:val="20"/>
          <w:lang w:eastAsia="ru-RU"/>
        </w:rPr>
        <w:t>- </w:t>
      </w:r>
      <w:r w:rsidR="009E3A9F" w:rsidRPr="0070090F">
        <w:rPr>
          <w:szCs w:val="20"/>
          <w:lang w:eastAsia="ru-RU"/>
        </w:rPr>
        <w:t>в соответствии с ПЗ</w:t>
      </w:r>
      <w:r w:rsidRPr="0070090F">
        <w:rPr>
          <w:szCs w:val="20"/>
          <w:lang w:eastAsia="ru-RU"/>
        </w:rPr>
        <w:t xml:space="preserve">З: жилая зона – зона застройки индивидуальными жилыми домами (кодовое обозначение территориальной зоны В.1); производственная зона – коммунально-складская </w:t>
      </w:r>
      <w:r w:rsidRPr="0070090F">
        <w:rPr>
          <w:szCs w:val="20"/>
          <w:lang w:val="en-US" w:eastAsia="ru-RU"/>
        </w:rPr>
        <w:t>IV</w:t>
      </w:r>
      <w:r w:rsidRPr="0070090F">
        <w:rPr>
          <w:szCs w:val="20"/>
          <w:lang w:eastAsia="ru-RU"/>
        </w:rPr>
        <w:t>-</w:t>
      </w:r>
      <w:r w:rsidRPr="0070090F">
        <w:rPr>
          <w:szCs w:val="20"/>
          <w:lang w:val="en-US" w:eastAsia="ru-RU"/>
        </w:rPr>
        <w:t>V</w:t>
      </w:r>
      <w:r w:rsidRPr="0070090F">
        <w:rPr>
          <w:szCs w:val="20"/>
          <w:lang w:eastAsia="ru-RU"/>
        </w:rPr>
        <w:t xml:space="preserve"> классов вредности (кодовое обозначение территориальной зоны Г.2.2).</w:t>
      </w:r>
    </w:p>
    <w:p w:rsidR="0025068C" w:rsidRPr="0070090F" w:rsidRDefault="0025068C" w:rsidP="0025068C">
      <w:pPr>
        <w:autoSpaceDE w:val="0"/>
        <w:ind w:firstLine="567"/>
        <w:jc w:val="both"/>
        <w:rPr>
          <w:szCs w:val="20"/>
          <w:lang w:eastAsia="ru-RU"/>
        </w:rPr>
      </w:pPr>
      <w:r w:rsidRPr="0070090F">
        <w:rPr>
          <w:szCs w:val="20"/>
          <w:lang w:eastAsia="ru-RU"/>
        </w:rPr>
        <w:t>Согласно кадастровому плану территории на территории отсутствуют сформированные земельные участки.</w:t>
      </w:r>
    </w:p>
    <w:p w:rsidR="00DD2AA9" w:rsidRPr="0070090F" w:rsidRDefault="00DD2AA9" w:rsidP="00DD2AA9">
      <w:pPr>
        <w:ind w:firstLine="709"/>
        <w:rPr>
          <w:i/>
          <w:highlight w:val="yellow"/>
        </w:rPr>
      </w:pPr>
    </w:p>
    <w:p w:rsidR="00CF36E1" w:rsidRPr="0070090F" w:rsidRDefault="007B5795" w:rsidP="000D3098">
      <w:pPr>
        <w:numPr>
          <w:ilvl w:val="1"/>
          <w:numId w:val="3"/>
        </w:numPr>
        <w:tabs>
          <w:tab w:val="clear" w:pos="987"/>
          <w:tab w:val="num" w:pos="0"/>
        </w:tabs>
        <w:autoSpaceDE w:val="0"/>
        <w:spacing w:after="200"/>
        <w:ind w:left="0" w:firstLine="0"/>
        <w:jc w:val="center"/>
        <w:outlineLvl w:val="1"/>
        <w:rPr>
          <w:rFonts w:eastAsia="GOST Type AU"/>
          <w:b/>
        </w:rPr>
      </w:pPr>
      <w:bookmarkStart w:id="9" w:name="_Toc460411065"/>
      <w:r w:rsidRPr="0070090F">
        <w:rPr>
          <w:rFonts w:eastAsia="GOST Type AU"/>
          <w:b/>
        </w:rPr>
        <w:t>Природно-ресурсный потенциал территории</w:t>
      </w:r>
      <w:bookmarkEnd w:id="7"/>
      <w:bookmarkEnd w:id="9"/>
    </w:p>
    <w:p w:rsidR="007400A2" w:rsidRPr="0070090F" w:rsidRDefault="007400A2" w:rsidP="00BF7DBD">
      <w:pPr>
        <w:jc w:val="center"/>
        <w:rPr>
          <w:i/>
        </w:rPr>
      </w:pPr>
      <w:r w:rsidRPr="0070090F">
        <w:rPr>
          <w:i/>
        </w:rPr>
        <w:t>Климатическая характеристика</w:t>
      </w:r>
    </w:p>
    <w:p w:rsidR="007400A2" w:rsidRPr="0070090F" w:rsidRDefault="007400A2" w:rsidP="007400A2">
      <w:pPr>
        <w:autoSpaceDE w:val="0"/>
        <w:ind w:firstLine="567"/>
        <w:jc w:val="both"/>
        <w:rPr>
          <w:rFonts w:eastAsia="GOST Type AU"/>
        </w:rPr>
      </w:pPr>
      <w:r w:rsidRPr="0070090F">
        <w:rPr>
          <w:rFonts w:eastAsia="GOST Type AU"/>
        </w:rPr>
        <w:t>Климат района резко-континентальный со значительными колебаниями сезонных, месячных и суточных температур,</w:t>
      </w:r>
      <w:r w:rsidRPr="0070090F">
        <w:t xml:space="preserve"> </w:t>
      </w:r>
      <w:r w:rsidRPr="0070090F">
        <w:rPr>
          <w:rFonts w:eastAsia="GOST Type AU"/>
        </w:rPr>
        <w:t>с неустойчивой, малоснежной зимой и продолжительным, жарким, сухим летом, преобладающими южными, юго-восточными ветрами.</w:t>
      </w:r>
    </w:p>
    <w:p w:rsidR="007400A2" w:rsidRPr="0070090F" w:rsidRDefault="007400A2" w:rsidP="007400A2">
      <w:pPr>
        <w:autoSpaceDE w:val="0"/>
        <w:ind w:firstLine="567"/>
        <w:jc w:val="both"/>
        <w:rPr>
          <w:rFonts w:eastAsia="GOST Type AU"/>
        </w:rPr>
      </w:pPr>
      <w:r w:rsidRPr="0070090F">
        <w:rPr>
          <w:rFonts w:eastAsia="GOST Type AU"/>
        </w:rPr>
        <w:t>Климатические данные района строительства следующие:</w:t>
      </w:r>
    </w:p>
    <w:p w:rsidR="007400A2" w:rsidRPr="0070090F" w:rsidRDefault="00126F83" w:rsidP="007400A2">
      <w:pPr>
        <w:autoSpaceDE w:val="0"/>
        <w:ind w:firstLine="567"/>
        <w:jc w:val="both"/>
        <w:rPr>
          <w:rFonts w:eastAsia="GOST Type AU"/>
        </w:rPr>
      </w:pPr>
      <w:r w:rsidRPr="0070090F">
        <w:rPr>
          <w:rFonts w:eastAsia="GOST Type AU"/>
        </w:rPr>
        <w:t>- </w:t>
      </w:r>
      <w:r w:rsidR="007400A2" w:rsidRPr="0070090F">
        <w:rPr>
          <w:rFonts w:eastAsia="GOST Type AU"/>
        </w:rPr>
        <w:t>климатический район (по СНиП 23-01-99*) - IВ;</w:t>
      </w:r>
    </w:p>
    <w:p w:rsidR="007400A2" w:rsidRPr="0070090F" w:rsidRDefault="00126F83" w:rsidP="007400A2">
      <w:pPr>
        <w:ind w:firstLine="567"/>
        <w:jc w:val="both"/>
        <w:rPr>
          <w:i/>
        </w:rPr>
      </w:pPr>
      <w:r w:rsidRPr="0070090F">
        <w:rPr>
          <w:rFonts w:eastAsia="GOST Type AU"/>
        </w:rPr>
        <w:t>- </w:t>
      </w:r>
      <w:r w:rsidR="007400A2" w:rsidRPr="0070090F">
        <w:t>абсолютный минимум -56,1</w:t>
      </w:r>
      <w:r w:rsidR="007400A2" w:rsidRPr="0070090F">
        <w:rPr>
          <w:vertAlign w:val="superscript"/>
        </w:rPr>
        <w:t>о</w:t>
      </w:r>
      <w:r w:rsidR="007400A2" w:rsidRPr="0070090F">
        <w:t>С.</w:t>
      </w:r>
    </w:p>
    <w:p w:rsidR="007400A2" w:rsidRPr="0070090F" w:rsidRDefault="00126F83" w:rsidP="007400A2">
      <w:pPr>
        <w:ind w:firstLine="567"/>
        <w:jc w:val="both"/>
        <w:rPr>
          <w:i/>
        </w:rPr>
      </w:pPr>
      <w:r w:rsidRPr="0070090F">
        <w:rPr>
          <w:rFonts w:eastAsia="GOST Type AU"/>
        </w:rPr>
        <w:t>- </w:t>
      </w:r>
      <w:r w:rsidR="007400A2" w:rsidRPr="0070090F">
        <w:t>абсолютный максимум +36,8</w:t>
      </w:r>
      <w:r w:rsidR="007400A2" w:rsidRPr="0070090F">
        <w:rPr>
          <w:vertAlign w:val="superscript"/>
        </w:rPr>
        <w:t>о</w:t>
      </w:r>
      <w:r w:rsidR="007400A2" w:rsidRPr="0070090F">
        <w:t>С.</w:t>
      </w:r>
    </w:p>
    <w:p w:rsidR="007400A2" w:rsidRPr="0070090F" w:rsidRDefault="00126F83" w:rsidP="007400A2">
      <w:pPr>
        <w:ind w:firstLine="567"/>
        <w:jc w:val="both"/>
        <w:rPr>
          <w:i/>
        </w:rPr>
      </w:pPr>
      <w:r w:rsidRPr="0070090F">
        <w:rPr>
          <w:rFonts w:eastAsia="GOST Type AU"/>
        </w:rPr>
        <w:t>- </w:t>
      </w:r>
      <w:r w:rsidR="007400A2" w:rsidRPr="0070090F">
        <w:t>средняя температура воздуха: в январе -13,3</w:t>
      </w:r>
      <w:r w:rsidR="007400A2" w:rsidRPr="0070090F">
        <w:rPr>
          <w:vertAlign w:val="superscript"/>
        </w:rPr>
        <w:t>о</w:t>
      </w:r>
      <w:r w:rsidR="007400A2" w:rsidRPr="0070090F">
        <w:t>С; в июле +19,2</w:t>
      </w:r>
      <w:r w:rsidR="007400A2" w:rsidRPr="0070090F">
        <w:rPr>
          <w:vertAlign w:val="superscript"/>
        </w:rPr>
        <w:t>о</w:t>
      </w:r>
      <w:r w:rsidR="007400A2" w:rsidRPr="0070090F">
        <w:t>С; за год +2,2</w:t>
      </w:r>
      <w:r w:rsidR="007400A2" w:rsidRPr="0070090F">
        <w:rPr>
          <w:vertAlign w:val="superscript"/>
        </w:rPr>
        <w:t>о</w:t>
      </w:r>
      <w:r w:rsidR="007400A2" w:rsidRPr="0070090F">
        <w:t>С.</w:t>
      </w:r>
    </w:p>
    <w:p w:rsidR="007400A2" w:rsidRPr="0070090F" w:rsidRDefault="00126F83" w:rsidP="007400A2">
      <w:pPr>
        <w:ind w:firstLine="567"/>
        <w:jc w:val="both"/>
        <w:rPr>
          <w:i/>
        </w:rPr>
      </w:pPr>
      <w:r w:rsidRPr="0070090F">
        <w:rPr>
          <w:rFonts w:eastAsia="GOST Type AU"/>
        </w:rPr>
        <w:t>- </w:t>
      </w:r>
      <w:r w:rsidR="007400A2" w:rsidRPr="0070090F">
        <w:t>средняя минимальная температура января составляет -21</w:t>
      </w:r>
      <w:r w:rsidR="007400A2" w:rsidRPr="0070090F">
        <w:rPr>
          <w:vertAlign w:val="superscript"/>
        </w:rPr>
        <w:t>о</w:t>
      </w:r>
      <w:r w:rsidR="007400A2" w:rsidRPr="0070090F">
        <w:t>С.</w:t>
      </w:r>
    </w:p>
    <w:p w:rsidR="007400A2" w:rsidRPr="0070090F" w:rsidRDefault="00126F83" w:rsidP="007400A2">
      <w:pPr>
        <w:ind w:firstLine="567"/>
        <w:jc w:val="both"/>
        <w:rPr>
          <w:i/>
        </w:rPr>
      </w:pPr>
      <w:r w:rsidRPr="0070090F">
        <w:rPr>
          <w:rFonts w:eastAsia="GOST Type AU"/>
        </w:rPr>
        <w:t>- </w:t>
      </w:r>
      <w:r w:rsidR="007400A2" w:rsidRPr="0070090F">
        <w:t>средняя максимальная температура июля составляет +24,5</w:t>
      </w:r>
      <w:r w:rsidR="007400A2" w:rsidRPr="0070090F">
        <w:rPr>
          <w:vertAlign w:val="superscript"/>
        </w:rPr>
        <w:t>о</w:t>
      </w:r>
      <w:r w:rsidR="007400A2" w:rsidRPr="0070090F">
        <w:t>С.</w:t>
      </w:r>
    </w:p>
    <w:p w:rsidR="007400A2" w:rsidRPr="0070090F" w:rsidRDefault="00126F83" w:rsidP="007400A2">
      <w:pPr>
        <w:ind w:firstLine="567"/>
        <w:jc w:val="both"/>
        <w:rPr>
          <w:i/>
        </w:rPr>
      </w:pPr>
      <w:r w:rsidRPr="0070090F">
        <w:rPr>
          <w:rFonts w:eastAsia="GOST Type AU"/>
        </w:rPr>
        <w:t>- </w:t>
      </w:r>
      <w:r w:rsidR="007400A2" w:rsidRPr="0070090F">
        <w:t xml:space="preserve">среднегодовое количество осадков, выпадающих на территории ~650 мм. </w:t>
      </w:r>
    </w:p>
    <w:p w:rsidR="007400A2" w:rsidRPr="0070090F" w:rsidRDefault="00126F83" w:rsidP="007400A2">
      <w:pPr>
        <w:ind w:firstLine="567"/>
        <w:jc w:val="both"/>
        <w:rPr>
          <w:i/>
        </w:rPr>
      </w:pPr>
      <w:r w:rsidRPr="0070090F">
        <w:rPr>
          <w:rFonts w:eastAsia="GOST Type AU"/>
        </w:rPr>
        <w:t>- </w:t>
      </w:r>
      <w:r w:rsidR="007400A2" w:rsidRPr="0070090F">
        <w:t>в среднем за год около 80-90 дней с осадками, превышающими 1 мм.</w:t>
      </w:r>
    </w:p>
    <w:p w:rsidR="007400A2" w:rsidRPr="0070090F" w:rsidRDefault="00126F83" w:rsidP="007400A2">
      <w:pPr>
        <w:ind w:firstLine="567"/>
        <w:jc w:val="both"/>
        <w:rPr>
          <w:i/>
        </w:rPr>
      </w:pPr>
      <w:r w:rsidRPr="0070090F">
        <w:rPr>
          <w:rFonts w:eastAsia="GOST Type AU"/>
        </w:rPr>
        <w:lastRenderedPageBreak/>
        <w:t>- </w:t>
      </w:r>
      <w:r w:rsidR="007400A2" w:rsidRPr="0070090F">
        <w:t>наибольшее количество осадков наблюдается в июле (до 130 мм), наименьшее – декабрь (10-20 мм).</w:t>
      </w:r>
    </w:p>
    <w:p w:rsidR="007400A2" w:rsidRPr="0070090F" w:rsidRDefault="00126F83" w:rsidP="007400A2">
      <w:pPr>
        <w:ind w:firstLine="567"/>
        <w:jc w:val="both"/>
        <w:rPr>
          <w:i/>
        </w:rPr>
      </w:pPr>
      <w:r w:rsidRPr="0070090F">
        <w:rPr>
          <w:rFonts w:eastAsia="GOST Type AU"/>
        </w:rPr>
        <w:t>- </w:t>
      </w:r>
      <w:r w:rsidR="007400A2" w:rsidRPr="0070090F">
        <w:t>среднегодовая скорость ветра составляет 3-4 м/с.</w:t>
      </w:r>
    </w:p>
    <w:p w:rsidR="007400A2" w:rsidRPr="0070090F" w:rsidRDefault="00126F83" w:rsidP="007400A2">
      <w:pPr>
        <w:autoSpaceDE w:val="0"/>
        <w:ind w:firstLine="567"/>
        <w:jc w:val="both"/>
        <w:rPr>
          <w:rFonts w:eastAsia="GOST Type AU"/>
        </w:rPr>
      </w:pPr>
      <w:r w:rsidRPr="0070090F">
        <w:rPr>
          <w:rFonts w:eastAsia="GOST Type AU"/>
        </w:rPr>
        <w:t>- </w:t>
      </w:r>
      <w:r w:rsidR="007400A2" w:rsidRPr="0070090F">
        <w:rPr>
          <w:rFonts w:eastAsia="GOST Type AU"/>
        </w:rPr>
        <w:t>глубина промерзания грунта – 1,9 м;</w:t>
      </w:r>
    </w:p>
    <w:p w:rsidR="007400A2" w:rsidRPr="0070090F" w:rsidRDefault="00126F83" w:rsidP="007400A2">
      <w:pPr>
        <w:autoSpaceDE w:val="0"/>
        <w:ind w:firstLine="567"/>
        <w:jc w:val="both"/>
        <w:rPr>
          <w:rFonts w:eastAsia="GOST Type AU"/>
        </w:rPr>
      </w:pPr>
      <w:r w:rsidRPr="0070090F">
        <w:rPr>
          <w:rFonts w:eastAsia="GOST Type AU"/>
        </w:rPr>
        <w:t>- </w:t>
      </w:r>
      <w:r w:rsidR="007400A2" w:rsidRPr="0070090F">
        <w:rPr>
          <w:rFonts w:eastAsia="GOST Type AU"/>
        </w:rPr>
        <w:t>мощность снежного покрова – 70 см;</w:t>
      </w:r>
    </w:p>
    <w:p w:rsidR="007400A2" w:rsidRPr="0070090F" w:rsidRDefault="009E3A9F" w:rsidP="007400A2">
      <w:pPr>
        <w:autoSpaceDE w:val="0"/>
        <w:ind w:firstLine="567"/>
        <w:jc w:val="both"/>
        <w:rPr>
          <w:rFonts w:eastAsia="GOST Type AU"/>
        </w:rPr>
      </w:pPr>
      <w:r w:rsidRPr="0070090F">
        <w:rPr>
          <w:rFonts w:eastAsia="GOST Type AU"/>
        </w:rPr>
        <w:t>- </w:t>
      </w:r>
      <w:r w:rsidR="007400A2" w:rsidRPr="0070090F">
        <w:rPr>
          <w:rFonts w:eastAsia="GOST Type AU"/>
        </w:rPr>
        <w:t>продолжительность залегания снежного покрова – 170 суток.</w:t>
      </w:r>
    </w:p>
    <w:p w:rsidR="007400A2" w:rsidRPr="0070090F" w:rsidRDefault="007400A2" w:rsidP="007400A2">
      <w:pPr>
        <w:autoSpaceDE w:val="0"/>
        <w:ind w:firstLine="567"/>
        <w:jc w:val="both"/>
        <w:rPr>
          <w:rFonts w:eastAsia="GOST Type AU"/>
        </w:rPr>
      </w:pPr>
    </w:p>
    <w:p w:rsidR="007400A2" w:rsidRPr="0070090F" w:rsidRDefault="007400A2" w:rsidP="007400A2">
      <w:pPr>
        <w:jc w:val="right"/>
        <w:rPr>
          <w:i/>
          <w:sz w:val="20"/>
          <w:szCs w:val="20"/>
        </w:rPr>
      </w:pPr>
      <w:r w:rsidRPr="0070090F">
        <w:rPr>
          <w:sz w:val="20"/>
          <w:szCs w:val="20"/>
        </w:rPr>
        <w:t>Таблица 1</w:t>
      </w:r>
    </w:p>
    <w:p w:rsidR="007400A2" w:rsidRPr="0070090F" w:rsidRDefault="007400A2" w:rsidP="007400A2">
      <w:pPr>
        <w:jc w:val="center"/>
      </w:pPr>
      <w:r w:rsidRPr="0070090F">
        <w:t>Климатические характеристики</w:t>
      </w:r>
    </w:p>
    <w:tbl>
      <w:tblPr>
        <w:tblW w:w="95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613"/>
        <w:gridCol w:w="540"/>
        <w:gridCol w:w="540"/>
        <w:gridCol w:w="575"/>
        <w:gridCol w:w="567"/>
        <w:gridCol w:w="567"/>
        <w:gridCol w:w="708"/>
        <w:gridCol w:w="709"/>
        <w:gridCol w:w="709"/>
        <w:gridCol w:w="567"/>
        <w:gridCol w:w="567"/>
        <w:gridCol w:w="709"/>
        <w:gridCol w:w="578"/>
      </w:tblGrid>
      <w:tr w:rsidR="0070090F" w:rsidRPr="0070090F" w:rsidTr="00BB300D">
        <w:tc>
          <w:tcPr>
            <w:tcW w:w="1560" w:type="dxa"/>
            <w:vAlign w:val="center"/>
          </w:tcPr>
          <w:p w:rsidR="007400A2" w:rsidRPr="0070090F" w:rsidRDefault="007400A2" w:rsidP="00BD218C">
            <w:pPr>
              <w:widowControl w:val="0"/>
              <w:suppressAutoHyphens w:val="0"/>
              <w:autoSpaceDE w:val="0"/>
              <w:autoSpaceDN w:val="0"/>
              <w:adjustRightInd w:val="0"/>
              <w:jc w:val="center"/>
              <w:rPr>
                <w:b/>
                <w:sz w:val="20"/>
                <w:szCs w:val="20"/>
                <w:lang w:eastAsia="ru-RU"/>
              </w:rPr>
            </w:pPr>
            <w:r w:rsidRPr="0070090F">
              <w:rPr>
                <w:b/>
                <w:sz w:val="20"/>
                <w:szCs w:val="20"/>
                <w:lang w:eastAsia="ru-RU"/>
              </w:rPr>
              <w:t>Метеостанции</w:t>
            </w:r>
          </w:p>
        </w:tc>
        <w:tc>
          <w:tcPr>
            <w:tcW w:w="613"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I</w:t>
            </w:r>
          </w:p>
        </w:tc>
        <w:tc>
          <w:tcPr>
            <w:tcW w:w="540"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II</w:t>
            </w:r>
          </w:p>
        </w:tc>
        <w:tc>
          <w:tcPr>
            <w:tcW w:w="540"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III</w:t>
            </w:r>
          </w:p>
        </w:tc>
        <w:tc>
          <w:tcPr>
            <w:tcW w:w="575"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IV</w:t>
            </w:r>
          </w:p>
        </w:tc>
        <w:tc>
          <w:tcPr>
            <w:tcW w:w="567"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V</w:t>
            </w:r>
          </w:p>
        </w:tc>
        <w:tc>
          <w:tcPr>
            <w:tcW w:w="567"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VI</w:t>
            </w:r>
          </w:p>
        </w:tc>
        <w:tc>
          <w:tcPr>
            <w:tcW w:w="708"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VII</w:t>
            </w:r>
          </w:p>
        </w:tc>
        <w:tc>
          <w:tcPr>
            <w:tcW w:w="709"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VIII</w:t>
            </w:r>
          </w:p>
        </w:tc>
        <w:tc>
          <w:tcPr>
            <w:tcW w:w="709"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IX</w:t>
            </w:r>
          </w:p>
        </w:tc>
        <w:tc>
          <w:tcPr>
            <w:tcW w:w="567"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X</w:t>
            </w:r>
          </w:p>
        </w:tc>
        <w:tc>
          <w:tcPr>
            <w:tcW w:w="567"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XI</w:t>
            </w:r>
          </w:p>
        </w:tc>
        <w:tc>
          <w:tcPr>
            <w:tcW w:w="709" w:type="dxa"/>
            <w:vAlign w:val="center"/>
          </w:tcPr>
          <w:p w:rsidR="007400A2" w:rsidRPr="0070090F" w:rsidRDefault="007400A2" w:rsidP="00BD218C">
            <w:pPr>
              <w:widowControl w:val="0"/>
              <w:suppressAutoHyphens w:val="0"/>
              <w:autoSpaceDE w:val="0"/>
              <w:autoSpaceDN w:val="0"/>
              <w:adjustRightInd w:val="0"/>
              <w:jc w:val="center"/>
              <w:rPr>
                <w:b/>
                <w:szCs w:val="20"/>
                <w:lang w:val="en-US" w:eastAsia="ru-RU"/>
              </w:rPr>
            </w:pPr>
            <w:r w:rsidRPr="0070090F">
              <w:rPr>
                <w:b/>
                <w:szCs w:val="20"/>
                <w:lang w:val="en-US" w:eastAsia="ru-RU"/>
              </w:rPr>
              <w:t>XII</w:t>
            </w:r>
          </w:p>
        </w:tc>
        <w:tc>
          <w:tcPr>
            <w:tcW w:w="578" w:type="dxa"/>
            <w:vAlign w:val="center"/>
          </w:tcPr>
          <w:p w:rsidR="007400A2" w:rsidRPr="0070090F" w:rsidRDefault="007400A2" w:rsidP="00BD218C">
            <w:pPr>
              <w:widowControl w:val="0"/>
              <w:suppressAutoHyphens w:val="0"/>
              <w:autoSpaceDE w:val="0"/>
              <w:autoSpaceDN w:val="0"/>
              <w:adjustRightInd w:val="0"/>
              <w:jc w:val="center"/>
              <w:rPr>
                <w:b/>
                <w:sz w:val="20"/>
                <w:szCs w:val="20"/>
                <w:lang w:eastAsia="ru-RU"/>
              </w:rPr>
            </w:pPr>
            <w:r w:rsidRPr="0070090F">
              <w:rPr>
                <w:b/>
                <w:sz w:val="20"/>
                <w:szCs w:val="20"/>
                <w:lang w:eastAsia="ru-RU"/>
              </w:rPr>
              <w:t>за год</w:t>
            </w:r>
          </w:p>
        </w:tc>
      </w:tr>
      <w:tr w:rsidR="0070090F" w:rsidRPr="0070090F" w:rsidTr="00BB300D">
        <w:trPr>
          <w:trHeight w:val="70"/>
        </w:trPr>
        <w:tc>
          <w:tcPr>
            <w:tcW w:w="1560" w:type="dxa"/>
            <w:vAlign w:val="center"/>
          </w:tcPr>
          <w:p w:rsidR="007400A2" w:rsidRPr="0070090F" w:rsidRDefault="007400A2" w:rsidP="00BD218C">
            <w:pPr>
              <w:widowControl w:val="0"/>
              <w:suppressAutoHyphens w:val="0"/>
              <w:autoSpaceDE w:val="0"/>
              <w:autoSpaceDN w:val="0"/>
              <w:adjustRightInd w:val="0"/>
              <w:jc w:val="center"/>
              <w:rPr>
                <w:sz w:val="20"/>
                <w:szCs w:val="20"/>
                <w:lang w:eastAsia="ru-RU"/>
              </w:rPr>
            </w:pPr>
          </w:p>
        </w:tc>
        <w:tc>
          <w:tcPr>
            <w:tcW w:w="7949" w:type="dxa"/>
            <w:gridSpan w:val="13"/>
            <w:vAlign w:val="center"/>
          </w:tcPr>
          <w:p w:rsidR="007400A2" w:rsidRPr="0070090F" w:rsidRDefault="007400A2" w:rsidP="00BD218C">
            <w:pPr>
              <w:widowControl w:val="0"/>
              <w:suppressAutoHyphens w:val="0"/>
              <w:autoSpaceDE w:val="0"/>
              <w:autoSpaceDN w:val="0"/>
              <w:adjustRightInd w:val="0"/>
              <w:ind w:hanging="108"/>
              <w:jc w:val="center"/>
              <w:rPr>
                <w:b/>
                <w:sz w:val="20"/>
                <w:szCs w:val="20"/>
                <w:lang w:eastAsia="ru-RU"/>
              </w:rPr>
            </w:pPr>
            <w:r w:rsidRPr="0070090F">
              <w:rPr>
                <w:b/>
                <w:sz w:val="20"/>
                <w:szCs w:val="20"/>
                <w:lang w:eastAsia="ru-RU"/>
              </w:rPr>
              <w:t xml:space="preserve">Месячная и годовая температура воздуха по многолетним данным, </w:t>
            </w:r>
            <w:proofErr w:type="spellStart"/>
            <w:r w:rsidRPr="0070090F">
              <w:rPr>
                <w:b/>
                <w:sz w:val="20"/>
                <w:szCs w:val="20"/>
                <w:vertAlign w:val="superscript"/>
                <w:lang w:eastAsia="ru-RU"/>
              </w:rPr>
              <w:t>о</w:t>
            </w:r>
            <w:r w:rsidRPr="0070090F">
              <w:rPr>
                <w:b/>
                <w:sz w:val="20"/>
                <w:szCs w:val="20"/>
                <w:lang w:eastAsia="ru-RU"/>
              </w:rPr>
              <w:t>С</w:t>
            </w:r>
            <w:proofErr w:type="spellEnd"/>
          </w:p>
        </w:tc>
      </w:tr>
      <w:tr w:rsidR="0070090F" w:rsidRPr="0070090F" w:rsidTr="00BB300D">
        <w:trPr>
          <w:trHeight w:val="89"/>
        </w:trPr>
        <w:tc>
          <w:tcPr>
            <w:tcW w:w="1560" w:type="dxa"/>
          </w:tcPr>
          <w:p w:rsidR="007400A2" w:rsidRPr="0070090F" w:rsidRDefault="007400A2" w:rsidP="00BD218C">
            <w:pPr>
              <w:widowControl w:val="0"/>
              <w:autoSpaceDE w:val="0"/>
              <w:autoSpaceDN w:val="0"/>
              <w:adjustRightInd w:val="0"/>
              <w:rPr>
                <w:i/>
                <w:sz w:val="20"/>
                <w:szCs w:val="20"/>
              </w:rPr>
            </w:pPr>
            <w:proofErr w:type="spellStart"/>
            <w:r w:rsidRPr="0070090F">
              <w:rPr>
                <w:szCs w:val="20"/>
              </w:rPr>
              <w:t>Сатка</w:t>
            </w:r>
            <w:proofErr w:type="spellEnd"/>
          </w:p>
        </w:tc>
        <w:tc>
          <w:tcPr>
            <w:tcW w:w="613" w:type="dxa"/>
            <w:vAlign w:val="center"/>
          </w:tcPr>
          <w:p w:rsidR="007400A2" w:rsidRPr="0070090F" w:rsidRDefault="00A97091" w:rsidP="00BD218C">
            <w:pPr>
              <w:pStyle w:val="formattext0"/>
              <w:jc w:val="center"/>
            </w:pPr>
            <w:r w:rsidRPr="0070090F">
              <w:t>-</w:t>
            </w:r>
            <w:r w:rsidR="007400A2" w:rsidRPr="0070090F">
              <w:t>13,3</w:t>
            </w:r>
          </w:p>
        </w:tc>
        <w:tc>
          <w:tcPr>
            <w:tcW w:w="540" w:type="dxa"/>
            <w:vAlign w:val="center"/>
          </w:tcPr>
          <w:p w:rsidR="007400A2" w:rsidRPr="0070090F" w:rsidRDefault="00BB300D" w:rsidP="00BD218C">
            <w:pPr>
              <w:pStyle w:val="formattext0"/>
              <w:jc w:val="center"/>
            </w:pPr>
            <w:r w:rsidRPr="0070090F">
              <w:t>-</w:t>
            </w:r>
            <w:r w:rsidR="007400A2" w:rsidRPr="0070090F">
              <w:t>13</w:t>
            </w:r>
          </w:p>
        </w:tc>
        <w:tc>
          <w:tcPr>
            <w:tcW w:w="540" w:type="dxa"/>
            <w:vAlign w:val="center"/>
          </w:tcPr>
          <w:p w:rsidR="007400A2" w:rsidRPr="0070090F" w:rsidRDefault="00BB300D" w:rsidP="00BD218C">
            <w:pPr>
              <w:pStyle w:val="formattext0"/>
              <w:jc w:val="center"/>
            </w:pPr>
            <w:r w:rsidRPr="0070090F">
              <w:t>-</w:t>
            </w:r>
            <w:r w:rsidR="007400A2" w:rsidRPr="0070090F">
              <w:t>7</w:t>
            </w:r>
          </w:p>
        </w:tc>
        <w:tc>
          <w:tcPr>
            <w:tcW w:w="575" w:type="dxa"/>
            <w:vAlign w:val="center"/>
          </w:tcPr>
          <w:p w:rsidR="007400A2" w:rsidRPr="0070090F" w:rsidRDefault="007400A2" w:rsidP="00BD218C">
            <w:pPr>
              <w:pStyle w:val="formattext0"/>
              <w:jc w:val="center"/>
            </w:pPr>
            <w:r w:rsidRPr="0070090F">
              <w:t>2,4</w:t>
            </w:r>
          </w:p>
        </w:tc>
        <w:tc>
          <w:tcPr>
            <w:tcW w:w="567" w:type="dxa"/>
            <w:vAlign w:val="center"/>
          </w:tcPr>
          <w:p w:rsidR="007400A2" w:rsidRPr="0070090F" w:rsidRDefault="007400A2" w:rsidP="00BD218C">
            <w:pPr>
              <w:pStyle w:val="formattext0"/>
              <w:jc w:val="center"/>
            </w:pPr>
            <w:r w:rsidRPr="0070090F">
              <w:t>11,8</w:t>
            </w:r>
          </w:p>
        </w:tc>
        <w:tc>
          <w:tcPr>
            <w:tcW w:w="567" w:type="dxa"/>
            <w:vAlign w:val="center"/>
          </w:tcPr>
          <w:p w:rsidR="007400A2" w:rsidRPr="0070090F" w:rsidRDefault="007400A2" w:rsidP="00BD218C">
            <w:pPr>
              <w:pStyle w:val="formattext0"/>
              <w:jc w:val="center"/>
            </w:pPr>
            <w:r w:rsidRPr="0070090F">
              <w:t>17,8</w:t>
            </w:r>
          </w:p>
        </w:tc>
        <w:tc>
          <w:tcPr>
            <w:tcW w:w="708" w:type="dxa"/>
            <w:vAlign w:val="center"/>
          </w:tcPr>
          <w:p w:rsidR="007400A2" w:rsidRPr="0070090F" w:rsidRDefault="007400A2" w:rsidP="00BD218C">
            <w:pPr>
              <w:pStyle w:val="formattext0"/>
              <w:jc w:val="center"/>
            </w:pPr>
            <w:r w:rsidRPr="0070090F">
              <w:t>19,2</w:t>
            </w:r>
          </w:p>
        </w:tc>
        <w:tc>
          <w:tcPr>
            <w:tcW w:w="709" w:type="dxa"/>
            <w:vAlign w:val="center"/>
          </w:tcPr>
          <w:p w:rsidR="007400A2" w:rsidRPr="0070090F" w:rsidRDefault="007400A2" w:rsidP="00BD218C">
            <w:pPr>
              <w:pStyle w:val="formattext0"/>
              <w:jc w:val="center"/>
            </w:pPr>
            <w:r w:rsidRPr="0070090F">
              <w:t>16,1</w:t>
            </w:r>
          </w:p>
        </w:tc>
        <w:tc>
          <w:tcPr>
            <w:tcW w:w="709" w:type="dxa"/>
            <w:vAlign w:val="center"/>
          </w:tcPr>
          <w:p w:rsidR="007400A2" w:rsidRPr="0070090F" w:rsidRDefault="007400A2" w:rsidP="00BD218C">
            <w:pPr>
              <w:pStyle w:val="formattext0"/>
              <w:jc w:val="center"/>
            </w:pPr>
            <w:r w:rsidRPr="0070090F">
              <w:t>10,4</w:t>
            </w:r>
          </w:p>
        </w:tc>
        <w:tc>
          <w:tcPr>
            <w:tcW w:w="567" w:type="dxa"/>
            <w:vAlign w:val="center"/>
          </w:tcPr>
          <w:p w:rsidR="007400A2" w:rsidRPr="0070090F" w:rsidRDefault="007400A2" w:rsidP="00BD218C">
            <w:pPr>
              <w:pStyle w:val="formattext0"/>
              <w:jc w:val="center"/>
            </w:pPr>
            <w:r w:rsidRPr="0070090F">
              <w:t>2,6</w:t>
            </w:r>
          </w:p>
        </w:tc>
        <w:tc>
          <w:tcPr>
            <w:tcW w:w="567" w:type="dxa"/>
            <w:vAlign w:val="center"/>
          </w:tcPr>
          <w:p w:rsidR="007400A2" w:rsidRPr="0070090F" w:rsidRDefault="00BB300D" w:rsidP="00BD218C">
            <w:pPr>
              <w:pStyle w:val="formattext0"/>
              <w:jc w:val="center"/>
            </w:pPr>
            <w:r w:rsidRPr="0070090F">
              <w:t>-</w:t>
            </w:r>
            <w:r w:rsidR="007400A2" w:rsidRPr="0070090F">
              <w:t>7,5</w:t>
            </w:r>
          </w:p>
        </w:tc>
        <w:tc>
          <w:tcPr>
            <w:tcW w:w="709" w:type="dxa"/>
            <w:vAlign w:val="center"/>
          </w:tcPr>
          <w:p w:rsidR="007400A2" w:rsidRPr="0070090F" w:rsidRDefault="00BB300D" w:rsidP="00BD218C">
            <w:pPr>
              <w:pStyle w:val="formattext0"/>
              <w:jc w:val="center"/>
            </w:pPr>
            <w:r w:rsidRPr="0070090F">
              <w:t>-</w:t>
            </w:r>
            <w:r w:rsidR="007400A2" w:rsidRPr="0070090F">
              <w:t>12,3</w:t>
            </w:r>
          </w:p>
        </w:tc>
        <w:tc>
          <w:tcPr>
            <w:tcW w:w="578" w:type="dxa"/>
            <w:vAlign w:val="center"/>
          </w:tcPr>
          <w:p w:rsidR="007400A2" w:rsidRPr="0070090F" w:rsidRDefault="007400A2" w:rsidP="00BD218C">
            <w:pPr>
              <w:pStyle w:val="formattext0"/>
              <w:jc w:val="center"/>
            </w:pPr>
            <w:r w:rsidRPr="0070090F">
              <w:t>2,2</w:t>
            </w:r>
          </w:p>
        </w:tc>
      </w:tr>
      <w:tr w:rsidR="0070090F" w:rsidRPr="0070090F" w:rsidTr="00BB300D">
        <w:tc>
          <w:tcPr>
            <w:tcW w:w="1560" w:type="dxa"/>
            <w:vAlign w:val="center"/>
          </w:tcPr>
          <w:p w:rsidR="007400A2" w:rsidRPr="0070090F" w:rsidRDefault="007400A2" w:rsidP="00BD218C">
            <w:pPr>
              <w:widowControl w:val="0"/>
              <w:suppressAutoHyphens w:val="0"/>
              <w:autoSpaceDE w:val="0"/>
              <w:autoSpaceDN w:val="0"/>
              <w:adjustRightInd w:val="0"/>
              <w:rPr>
                <w:sz w:val="20"/>
                <w:szCs w:val="20"/>
                <w:lang w:eastAsia="ru-RU"/>
              </w:rPr>
            </w:pPr>
          </w:p>
        </w:tc>
        <w:tc>
          <w:tcPr>
            <w:tcW w:w="7949" w:type="dxa"/>
            <w:gridSpan w:val="13"/>
            <w:vAlign w:val="center"/>
          </w:tcPr>
          <w:p w:rsidR="007400A2" w:rsidRPr="0070090F" w:rsidRDefault="007400A2" w:rsidP="00BD218C">
            <w:pPr>
              <w:widowControl w:val="0"/>
              <w:suppressAutoHyphens w:val="0"/>
              <w:autoSpaceDE w:val="0"/>
              <w:autoSpaceDN w:val="0"/>
              <w:adjustRightInd w:val="0"/>
              <w:jc w:val="center"/>
              <w:rPr>
                <w:sz w:val="20"/>
                <w:szCs w:val="20"/>
                <w:lang w:eastAsia="ru-RU"/>
              </w:rPr>
            </w:pPr>
            <w:r w:rsidRPr="0070090F">
              <w:rPr>
                <w:b/>
                <w:sz w:val="20"/>
                <w:szCs w:val="20"/>
                <w:lang w:eastAsia="ru-RU"/>
              </w:rPr>
              <w:t>Месячная и годовая сумма осадков по многолетним данным, мм</w:t>
            </w:r>
          </w:p>
        </w:tc>
      </w:tr>
      <w:tr w:rsidR="007400A2" w:rsidRPr="0070090F" w:rsidTr="00BB300D">
        <w:tc>
          <w:tcPr>
            <w:tcW w:w="1560" w:type="dxa"/>
            <w:vAlign w:val="center"/>
          </w:tcPr>
          <w:p w:rsidR="007400A2" w:rsidRPr="0070090F" w:rsidRDefault="007400A2" w:rsidP="00BD218C">
            <w:pPr>
              <w:widowControl w:val="0"/>
              <w:suppressAutoHyphens w:val="0"/>
              <w:autoSpaceDE w:val="0"/>
              <w:autoSpaceDN w:val="0"/>
              <w:adjustRightInd w:val="0"/>
              <w:rPr>
                <w:sz w:val="20"/>
                <w:szCs w:val="20"/>
                <w:lang w:eastAsia="ru-RU"/>
              </w:rPr>
            </w:pPr>
            <w:proofErr w:type="spellStart"/>
            <w:r w:rsidRPr="0070090F">
              <w:rPr>
                <w:sz w:val="20"/>
                <w:szCs w:val="20"/>
                <w:lang w:eastAsia="ru-RU"/>
              </w:rPr>
              <w:t>Сатка</w:t>
            </w:r>
            <w:proofErr w:type="spellEnd"/>
          </w:p>
        </w:tc>
        <w:tc>
          <w:tcPr>
            <w:tcW w:w="613" w:type="dxa"/>
            <w:vAlign w:val="center"/>
          </w:tcPr>
          <w:p w:rsidR="007400A2" w:rsidRPr="0070090F" w:rsidRDefault="007400A2" w:rsidP="00BD218C">
            <w:pPr>
              <w:pStyle w:val="formattext0"/>
              <w:jc w:val="center"/>
            </w:pPr>
            <w:r w:rsidRPr="0070090F">
              <w:t>20</w:t>
            </w:r>
          </w:p>
        </w:tc>
        <w:tc>
          <w:tcPr>
            <w:tcW w:w="540" w:type="dxa"/>
            <w:vAlign w:val="center"/>
          </w:tcPr>
          <w:p w:rsidR="007400A2" w:rsidRPr="0070090F" w:rsidRDefault="007400A2" w:rsidP="00BD218C">
            <w:pPr>
              <w:pStyle w:val="formattext0"/>
              <w:jc w:val="center"/>
            </w:pPr>
            <w:r w:rsidRPr="0070090F">
              <w:t>22</w:t>
            </w:r>
          </w:p>
        </w:tc>
        <w:tc>
          <w:tcPr>
            <w:tcW w:w="540" w:type="dxa"/>
            <w:vAlign w:val="center"/>
          </w:tcPr>
          <w:p w:rsidR="007400A2" w:rsidRPr="0070090F" w:rsidRDefault="007400A2" w:rsidP="00BD218C">
            <w:pPr>
              <w:pStyle w:val="formattext0"/>
              <w:jc w:val="center"/>
            </w:pPr>
            <w:r w:rsidRPr="0070090F">
              <w:t>32</w:t>
            </w:r>
          </w:p>
        </w:tc>
        <w:tc>
          <w:tcPr>
            <w:tcW w:w="575" w:type="dxa"/>
            <w:vAlign w:val="center"/>
          </w:tcPr>
          <w:p w:rsidR="007400A2" w:rsidRPr="0070090F" w:rsidRDefault="007400A2" w:rsidP="00BD218C">
            <w:pPr>
              <w:pStyle w:val="formattext0"/>
              <w:jc w:val="center"/>
            </w:pPr>
            <w:r w:rsidRPr="0070090F">
              <w:t>34</w:t>
            </w:r>
          </w:p>
        </w:tc>
        <w:tc>
          <w:tcPr>
            <w:tcW w:w="567" w:type="dxa"/>
            <w:vAlign w:val="center"/>
          </w:tcPr>
          <w:p w:rsidR="007400A2" w:rsidRPr="0070090F" w:rsidRDefault="007400A2" w:rsidP="00BD218C">
            <w:pPr>
              <w:pStyle w:val="formattext0"/>
              <w:jc w:val="center"/>
            </w:pPr>
            <w:r w:rsidRPr="0070090F">
              <w:t>57</w:t>
            </w:r>
          </w:p>
        </w:tc>
        <w:tc>
          <w:tcPr>
            <w:tcW w:w="567" w:type="dxa"/>
            <w:vAlign w:val="center"/>
          </w:tcPr>
          <w:p w:rsidR="007400A2" w:rsidRPr="0070090F" w:rsidRDefault="007400A2" w:rsidP="00BD218C">
            <w:pPr>
              <w:pStyle w:val="formattext0"/>
              <w:jc w:val="center"/>
            </w:pPr>
            <w:r w:rsidRPr="0070090F">
              <w:t>102</w:t>
            </w:r>
          </w:p>
        </w:tc>
        <w:tc>
          <w:tcPr>
            <w:tcW w:w="708" w:type="dxa"/>
            <w:vAlign w:val="center"/>
          </w:tcPr>
          <w:p w:rsidR="007400A2" w:rsidRPr="0070090F" w:rsidRDefault="007400A2" w:rsidP="00BD218C">
            <w:pPr>
              <w:pStyle w:val="formattext0"/>
              <w:jc w:val="center"/>
            </w:pPr>
            <w:r w:rsidRPr="0070090F">
              <w:t>125</w:t>
            </w:r>
          </w:p>
        </w:tc>
        <w:tc>
          <w:tcPr>
            <w:tcW w:w="709" w:type="dxa"/>
            <w:vAlign w:val="center"/>
          </w:tcPr>
          <w:p w:rsidR="007400A2" w:rsidRPr="0070090F" w:rsidRDefault="007400A2" w:rsidP="00BD218C">
            <w:pPr>
              <w:pStyle w:val="formattext0"/>
              <w:jc w:val="center"/>
            </w:pPr>
            <w:r w:rsidRPr="0070090F">
              <w:t>89</w:t>
            </w:r>
          </w:p>
        </w:tc>
        <w:tc>
          <w:tcPr>
            <w:tcW w:w="709" w:type="dxa"/>
            <w:vAlign w:val="center"/>
          </w:tcPr>
          <w:p w:rsidR="007400A2" w:rsidRPr="0070090F" w:rsidRDefault="007400A2" w:rsidP="00BD218C">
            <w:pPr>
              <w:pStyle w:val="formattext0"/>
              <w:jc w:val="center"/>
            </w:pPr>
            <w:r w:rsidRPr="0070090F">
              <w:t>82</w:t>
            </w:r>
          </w:p>
        </w:tc>
        <w:tc>
          <w:tcPr>
            <w:tcW w:w="567" w:type="dxa"/>
            <w:vAlign w:val="center"/>
          </w:tcPr>
          <w:p w:rsidR="007400A2" w:rsidRPr="0070090F" w:rsidRDefault="007400A2" w:rsidP="00BD218C">
            <w:pPr>
              <w:pStyle w:val="formattext0"/>
              <w:jc w:val="center"/>
            </w:pPr>
            <w:r w:rsidRPr="0070090F">
              <w:t>46</w:t>
            </w:r>
          </w:p>
        </w:tc>
        <w:tc>
          <w:tcPr>
            <w:tcW w:w="567" w:type="dxa"/>
            <w:vAlign w:val="center"/>
          </w:tcPr>
          <w:p w:rsidR="007400A2" w:rsidRPr="0070090F" w:rsidRDefault="007400A2" w:rsidP="00BD218C">
            <w:pPr>
              <w:pStyle w:val="formattext0"/>
              <w:jc w:val="center"/>
            </w:pPr>
            <w:r w:rsidRPr="0070090F">
              <w:t>26</w:t>
            </w:r>
          </w:p>
        </w:tc>
        <w:tc>
          <w:tcPr>
            <w:tcW w:w="709" w:type="dxa"/>
            <w:vAlign w:val="center"/>
          </w:tcPr>
          <w:p w:rsidR="007400A2" w:rsidRPr="0070090F" w:rsidRDefault="007400A2" w:rsidP="00BD218C">
            <w:pPr>
              <w:pStyle w:val="formattext0"/>
              <w:jc w:val="center"/>
            </w:pPr>
            <w:r w:rsidRPr="0070090F">
              <w:t>17</w:t>
            </w:r>
          </w:p>
        </w:tc>
        <w:tc>
          <w:tcPr>
            <w:tcW w:w="578" w:type="dxa"/>
            <w:vAlign w:val="center"/>
          </w:tcPr>
          <w:p w:rsidR="007400A2" w:rsidRPr="0070090F" w:rsidRDefault="007400A2" w:rsidP="00BD218C">
            <w:pPr>
              <w:pStyle w:val="formattext0"/>
              <w:jc w:val="center"/>
            </w:pPr>
            <w:r w:rsidRPr="0070090F">
              <w:t>652</w:t>
            </w:r>
          </w:p>
        </w:tc>
      </w:tr>
    </w:tbl>
    <w:p w:rsidR="007400A2" w:rsidRPr="0070090F" w:rsidRDefault="007400A2" w:rsidP="007400A2">
      <w:pPr>
        <w:ind w:firstLine="567"/>
        <w:jc w:val="both"/>
        <w:rPr>
          <w:rFonts w:eastAsia="GOST Type AU"/>
        </w:rPr>
      </w:pPr>
    </w:p>
    <w:p w:rsidR="007400A2" w:rsidRPr="0070090F" w:rsidRDefault="007400A2" w:rsidP="00BF7DBD">
      <w:pPr>
        <w:jc w:val="center"/>
        <w:rPr>
          <w:i/>
        </w:rPr>
      </w:pPr>
      <w:r w:rsidRPr="0070090F">
        <w:rPr>
          <w:i/>
        </w:rPr>
        <w:t>Рельеф и геологическое строение</w:t>
      </w:r>
    </w:p>
    <w:p w:rsidR="007400A2" w:rsidRPr="0070090F" w:rsidRDefault="007400A2" w:rsidP="007400A2">
      <w:pPr>
        <w:autoSpaceDE w:val="0"/>
        <w:ind w:firstLine="567"/>
        <w:jc w:val="both"/>
        <w:rPr>
          <w:rFonts w:eastAsia="GOST Type AU"/>
        </w:rPr>
      </w:pPr>
      <w:r w:rsidRPr="0070090F">
        <w:rPr>
          <w:rFonts w:eastAsia="GOST Type AU"/>
        </w:rPr>
        <w:t xml:space="preserve">Вся территория городского поселения относится к геоморфологическому району </w:t>
      </w:r>
      <w:proofErr w:type="spellStart"/>
      <w:r w:rsidRPr="0070090F">
        <w:rPr>
          <w:rFonts w:eastAsia="GOST Type AU"/>
        </w:rPr>
        <w:t>Южноуральских</w:t>
      </w:r>
      <w:proofErr w:type="spellEnd"/>
      <w:r w:rsidRPr="0070090F">
        <w:rPr>
          <w:rFonts w:eastAsia="GOST Type AU"/>
        </w:rPr>
        <w:t xml:space="preserve"> гор и является западным склоном Южного Урала. Согласно данных ФГУП «ВСЕГЕИ» </w:t>
      </w:r>
      <w:proofErr w:type="spellStart"/>
      <w:r w:rsidRPr="0070090F">
        <w:rPr>
          <w:rFonts w:eastAsia="GOST Type AU"/>
        </w:rPr>
        <w:t>гордское</w:t>
      </w:r>
      <w:proofErr w:type="spellEnd"/>
      <w:r w:rsidRPr="0070090F">
        <w:rPr>
          <w:rFonts w:eastAsia="GOST Type AU"/>
        </w:rPr>
        <w:t xml:space="preserve"> поселение расположено в пределах Башкирского </w:t>
      </w:r>
      <w:proofErr w:type="spellStart"/>
      <w:r w:rsidRPr="0070090F">
        <w:rPr>
          <w:rFonts w:eastAsia="GOST Type AU"/>
        </w:rPr>
        <w:t>антиклинория</w:t>
      </w:r>
      <w:proofErr w:type="spellEnd"/>
      <w:r w:rsidRPr="0070090F">
        <w:rPr>
          <w:rFonts w:eastAsia="GOST Type AU"/>
        </w:rPr>
        <w:t xml:space="preserve"> Центрально-Уральского поднятия.</w:t>
      </w:r>
    </w:p>
    <w:p w:rsidR="007400A2" w:rsidRPr="0070090F" w:rsidRDefault="007400A2" w:rsidP="007400A2">
      <w:pPr>
        <w:autoSpaceDE w:val="0"/>
        <w:ind w:firstLine="567"/>
        <w:jc w:val="both"/>
        <w:rPr>
          <w:rFonts w:eastAsia="GOST Type AU"/>
        </w:rPr>
      </w:pPr>
      <w:r w:rsidRPr="0070090F">
        <w:rPr>
          <w:rFonts w:eastAsia="GOST Type AU"/>
        </w:rPr>
        <w:t xml:space="preserve">В геологическом строении долинной зоны принимают участие эффузивные, осадочные, </w:t>
      </w:r>
      <w:proofErr w:type="spellStart"/>
      <w:r w:rsidRPr="0070090F">
        <w:rPr>
          <w:rFonts w:eastAsia="GOST Type AU"/>
        </w:rPr>
        <w:t>метаморфизированные</w:t>
      </w:r>
      <w:proofErr w:type="spellEnd"/>
      <w:r w:rsidRPr="0070090F">
        <w:rPr>
          <w:rFonts w:eastAsia="GOST Type AU"/>
        </w:rPr>
        <w:t xml:space="preserve"> и интрузивные породы от протерозоя до кайнозоя. Комплекс пород представлен кварцитами, сланцами, андезитами, базальтами, порфирами, серпентинитами, известняками, доломитами, песчаниками, глинистыми сланцами и др. </w:t>
      </w:r>
    </w:p>
    <w:p w:rsidR="007400A2" w:rsidRPr="0070090F" w:rsidRDefault="007400A2" w:rsidP="007400A2">
      <w:pPr>
        <w:autoSpaceDE w:val="0"/>
        <w:ind w:firstLine="567"/>
        <w:jc w:val="both"/>
        <w:rPr>
          <w:rFonts w:eastAsia="GOST Type AU"/>
        </w:rPr>
      </w:pPr>
      <w:r w:rsidRPr="0070090F">
        <w:rPr>
          <w:rFonts w:eastAsia="GOST Type AU"/>
        </w:rPr>
        <w:t xml:space="preserve">В соответствии с Приложением 1 к СП 14.13330.2011 «Строительство в сейсмических районах» (актуализированная редакция СНиП II-7-81*) </w:t>
      </w:r>
      <w:proofErr w:type="spellStart"/>
      <w:r w:rsidR="00BB300D" w:rsidRPr="0070090F">
        <w:rPr>
          <w:szCs w:val="20"/>
          <w:lang w:eastAsia="ru-RU"/>
        </w:rPr>
        <w:t>Саткинско</w:t>
      </w:r>
      <w:r w:rsidR="00320205" w:rsidRPr="0070090F">
        <w:rPr>
          <w:szCs w:val="20"/>
          <w:lang w:eastAsia="ru-RU"/>
        </w:rPr>
        <w:t>е</w:t>
      </w:r>
      <w:proofErr w:type="spellEnd"/>
      <w:r w:rsidR="00BB300D" w:rsidRPr="0070090F">
        <w:rPr>
          <w:szCs w:val="20"/>
          <w:lang w:eastAsia="ru-RU"/>
        </w:rPr>
        <w:t xml:space="preserve"> городско</w:t>
      </w:r>
      <w:r w:rsidR="00320205" w:rsidRPr="0070090F">
        <w:rPr>
          <w:szCs w:val="20"/>
          <w:lang w:eastAsia="ru-RU"/>
        </w:rPr>
        <w:t>е поселение</w:t>
      </w:r>
      <w:r w:rsidR="00BB300D" w:rsidRPr="0070090F">
        <w:rPr>
          <w:szCs w:val="20"/>
          <w:lang w:eastAsia="ru-RU"/>
        </w:rPr>
        <w:t xml:space="preserve"> </w:t>
      </w:r>
      <w:r w:rsidRPr="0070090F">
        <w:rPr>
          <w:rFonts w:eastAsia="GOST Type AU"/>
        </w:rPr>
        <w:t xml:space="preserve">отсутствует. Участок имеет сложную конфигурацию. Съемка и натурные обследования показали спокойный рельеф и сложную конфигурацию участка с небольшими группами зеленых насаждений. </w:t>
      </w:r>
    </w:p>
    <w:p w:rsidR="007400A2" w:rsidRPr="0070090F" w:rsidRDefault="007400A2" w:rsidP="007400A2">
      <w:pPr>
        <w:ind w:right="-57" w:firstLine="567"/>
        <w:jc w:val="both"/>
        <w:rPr>
          <w:rFonts w:eastAsia="GOST Type AU"/>
        </w:rPr>
      </w:pPr>
      <w:r w:rsidRPr="0070090F">
        <w:rPr>
          <w:rFonts w:eastAsia="GOST Type AU"/>
        </w:rPr>
        <w:t>В орографическом отношении участок работ относится к центральной зоне Урала (Центрально-Уральское поднятие), к северному склону хребта Бол. Сука, с характерным комплексом метаморфических и магматических образований протерозойского возраста и продуктов их физического и химического выветривания. Горы сложены осадочными и метаморфическими породами протерозоя и нижнего палеозоя.</w:t>
      </w:r>
    </w:p>
    <w:p w:rsidR="007400A2" w:rsidRPr="0070090F" w:rsidRDefault="007400A2" w:rsidP="007400A2">
      <w:pPr>
        <w:ind w:right="-57" w:firstLine="567"/>
        <w:jc w:val="both"/>
        <w:rPr>
          <w:rFonts w:eastAsia="GOST Type AU"/>
        </w:rPr>
      </w:pPr>
      <w:r w:rsidRPr="0070090F">
        <w:rPr>
          <w:rFonts w:eastAsia="GOST Type AU"/>
        </w:rPr>
        <w:t>В геоморфологическом отношении участок приурочен к долине р. Мал.</w:t>
      </w:r>
      <w:r w:rsidR="004510E4" w:rsidRPr="0070090F">
        <w:rPr>
          <w:rFonts w:eastAsia="GOST Type AU"/>
        </w:rPr>
        <w:t xml:space="preserve"> </w:t>
      </w:r>
      <w:proofErr w:type="spellStart"/>
      <w:r w:rsidR="004510E4" w:rsidRPr="0070090F">
        <w:rPr>
          <w:rFonts w:eastAsia="GOST Type AU"/>
        </w:rPr>
        <w:t>Сатка</w:t>
      </w:r>
      <w:proofErr w:type="spellEnd"/>
      <w:r w:rsidR="004510E4" w:rsidRPr="0070090F">
        <w:rPr>
          <w:rFonts w:eastAsia="GOST Type AU"/>
        </w:rPr>
        <w:t>, протекающей примерно в 0,1</w:t>
      </w:r>
      <w:r w:rsidRPr="0070090F">
        <w:rPr>
          <w:rFonts w:eastAsia="GOST Type AU"/>
        </w:rPr>
        <w:t xml:space="preserve"> км </w:t>
      </w:r>
      <w:r w:rsidR="004510E4" w:rsidRPr="0070090F">
        <w:rPr>
          <w:rFonts w:eastAsia="GOST Type AU"/>
        </w:rPr>
        <w:t>южнее</w:t>
      </w:r>
      <w:r w:rsidRPr="0070090F">
        <w:rPr>
          <w:rFonts w:eastAsia="GOST Type AU"/>
        </w:rPr>
        <w:t xml:space="preserve"> участка изыскания.</w:t>
      </w:r>
    </w:p>
    <w:p w:rsidR="007400A2" w:rsidRPr="0070090F" w:rsidRDefault="007400A2" w:rsidP="007400A2">
      <w:pPr>
        <w:ind w:right="-57" w:firstLine="567"/>
        <w:jc w:val="both"/>
        <w:rPr>
          <w:rFonts w:eastAsia="GOST Type AU"/>
        </w:rPr>
      </w:pPr>
      <w:r w:rsidRPr="0070090F">
        <w:rPr>
          <w:rFonts w:eastAsia="GOST Type AU"/>
        </w:rPr>
        <w:t>В геологическом строении площадки изысканий по данным рекогносцировочного обследования принимают участие четвертичные крупнообломочные (глыбы, валуны) отложения. Сверху развит техногенный (перемещенный) и насыпной грунт.</w:t>
      </w:r>
    </w:p>
    <w:p w:rsidR="007400A2" w:rsidRPr="0070090F" w:rsidRDefault="007400A2" w:rsidP="007400A2">
      <w:pPr>
        <w:ind w:right="-57" w:firstLine="567"/>
        <w:jc w:val="both"/>
        <w:rPr>
          <w:rFonts w:eastAsia="GOST Type AU"/>
        </w:rPr>
      </w:pPr>
      <w:r w:rsidRPr="0070090F">
        <w:rPr>
          <w:rFonts w:eastAsia="GOST Type AU"/>
        </w:rPr>
        <w:t>Наличие грунтовых вод</w:t>
      </w:r>
      <w:r w:rsidR="008A64C9" w:rsidRPr="0070090F">
        <w:rPr>
          <w:rFonts w:eastAsia="GOST Type AU"/>
        </w:rPr>
        <w:t>, при выполнении геолого-литологического разреза,</w:t>
      </w:r>
      <w:r w:rsidRPr="0070090F">
        <w:rPr>
          <w:rFonts w:eastAsia="GOST Type AU"/>
        </w:rPr>
        <w:t xml:space="preserve"> в активной зоне проектируемых сооружений </w:t>
      </w:r>
      <w:r w:rsidR="008A64C9" w:rsidRPr="0070090F">
        <w:rPr>
          <w:rFonts w:eastAsia="GOST Type AU"/>
        </w:rPr>
        <w:t>на момент изысканий не выявлено (согласно данным раздела РП-172-2015-ПЗ (листы 9-13))</w:t>
      </w:r>
      <w:r w:rsidRPr="0070090F">
        <w:rPr>
          <w:rFonts w:eastAsia="GOST Type AU"/>
        </w:rPr>
        <w:t>.</w:t>
      </w:r>
    </w:p>
    <w:p w:rsidR="007400A2" w:rsidRPr="0070090F" w:rsidRDefault="007400A2" w:rsidP="007400A2">
      <w:pPr>
        <w:autoSpaceDE w:val="0"/>
        <w:ind w:firstLine="567"/>
        <w:jc w:val="both"/>
        <w:rPr>
          <w:rFonts w:eastAsia="GOST Type AU"/>
          <w:highlight w:val="yellow"/>
        </w:rPr>
      </w:pPr>
      <w:r w:rsidRPr="0070090F">
        <w:rPr>
          <w:rFonts w:eastAsia="GOST Type AU"/>
        </w:rPr>
        <w:t xml:space="preserve">Съемка и натурные обследования показали спокойный рельеф и сложную конфигурацию участка с небольшими группами зеленых насаждений. </w:t>
      </w:r>
      <w:r w:rsidR="00080D77" w:rsidRPr="0070090F">
        <w:rPr>
          <w:rFonts w:eastAsia="GOST Type AU"/>
        </w:rPr>
        <w:t xml:space="preserve">Рельеф территории с резкими перепадами высот. Начальная точка на высоте 446,50, затем понижение рельефа до </w:t>
      </w:r>
      <w:proofErr w:type="spellStart"/>
      <w:r w:rsidR="00080D77" w:rsidRPr="0070090F">
        <w:rPr>
          <w:rFonts w:eastAsia="GOST Type AU"/>
        </w:rPr>
        <w:t>отм</w:t>
      </w:r>
      <w:proofErr w:type="spellEnd"/>
      <w:r w:rsidR="00080D77" w:rsidRPr="0070090F">
        <w:rPr>
          <w:rFonts w:eastAsia="GOST Type AU"/>
        </w:rPr>
        <w:t xml:space="preserve">. 421,25. В срединной части небольшой подъем до 429,70 и </w:t>
      </w:r>
      <w:proofErr w:type="spellStart"/>
      <w:r w:rsidR="00080D77" w:rsidRPr="0070090F">
        <w:rPr>
          <w:rFonts w:eastAsia="GOST Type AU"/>
        </w:rPr>
        <w:t>опуск</w:t>
      </w:r>
      <w:proofErr w:type="spellEnd"/>
      <w:r w:rsidR="00080D77" w:rsidRPr="0070090F">
        <w:rPr>
          <w:rFonts w:eastAsia="GOST Type AU"/>
        </w:rPr>
        <w:t xml:space="preserve"> до 416,70. Высота точки присоединения к водоводу 435,60.</w:t>
      </w:r>
    </w:p>
    <w:p w:rsidR="007400A2" w:rsidRPr="0070090F" w:rsidRDefault="007400A2" w:rsidP="00BF7DBD">
      <w:pPr>
        <w:spacing w:before="200"/>
        <w:jc w:val="center"/>
        <w:rPr>
          <w:i/>
        </w:rPr>
      </w:pPr>
      <w:r w:rsidRPr="0070090F">
        <w:rPr>
          <w:i/>
        </w:rPr>
        <w:t>Гидрография</w:t>
      </w:r>
    </w:p>
    <w:p w:rsidR="007400A2" w:rsidRPr="0070090F" w:rsidRDefault="007400A2" w:rsidP="007400A2">
      <w:pPr>
        <w:autoSpaceDE w:val="0"/>
        <w:ind w:firstLine="567"/>
        <w:jc w:val="both"/>
        <w:rPr>
          <w:rFonts w:eastAsia="GOST Type AU"/>
          <w:highlight w:val="yellow"/>
        </w:rPr>
      </w:pPr>
      <w:r w:rsidRPr="0070090F">
        <w:rPr>
          <w:rFonts w:eastAsia="GOST Type AU"/>
        </w:rPr>
        <w:t xml:space="preserve">На проектируемой территории водные объекты отсутствуют. С </w:t>
      </w:r>
      <w:r w:rsidR="00080D77" w:rsidRPr="0070090F">
        <w:rPr>
          <w:rFonts w:eastAsia="GOST Type AU"/>
        </w:rPr>
        <w:t>южной</w:t>
      </w:r>
      <w:r w:rsidRPr="0070090F">
        <w:rPr>
          <w:rFonts w:eastAsia="GOST Type AU"/>
        </w:rPr>
        <w:t xml:space="preserve"> стороны от проектируемой территории на расстоянии </w:t>
      </w:r>
      <w:r w:rsidR="003A0CC9" w:rsidRPr="0070090F">
        <w:rPr>
          <w:rFonts w:eastAsia="GOST Type AU"/>
        </w:rPr>
        <w:t>0,1</w:t>
      </w:r>
      <w:r w:rsidRPr="0070090F">
        <w:rPr>
          <w:rFonts w:eastAsia="GOST Type AU"/>
        </w:rPr>
        <w:t xml:space="preserve"> км находится р.</w:t>
      </w:r>
      <w:r w:rsidR="00080D77" w:rsidRPr="0070090F">
        <w:rPr>
          <w:rFonts w:eastAsia="GOST Type AU"/>
        </w:rPr>
        <w:t xml:space="preserve">Малая </w:t>
      </w:r>
      <w:proofErr w:type="spellStart"/>
      <w:r w:rsidR="00080D77" w:rsidRPr="0070090F">
        <w:rPr>
          <w:rFonts w:eastAsia="GOST Type AU"/>
        </w:rPr>
        <w:t>Сатка</w:t>
      </w:r>
      <w:proofErr w:type="spellEnd"/>
      <w:r w:rsidRPr="0070090F">
        <w:rPr>
          <w:rFonts w:eastAsia="GOST Type AU"/>
        </w:rPr>
        <w:t xml:space="preserve"> с </w:t>
      </w:r>
      <w:r w:rsidR="003A0CC9" w:rsidRPr="0070090F">
        <w:rPr>
          <w:rFonts w:eastAsia="GOST Type AU"/>
        </w:rPr>
        <w:t xml:space="preserve">водоохранной </w:t>
      </w:r>
      <w:r w:rsidR="009E3A9F" w:rsidRPr="0070090F">
        <w:rPr>
          <w:rFonts w:eastAsia="GOST Type AU"/>
        </w:rPr>
        <w:t>зоной 2</w:t>
      </w:r>
      <w:r w:rsidRPr="0070090F">
        <w:rPr>
          <w:rFonts w:eastAsia="GOST Type AU"/>
        </w:rPr>
        <w:t>00 м</w:t>
      </w:r>
      <w:r w:rsidR="009E3A9F" w:rsidRPr="0070090F">
        <w:rPr>
          <w:rFonts w:eastAsia="GOST Type AU"/>
        </w:rPr>
        <w:t xml:space="preserve"> (согласно ПЗЗ)</w:t>
      </w:r>
      <w:r w:rsidRPr="0070090F">
        <w:rPr>
          <w:rFonts w:eastAsia="GOST Type AU"/>
        </w:rPr>
        <w:t>.</w:t>
      </w:r>
    </w:p>
    <w:p w:rsidR="007400A2" w:rsidRPr="0070090F" w:rsidRDefault="007400A2" w:rsidP="00BF7DBD">
      <w:pPr>
        <w:spacing w:before="200"/>
        <w:jc w:val="center"/>
        <w:rPr>
          <w:i/>
        </w:rPr>
      </w:pPr>
      <w:r w:rsidRPr="0070090F">
        <w:rPr>
          <w:i/>
        </w:rPr>
        <w:lastRenderedPageBreak/>
        <w:t>Гидрогеология</w:t>
      </w:r>
    </w:p>
    <w:p w:rsidR="007400A2" w:rsidRPr="0070090F" w:rsidRDefault="007400A2" w:rsidP="007400A2">
      <w:pPr>
        <w:autoSpaceDE w:val="0"/>
        <w:ind w:firstLine="567"/>
        <w:jc w:val="both"/>
        <w:rPr>
          <w:rFonts w:eastAsia="GOST Type AU"/>
        </w:rPr>
      </w:pPr>
      <w:r w:rsidRPr="0070090F">
        <w:rPr>
          <w:rFonts w:eastAsia="GOST Type AU"/>
        </w:rPr>
        <w:t xml:space="preserve">Территория городского поселения расположена в пределах Волго-Уральского артезианского бассейна. Волго-Уральский бассейн </w:t>
      </w:r>
      <w:proofErr w:type="spellStart"/>
      <w:r w:rsidRPr="0070090F">
        <w:rPr>
          <w:rFonts w:eastAsia="GOST Type AU"/>
        </w:rPr>
        <w:t>геотектонически</w:t>
      </w:r>
      <w:proofErr w:type="spellEnd"/>
      <w:r w:rsidRPr="0070090F">
        <w:rPr>
          <w:rFonts w:eastAsia="GOST Type AU"/>
        </w:rPr>
        <w:t xml:space="preserve"> отвечает одноименной </w:t>
      </w:r>
      <w:proofErr w:type="spellStart"/>
      <w:r w:rsidRPr="0070090F">
        <w:rPr>
          <w:rFonts w:eastAsia="GOST Type AU"/>
        </w:rPr>
        <w:t>антеклизе</w:t>
      </w:r>
      <w:proofErr w:type="spellEnd"/>
      <w:r w:rsidRPr="0070090F">
        <w:rPr>
          <w:rFonts w:eastAsia="GOST Type AU"/>
        </w:rPr>
        <w:t xml:space="preserve">, </w:t>
      </w:r>
      <w:proofErr w:type="spellStart"/>
      <w:r w:rsidRPr="0070090F">
        <w:rPr>
          <w:rFonts w:eastAsia="GOST Type AU"/>
        </w:rPr>
        <w:t>Предуральскому</w:t>
      </w:r>
      <w:proofErr w:type="spellEnd"/>
      <w:r w:rsidRPr="0070090F">
        <w:rPr>
          <w:rFonts w:eastAsia="GOST Type AU"/>
        </w:rPr>
        <w:t xml:space="preserve"> прогибу и западному склону Урала. Городское поселение располагается на территории Волго-Камского артезианского бассейна второго порядка. </w:t>
      </w:r>
    </w:p>
    <w:p w:rsidR="007400A2" w:rsidRPr="0070090F" w:rsidRDefault="007400A2" w:rsidP="007400A2">
      <w:pPr>
        <w:autoSpaceDE w:val="0"/>
        <w:ind w:firstLine="567"/>
        <w:jc w:val="both"/>
        <w:rPr>
          <w:rFonts w:eastAsia="GOST Type AU"/>
        </w:rPr>
      </w:pPr>
      <w:r w:rsidRPr="0070090F">
        <w:rPr>
          <w:rFonts w:eastAsia="GOST Type AU"/>
        </w:rPr>
        <w:t>Питание подземных вод осуществляется, в основном, за счёт инфильтрации атмосферных осадков. В питании трещинно-карстовых вод значительную роль играет поглощение поверхностных и грунтовых вод. Гидравлическую связь с речными водами имеет горизонт подземных вод аллювиальных отложений. Разгрузка подземных вод осуществляется в гидрографическую сеть.</w:t>
      </w:r>
    </w:p>
    <w:p w:rsidR="007400A2" w:rsidRPr="0070090F" w:rsidRDefault="007400A2" w:rsidP="007400A2">
      <w:pPr>
        <w:autoSpaceDE w:val="0"/>
        <w:ind w:firstLine="567"/>
        <w:jc w:val="both"/>
        <w:rPr>
          <w:rFonts w:eastAsia="GOST Type AU"/>
        </w:rPr>
      </w:pPr>
      <w:proofErr w:type="spellStart"/>
      <w:r w:rsidRPr="0070090F">
        <w:rPr>
          <w:rFonts w:eastAsia="GOST Type AU"/>
        </w:rPr>
        <w:t>Водообильность</w:t>
      </w:r>
      <w:proofErr w:type="spellEnd"/>
      <w:r w:rsidRPr="0070090F">
        <w:rPr>
          <w:rFonts w:eastAsia="GOST Type AU"/>
        </w:rPr>
        <w:t xml:space="preserve"> водоносных горизонтов и комплексов незначительная, кроме комплекса трещинно-карстовых пород. Воды, в основном, безнапорные. Качество воды хорошее, минерализация от 0,1 до 1 </w:t>
      </w:r>
      <w:proofErr w:type="spellStart"/>
      <w:r w:rsidRPr="0070090F">
        <w:rPr>
          <w:rFonts w:eastAsia="GOST Type AU"/>
        </w:rPr>
        <w:t>гр</w:t>
      </w:r>
      <w:proofErr w:type="spellEnd"/>
      <w:r w:rsidRPr="0070090F">
        <w:rPr>
          <w:rFonts w:eastAsia="GOST Type AU"/>
        </w:rPr>
        <w:t xml:space="preserve">/л, среднее значение колеблется в пределах 0,3-0,5 </w:t>
      </w:r>
      <w:proofErr w:type="spellStart"/>
      <w:r w:rsidRPr="0070090F">
        <w:rPr>
          <w:rFonts w:eastAsia="GOST Type AU"/>
        </w:rPr>
        <w:t>гр</w:t>
      </w:r>
      <w:proofErr w:type="spellEnd"/>
      <w:r w:rsidRPr="0070090F">
        <w:rPr>
          <w:rFonts w:eastAsia="GOST Type AU"/>
        </w:rPr>
        <w:t xml:space="preserve">/л. По химическому составу воды преимущественно гидрокарбонатно-кальциевые и гидрокарбонатно-натриевые. </w:t>
      </w:r>
    </w:p>
    <w:p w:rsidR="007400A2" w:rsidRPr="0070090F" w:rsidRDefault="007400A2" w:rsidP="007400A2">
      <w:pPr>
        <w:autoSpaceDE w:val="0"/>
        <w:ind w:firstLine="567"/>
        <w:jc w:val="both"/>
        <w:rPr>
          <w:rFonts w:eastAsia="GOST Type AU"/>
        </w:rPr>
      </w:pPr>
      <w:r w:rsidRPr="0070090F">
        <w:rPr>
          <w:rFonts w:eastAsia="GOST Type AU"/>
        </w:rPr>
        <w:t>Использование подземных вод проектом не предусмотрено.</w:t>
      </w:r>
    </w:p>
    <w:p w:rsidR="007400A2" w:rsidRPr="0070090F" w:rsidRDefault="007400A2" w:rsidP="00BF7DBD">
      <w:pPr>
        <w:spacing w:before="200"/>
        <w:jc w:val="center"/>
        <w:rPr>
          <w:i/>
        </w:rPr>
      </w:pPr>
      <w:r w:rsidRPr="0070090F">
        <w:rPr>
          <w:i/>
        </w:rPr>
        <w:t>Инженерно-геологическая характеристика</w:t>
      </w:r>
    </w:p>
    <w:p w:rsidR="007400A2" w:rsidRPr="0070090F" w:rsidRDefault="007400A2" w:rsidP="007400A2">
      <w:pPr>
        <w:autoSpaceDE w:val="0"/>
        <w:ind w:firstLine="567"/>
        <w:jc w:val="both"/>
        <w:rPr>
          <w:rFonts w:eastAsia="GOST Type AU"/>
        </w:rPr>
      </w:pPr>
      <w:r w:rsidRPr="0070090F">
        <w:rPr>
          <w:rFonts w:eastAsia="GOST Type AU"/>
        </w:rPr>
        <w:t>По физико-географическому районированию участок строительства относится к геоморфологическому району Западный склон Южного Урала.</w:t>
      </w:r>
    </w:p>
    <w:p w:rsidR="007400A2" w:rsidRPr="0070090F" w:rsidRDefault="007400A2" w:rsidP="007400A2">
      <w:pPr>
        <w:autoSpaceDE w:val="0"/>
        <w:ind w:firstLine="567"/>
        <w:jc w:val="both"/>
        <w:rPr>
          <w:rFonts w:eastAsia="GOST Type AU"/>
        </w:rPr>
      </w:pPr>
      <w:r w:rsidRPr="0070090F">
        <w:rPr>
          <w:rFonts w:eastAsia="GOST Type AU"/>
        </w:rPr>
        <w:t>По погодным условиям, территория строительства относится к I</w:t>
      </w:r>
      <w:r w:rsidRPr="0070090F">
        <w:rPr>
          <w:rFonts w:eastAsia="GOST Type AU"/>
          <w:lang w:val="en-US"/>
        </w:rPr>
        <w:t>II</w:t>
      </w:r>
      <w:r w:rsidRPr="0070090F">
        <w:rPr>
          <w:rFonts w:eastAsia="GOST Type AU"/>
        </w:rPr>
        <w:t xml:space="preserve"> дорожно-климатической зоне Российской Федерации, с 1-м типом местности по характеру и степени увлажнения.</w:t>
      </w:r>
    </w:p>
    <w:p w:rsidR="007400A2" w:rsidRPr="0070090F" w:rsidRDefault="007400A2" w:rsidP="007400A2">
      <w:pPr>
        <w:autoSpaceDE w:val="0"/>
        <w:ind w:firstLine="567"/>
        <w:jc w:val="both"/>
        <w:rPr>
          <w:rFonts w:eastAsia="GOST Type AU"/>
          <w:bCs/>
        </w:rPr>
      </w:pPr>
      <w:r w:rsidRPr="0070090F">
        <w:rPr>
          <w:rFonts w:eastAsia="GOST Type AU"/>
          <w:bCs/>
        </w:rPr>
        <w:t xml:space="preserve">Опасные геологические явления носят эндогенный и экзогенный характер. На территории городского поселения развиты следующие опасные и неблагоприятные физико-геологические процессы: водная эрозия, </w:t>
      </w:r>
      <w:proofErr w:type="spellStart"/>
      <w:r w:rsidRPr="0070090F">
        <w:rPr>
          <w:rFonts w:eastAsia="GOST Type AU"/>
          <w:bCs/>
        </w:rPr>
        <w:t>карстование</w:t>
      </w:r>
      <w:proofErr w:type="spellEnd"/>
      <w:r w:rsidRPr="0070090F">
        <w:rPr>
          <w:rFonts w:eastAsia="GOST Type AU"/>
          <w:bCs/>
        </w:rPr>
        <w:t xml:space="preserve"> горных пород.</w:t>
      </w:r>
    </w:p>
    <w:p w:rsidR="007400A2" w:rsidRPr="0070090F" w:rsidRDefault="007400A2" w:rsidP="007400A2">
      <w:pPr>
        <w:autoSpaceDE w:val="0"/>
        <w:ind w:firstLine="567"/>
        <w:jc w:val="both"/>
        <w:rPr>
          <w:rFonts w:eastAsia="GOST Type AU"/>
        </w:rPr>
      </w:pPr>
      <w:r w:rsidRPr="0070090F">
        <w:rPr>
          <w:rFonts w:eastAsia="GOST Type AU"/>
        </w:rPr>
        <w:t>Эрозия наиболее выражена в долине рек в виде специфических форм рельефа (останцы, уступы и пр.), подтопления и заболачивания.</w:t>
      </w:r>
    </w:p>
    <w:p w:rsidR="007400A2" w:rsidRPr="0070090F" w:rsidRDefault="007400A2" w:rsidP="007400A2">
      <w:pPr>
        <w:autoSpaceDE w:val="0"/>
        <w:ind w:firstLine="567"/>
        <w:jc w:val="both"/>
        <w:rPr>
          <w:rFonts w:eastAsia="GOST Type AU"/>
        </w:rPr>
      </w:pPr>
      <w:r w:rsidRPr="0070090F">
        <w:rPr>
          <w:rFonts w:eastAsia="GOST Type AU"/>
        </w:rPr>
        <w:t>На территории городского поселения развит горный подтип карбонатного карста, что обусловлено мощными карбонатными толщами, залегающими в отложениях верхнего протерозоя, силура, девона и карбона. Проявление горного карста подразделяются на поверхностные, глубинные и погребённые. Производство всего комплекса строительных работ на территориях, подверженных карстовым проявлениям необходимо производить в соответствии с действующими нормами.</w:t>
      </w:r>
    </w:p>
    <w:p w:rsidR="007400A2" w:rsidRPr="0070090F" w:rsidRDefault="007400A2" w:rsidP="007400A2">
      <w:pPr>
        <w:autoSpaceDE w:val="0"/>
        <w:ind w:firstLine="567"/>
        <w:jc w:val="both"/>
        <w:rPr>
          <w:rFonts w:eastAsia="GOST Type AU"/>
        </w:rPr>
      </w:pPr>
      <w:r w:rsidRPr="0070090F">
        <w:rPr>
          <w:rFonts w:eastAsia="GOST Type AU"/>
        </w:rPr>
        <w:t>По инженерно-геологическим условиям территория для градостроительного освоения, сельского хозяйства и рекреации является неблагоприятной в поймах, на участках развития карста, на крутых склонах и ограниченно благоприятной на террасах.</w:t>
      </w:r>
    </w:p>
    <w:p w:rsidR="007400A2" w:rsidRPr="0070090F" w:rsidRDefault="007400A2" w:rsidP="00BF7DBD">
      <w:pPr>
        <w:spacing w:before="200"/>
        <w:jc w:val="center"/>
        <w:rPr>
          <w:i/>
        </w:rPr>
      </w:pPr>
      <w:r w:rsidRPr="0070090F">
        <w:rPr>
          <w:i/>
        </w:rPr>
        <w:t>Растительный и животный мир</w:t>
      </w:r>
    </w:p>
    <w:p w:rsidR="007400A2" w:rsidRPr="0070090F" w:rsidRDefault="007400A2" w:rsidP="007400A2">
      <w:pPr>
        <w:autoSpaceDE w:val="0"/>
        <w:ind w:firstLine="567"/>
        <w:jc w:val="both"/>
      </w:pPr>
      <w:r w:rsidRPr="0070090F">
        <w:rPr>
          <w:rFonts w:eastAsia="GOST Type AU"/>
        </w:rPr>
        <w:t xml:space="preserve">Участок проектирования располагается в черте </w:t>
      </w:r>
      <w:proofErr w:type="spellStart"/>
      <w:r w:rsidRPr="0070090F">
        <w:rPr>
          <w:rFonts w:eastAsia="GOST Type AU"/>
        </w:rPr>
        <w:t>г.</w:t>
      </w:r>
      <w:r w:rsidR="009C1031" w:rsidRPr="0070090F">
        <w:rPr>
          <w:rFonts w:eastAsia="GOST Type AU"/>
        </w:rPr>
        <w:t>Сатка</w:t>
      </w:r>
      <w:proofErr w:type="spellEnd"/>
      <w:r w:rsidRPr="0070090F">
        <w:rPr>
          <w:rFonts w:eastAsia="GOST Type AU"/>
        </w:rPr>
        <w:t>, прилегающей к автомобильным дорогам и испытывает высокую антропогенную нагрузку. В районе размещения объекта нет редких и реликтовых видов растительности и деревьев, а также животных, занесенных в Красную Книгу. На рассматриваемой и прилегающей территории места гнездования и пути миграции животных отсутствуют.</w:t>
      </w:r>
      <w:r w:rsidRPr="0070090F">
        <w:t xml:space="preserve"> </w:t>
      </w:r>
    </w:p>
    <w:p w:rsidR="007400A2" w:rsidRPr="0070090F" w:rsidRDefault="007400A2" w:rsidP="007400A2">
      <w:pPr>
        <w:autoSpaceDE w:val="0"/>
        <w:ind w:firstLine="567"/>
        <w:jc w:val="both"/>
        <w:rPr>
          <w:rFonts w:eastAsia="GOST Type AU"/>
        </w:rPr>
      </w:pPr>
      <w:r w:rsidRPr="0070090F">
        <w:rPr>
          <w:rFonts w:eastAsia="GOST Type AU"/>
        </w:rPr>
        <w:t>Территория находится в зоне малоэтажной застройки. Лесная растительность отсутствует.</w:t>
      </w:r>
    </w:p>
    <w:p w:rsidR="007400A2" w:rsidRPr="0070090F" w:rsidRDefault="007400A2" w:rsidP="007400A2">
      <w:pPr>
        <w:autoSpaceDE w:val="0"/>
        <w:ind w:firstLine="567"/>
        <w:jc w:val="both"/>
        <w:rPr>
          <w:rFonts w:eastAsia="GOST Type AU"/>
          <w:highlight w:val="yellow"/>
        </w:rPr>
      </w:pPr>
    </w:p>
    <w:p w:rsidR="007400A2" w:rsidRPr="0070090F" w:rsidRDefault="007400A2" w:rsidP="00BF7DBD">
      <w:pPr>
        <w:jc w:val="center"/>
        <w:rPr>
          <w:i/>
        </w:rPr>
      </w:pPr>
      <w:bookmarkStart w:id="10" w:name="_Toc366244070"/>
      <w:r w:rsidRPr="0070090F">
        <w:rPr>
          <w:i/>
        </w:rPr>
        <w:t xml:space="preserve">Эколого-градостроительная </w:t>
      </w:r>
      <w:bookmarkEnd w:id="10"/>
      <w:r w:rsidRPr="0070090F">
        <w:rPr>
          <w:i/>
        </w:rPr>
        <w:t>характеристика</w:t>
      </w:r>
    </w:p>
    <w:p w:rsidR="007400A2" w:rsidRPr="0070090F" w:rsidRDefault="007400A2" w:rsidP="007400A2">
      <w:pPr>
        <w:autoSpaceDE w:val="0"/>
        <w:ind w:firstLine="567"/>
        <w:jc w:val="both"/>
        <w:rPr>
          <w:rFonts w:eastAsia="GOST Type AU"/>
          <w:u w:val="single"/>
        </w:rPr>
      </w:pPr>
      <w:r w:rsidRPr="0070090F">
        <w:rPr>
          <w:rFonts w:eastAsia="GOST Type AU"/>
          <w:u w:val="single"/>
        </w:rPr>
        <w:t>Состояние атмосферного воздуха</w:t>
      </w:r>
    </w:p>
    <w:p w:rsidR="007400A2" w:rsidRPr="0070090F" w:rsidRDefault="007400A2" w:rsidP="007400A2">
      <w:pPr>
        <w:autoSpaceDE w:val="0"/>
        <w:ind w:firstLine="567"/>
        <w:jc w:val="both"/>
        <w:rPr>
          <w:rFonts w:eastAsia="GOST Type AU"/>
        </w:rPr>
      </w:pPr>
      <w:r w:rsidRPr="0070090F">
        <w:rPr>
          <w:rFonts w:eastAsia="GOST Type AU"/>
        </w:rPr>
        <w:t>В настоящее время превышения санитарных нормативов по основным загрязнителям атмосферного воздуха в населенном пункте не наблюдается. В целом состояние воздушного бассейна в настоящее время можно охарактеризовать как удовлетворительное.</w:t>
      </w:r>
    </w:p>
    <w:p w:rsidR="007400A2" w:rsidRPr="0070090F" w:rsidRDefault="007400A2" w:rsidP="007400A2">
      <w:pPr>
        <w:autoSpaceDE w:val="0"/>
        <w:ind w:firstLine="567"/>
        <w:jc w:val="both"/>
        <w:rPr>
          <w:rFonts w:eastAsia="GOST Type AU"/>
        </w:rPr>
      </w:pPr>
      <w:r w:rsidRPr="0070090F">
        <w:rPr>
          <w:rFonts w:eastAsia="GOST Type AU"/>
        </w:rPr>
        <w:lastRenderedPageBreak/>
        <w:t>Одним из основных показателей степени антропогенного воздействия на атмосферный воздух является соблюдение режима использования санитарно-защитных зон, размер которых призван обеспечить уменьшение воздействия загрязнителей на атмосферный воздух в жилых зонах и других нормируемых средах до значений, установленных гигиеническими нормативами. То есть, несоблюдение режима использования СЗЗ (в т.ч. расположение жилой застройки в СЗЗ и пр.) может являться одним из показателей сверхнормативного воздействия предприятий на состояние прилегающей территории.</w:t>
      </w:r>
    </w:p>
    <w:p w:rsidR="007400A2" w:rsidRPr="0070090F" w:rsidRDefault="007400A2" w:rsidP="007400A2">
      <w:pPr>
        <w:autoSpaceDE w:val="0"/>
        <w:ind w:firstLine="567"/>
        <w:jc w:val="both"/>
        <w:rPr>
          <w:rFonts w:eastAsia="GOST Type AU"/>
        </w:rPr>
      </w:pPr>
      <w:r w:rsidRPr="0070090F">
        <w:rPr>
          <w:rFonts w:eastAsia="GOST Type AU"/>
        </w:rPr>
        <w:t xml:space="preserve">Вторым по значимости показателем, влияющим на степень антропогенного воздействия на состояние атмосферного воздуха, является степень озеленения в целом, и санитарно-защитных зон в частности. В настоящее время общая площадь существующего озеленения санитарно-защитных и </w:t>
      </w:r>
      <w:proofErr w:type="spellStart"/>
      <w:r w:rsidRPr="0070090F">
        <w:rPr>
          <w:rFonts w:eastAsia="GOST Type AU"/>
        </w:rPr>
        <w:t>водоохранных</w:t>
      </w:r>
      <w:proofErr w:type="spellEnd"/>
      <w:r w:rsidRPr="0070090F">
        <w:rPr>
          <w:rFonts w:eastAsia="GOST Type AU"/>
        </w:rPr>
        <w:t xml:space="preserve"> зон в городе недостаточна для выполнения </w:t>
      </w:r>
      <w:proofErr w:type="spellStart"/>
      <w:r w:rsidRPr="0070090F">
        <w:rPr>
          <w:rFonts w:eastAsia="GOST Type AU"/>
        </w:rPr>
        <w:t>средозащитных</w:t>
      </w:r>
      <w:proofErr w:type="spellEnd"/>
      <w:r w:rsidRPr="0070090F">
        <w:rPr>
          <w:rFonts w:eastAsia="GOST Type AU"/>
        </w:rPr>
        <w:t xml:space="preserve"> функций.</w:t>
      </w:r>
    </w:p>
    <w:p w:rsidR="007400A2" w:rsidRPr="0070090F" w:rsidRDefault="007400A2" w:rsidP="007400A2">
      <w:pPr>
        <w:autoSpaceDE w:val="0"/>
        <w:ind w:firstLine="567"/>
        <w:jc w:val="both"/>
        <w:rPr>
          <w:rFonts w:eastAsia="GOST Type AU"/>
          <w:u w:val="single"/>
        </w:rPr>
      </w:pPr>
      <w:r w:rsidRPr="0070090F">
        <w:rPr>
          <w:rFonts w:eastAsia="GOST Type AU"/>
          <w:u w:val="single"/>
        </w:rPr>
        <w:t>Состояние водной среды</w:t>
      </w:r>
    </w:p>
    <w:p w:rsidR="007400A2" w:rsidRPr="0070090F" w:rsidRDefault="007400A2" w:rsidP="007400A2">
      <w:pPr>
        <w:autoSpaceDE w:val="0"/>
        <w:ind w:firstLine="567"/>
        <w:jc w:val="both"/>
        <w:rPr>
          <w:rFonts w:eastAsia="GOST Type AU"/>
        </w:rPr>
      </w:pPr>
      <w:r w:rsidRPr="0070090F">
        <w:rPr>
          <w:rFonts w:eastAsia="GOST Type AU"/>
        </w:rPr>
        <w:t>Проектируемый объект располагается в близости от водных объектов. Реки испытывают высокую антропогенную нагрузку. Воды рек загрязнены органическими веществами (в т.ч. нефтепродуктами и другими углеводородами), солями тяжелых металлов, нитратами, пестицидами. Основными факторами загрязнения являются:</w:t>
      </w:r>
    </w:p>
    <w:p w:rsidR="007400A2" w:rsidRPr="0070090F" w:rsidRDefault="009C1031" w:rsidP="007400A2">
      <w:pPr>
        <w:autoSpaceDE w:val="0"/>
        <w:ind w:firstLine="567"/>
        <w:jc w:val="both"/>
        <w:rPr>
          <w:rFonts w:eastAsia="GOST Type AU"/>
        </w:rPr>
      </w:pPr>
      <w:r w:rsidRPr="0070090F">
        <w:rPr>
          <w:rFonts w:eastAsia="GOST Type AU"/>
        </w:rPr>
        <w:t>- </w:t>
      </w:r>
      <w:r w:rsidR="007400A2" w:rsidRPr="0070090F">
        <w:rPr>
          <w:rFonts w:eastAsia="GOST Type AU"/>
        </w:rPr>
        <w:t>сброс сточных вод без очистки из-за отсутствия очистных сооружений;</w:t>
      </w:r>
    </w:p>
    <w:p w:rsidR="007400A2" w:rsidRPr="0070090F" w:rsidRDefault="009C1031" w:rsidP="007400A2">
      <w:pPr>
        <w:autoSpaceDE w:val="0"/>
        <w:ind w:firstLine="567"/>
        <w:jc w:val="both"/>
        <w:rPr>
          <w:rFonts w:eastAsia="GOST Type AU"/>
        </w:rPr>
      </w:pPr>
      <w:r w:rsidRPr="0070090F">
        <w:rPr>
          <w:rFonts w:eastAsia="GOST Type AU"/>
        </w:rPr>
        <w:t>- </w:t>
      </w:r>
      <w:r w:rsidR="007400A2" w:rsidRPr="0070090F">
        <w:rPr>
          <w:rFonts w:eastAsia="GOST Type AU"/>
        </w:rPr>
        <w:t>недостаточное развитие канализационных сетей;</w:t>
      </w:r>
    </w:p>
    <w:p w:rsidR="007400A2" w:rsidRPr="0070090F" w:rsidRDefault="009C1031" w:rsidP="007400A2">
      <w:pPr>
        <w:autoSpaceDE w:val="0"/>
        <w:ind w:firstLine="567"/>
        <w:jc w:val="both"/>
        <w:rPr>
          <w:rFonts w:eastAsia="GOST Type AU"/>
        </w:rPr>
      </w:pPr>
      <w:r w:rsidRPr="0070090F">
        <w:rPr>
          <w:rFonts w:eastAsia="GOST Type AU"/>
        </w:rPr>
        <w:t>- </w:t>
      </w:r>
      <w:r w:rsidR="007400A2" w:rsidRPr="0070090F">
        <w:rPr>
          <w:rFonts w:eastAsia="GOST Type AU"/>
        </w:rPr>
        <w:t>ненормативная работа муниципальных очистных сооружений из-за нарушений в технологии очистки, использования технически и технологически устаревшего оборудования, перегрузки систем очистки и отсутствия элементов доочистки;</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аварийные ситуации и стихийные бедствия;</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 xml:space="preserve">поступление загрязненного поверхностного стока с площадей водосбора. </w:t>
      </w:r>
    </w:p>
    <w:p w:rsidR="007400A2" w:rsidRPr="0070090F" w:rsidRDefault="007400A2" w:rsidP="007400A2">
      <w:pPr>
        <w:autoSpaceDE w:val="0"/>
        <w:ind w:firstLine="567"/>
        <w:jc w:val="both"/>
        <w:rPr>
          <w:rFonts w:eastAsia="GOST Type AU"/>
        </w:rPr>
      </w:pPr>
      <w:r w:rsidRPr="0070090F">
        <w:rPr>
          <w:rFonts w:eastAsia="GOST Type AU"/>
        </w:rPr>
        <w:t>Негативное влияние на состояние поверхностных вод оказывают отходы коммунальной энергетики, а так же аварийные ситуации, вызванные разливами нефтепродуктов при их транспортировке. Основными техническими причинами деградации экосистемы являются:</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использование промышленных технологий, не отвечающих современным требованиям в части  их экологической безопасности, особенно в животноводстве;</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отсутствие развитой системы канализационных коллекторов в населенных пунктах;</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неудовлетворительное техническое состояние глубоководных выпусков очистных сооружений, недостаточная их протяженность по сравнению с нормативами;</w:t>
      </w:r>
    </w:p>
    <w:p w:rsidR="007400A2" w:rsidRPr="0070090F" w:rsidRDefault="007400A2" w:rsidP="007400A2">
      <w:pPr>
        <w:autoSpaceDE w:val="0"/>
        <w:ind w:firstLine="567"/>
        <w:jc w:val="both"/>
        <w:rPr>
          <w:rFonts w:eastAsia="GOST Type AU"/>
        </w:rPr>
      </w:pPr>
      <w:r w:rsidRPr="0070090F">
        <w:rPr>
          <w:rFonts w:eastAsia="GOST Type AU"/>
        </w:rPr>
        <w:t>-</w:t>
      </w:r>
      <w:r w:rsidR="009C1031" w:rsidRPr="0070090F">
        <w:rPr>
          <w:rFonts w:eastAsia="GOST Type AU"/>
        </w:rPr>
        <w:t> </w:t>
      </w:r>
      <w:r w:rsidRPr="0070090F">
        <w:rPr>
          <w:rFonts w:eastAsia="GOST Type AU"/>
        </w:rPr>
        <w:t>поступление в реки неочищенных ливневых стоков с урбанизированных территорий;</w:t>
      </w:r>
    </w:p>
    <w:p w:rsidR="007400A2" w:rsidRPr="0070090F" w:rsidRDefault="009C1031" w:rsidP="007400A2">
      <w:pPr>
        <w:autoSpaceDE w:val="0"/>
        <w:ind w:firstLine="567"/>
        <w:jc w:val="both"/>
        <w:rPr>
          <w:rFonts w:eastAsia="GOST Type AU"/>
        </w:rPr>
      </w:pPr>
      <w:r w:rsidRPr="0070090F">
        <w:rPr>
          <w:rFonts w:eastAsia="GOST Type AU"/>
        </w:rPr>
        <w:t>- </w:t>
      </w:r>
      <w:r w:rsidR="007400A2" w:rsidRPr="0070090F">
        <w:rPr>
          <w:rFonts w:eastAsia="GOST Type AU"/>
        </w:rPr>
        <w:t>размещение в прибрежной зоне свалок бытовых и промышленных отходов.</w:t>
      </w:r>
    </w:p>
    <w:p w:rsidR="007400A2" w:rsidRPr="0070090F" w:rsidRDefault="007400A2" w:rsidP="007400A2">
      <w:pPr>
        <w:autoSpaceDE w:val="0"/>
        <w:ind w:firstLine="567"/>
        <w:jc w:val="both"/>
        <w:rPr>
          <w:rFonts w:eastAsia="GOST Type AU"/>
        </w:rPr>
      </w:pPr>
      <w:r w:rsidRPr="0070090F">
        <w:rPr>
          <w:rFonts w:eastAsia="GOST Type AU"/>
        </w:rPr>
        <w:t xml:space="preserve">Водоснабжение, водоотведение и </w:t>
      </w:r>
      <w:proofErr w:type="spellStart"/>
      <w:r w:rsidRPr="0070090F">
        <w:rPr>
          <w:rFonts w:eastAsia="GOST Type AU"/>
        </w:rPr>
        <w:t>ливнеотведение</w:t>
      </w:r>
      <w:proofErr w:type="spellEnd"/>
      <w:r w:rsidRPr="0070090F">
        <w:rPr>
          <w:rFonts w:eastAsia="GOST Type AU"/>
        </w:rPr>
        <w:t xml:space="preserve"> отсутствует</w:t>
      </w:r>
      <w:r w:rsidR="009C1031" w:rsidRPr="0070090F">
        <w:rPr>
          <w:rFonts w:eastAsia="GOST Type AU"/>
        </w:rPr>
        <w:t>.</w:t>
      </w:r>
    </w:p>
    <w:p w:rsidR="007400A2" w:rsidRPr="0070090F" w:rsidRDefault="007400A2" w:rsidP="007400A2">
      <w:pPr>
        <w:autoSpaceDE w:val="0"/>
        <w:ind w:firstLine="567"/>
        <w:jc w:val="both"/>
        <w:rPr>
          <w:rFonts w:eastAsia="GOST Type AU"/>
          <w:u w:val="single"/>
        </w:rPr>
      </w:pPr>
      <w:r w:rsidRPr="0070090F">
        <w:rPr>
          <w:rFonts w:eastAsia="GOST Type AU"/>
          <w:u w:val="single"/>
        </w:rPr>
        <w:t>Состояние почв</w:t>
      </w:r>
    </w:p>
    <w:p w:rsidR="007400A2" w:rsidRPr="0070090F" w:rsidRDefault="007400A2" w:rsidP="007400A2">
      <w:pPr>
        <w:autoSpaceDE w:val="0"/>
        <w:ind w:firstLine="567"/>
        <w:jc w:val="both"/>
        <w:rPr>
          <w:rFonts w:eastAsia="GOST Type AU"/>
        </w:rPr>
      </w:pPr>
      <w:r w:rsidRPr="0070090F">
        <w:rPr>
          <w:rFonts w:eastAsia="GOST Type AU"/>
        </w:rPr>
        <w:t xml:space="preserve">Суммарный показатель загрязнения почвы населенного пункта относится к среднему уровню загрязнения, что характеризует воздействие промышленности на почву на низком уровне и не требует организации и проведения дополнительных мероприятий по оздоровлению, либо санации почв. Территория города не является </w:t>
      </w:r>
      <w:proofErr w:type="spellStart"/>
      <w:r w:rsidRPr="0070090F">
        <w:rPr>
          <w:rFonts w:eastAsia="GOST Type AU"/>
        </w:rPr>
        <w:t>радоноопасной</w:t>
      </w:r>
      <w:proofErr w:type="spellEnd"/>
      <w:r w:rsidRPr="0070090F">
        <w:rPr>
          <w:rFonts w:eastAsia="GOST Type AU"/>
        </w:rPr>
        <w:t>.</w:t>
      </w:r>
    </w:p>
    <w:p w:rsidR="007400A2" w:rsidRPr="0070090F" w:rsidRDefault="007400A2" w:rsidP="007400A2">
      <w:pPr>
        <w:autoSpaceDE w:val="0"/>
        <w:ind w:firstLine="567"/>
        <w:jc w:val="both"/>
        <w:rPr>
          <w:rFonts w:eastAsia="GOST Type AU"/>
        </w:rPr>
      </w:pPr>
      <w:r w:rsidRPr="0070090F">
        <w:rPr>
          <w:rFonts w:eastAsia="GOST Type AU"/>
        </w:rPr>
        <w:t xml:space="preserve">Почва населенных мест и сельхозугодий постоянно загрязняется бытовыми отходами, продуктами жизнедеятельности людей и сельскохозяйственных животных, солями тяжелых металлов, </w:t>
      </w:r>
      <w:proofErr w:type="spellStart"/>
      <w:r w:rsidRPr="0070090F">
        <w:rPr>
          <w:rFonts w:eastAsia="GOST Type AU"/>
        </w:rPr>
        <w:t>агрохимикатами</w:t>
      </w:r>
      <w:proofErr w:type="spellEnd"/>
      <w:r w:rsidRPr="0070090F">
        <w:rPr>
          <w:rFonts w:eastAsia="GOST Type AU"/>
        </w:rPr>
        <w:t xml:space="preserve"> и другими </w:t>
      </w:r>
      <w:proofErr w:type="spellStart"/>
      <w:r w:rsidRPr="0070090F">
        <w:rPr>
          <w:rFonts w:eastAsia="GOST Type AU"/>
        </w:rPr>
        <w:t>поллютантами</w:t>
      </w:r>
      <w:proofErr w:type="spellEnd"/>
      <w:r w:rsidRPr="0070090F">
        <w:rPr>
          <w:rFonts w:eastAsia="GOST Type AU"/>
        </w:rPr>
        <w:t xml:space="preserve">, а так же в результате </w:t>
      </w:r>
      <w:proofErr w:type="spellStart"/>
      <w:r w:rsidRPr="0070090F">
        <w:rPr>
          <w:rFonts w:eastAsia="GOST Type AU"/>
        </w:rPr>
        <w:t>седиментационных</w:t>
      </w:r>
      <w:proofErr w:type="spellEnd"/>
      <w:r w:rsidRPr="0070090F">
        <w:rPr>
          <w:rFonts w:eastAsia="GOST Type AU"/>
        </w:rPr>
        <w:t xml:space="preserve">  процессов и выпадения осадков из загрязненного воздуха. </w:t>
      </w:r>
    </w:p>
    <w:p w:rsidR="007400A2" w:rsidRPr="0070090F" w:rsidRDefault="007400A2" w:rsidP="007400A2">
      <w:pPr>
        <w:autoSpaceDE w:val="0"/>
        <w:ind w:firstLine="567"/>
        <w:jc w:val="both"/>
        <w:rPr>
          <w:rFonts w:eastAsia="GOST Type AU"/>
        </w:rPr>
      </w:pPr>
      <w:r w:rsidRPr="0070090F">
        <w:rPr>
          <w:rFonts w:eastAsia="GOST Type AU"/>
        </w:rPr>
        <w:t>Рельеф и климат на территории пригодны для строительства любых видов объектов.</w:t>
      </w:r>
      <w:bookmarkStart w:id="11" w:name="_Toc242164827"/>
    </w:p>
    <w:p w:rsidR="006B22CB" w:rsidRPr="0070090F" w:rsidRDefault="006B22CB" w:rsidP="00BF7DBD">
      <w:pPr>
        <w:numPr>
          <w:ilvl w:val="1"/>
          <w:numId w:val="3"/>
        </w:numPr>
        <w:tabs>
          <w:tab w:val="clear" w:pos="987"/>
          <w:tab w:val="num" w:pos="0"/>
        </w:tabs>
        <w:autoSpaceDE w:val="0"/>
        <w:spacing w:before="200" w:after="200"/>
        <w:ind w:left="0" w:firstLine="0"/>
        <w:jc w:val="center"/>
        <w:outlineLvl w:val="1"/>
        <w:rPr>
          <w:rFonts w:eastAsia="GOST Type AU"/>
          <w:b/>
        </w:rPr>
      </w:pPr>
      <w:bookmarkStart w:id="12" w:name="_Toc460411066"/>
      <w:bookmarkEnd w:id="11"/>
      <w:r w:rsidRPr="0070090F">
        <w:rPr>
          <w:rFonts w:eastAsia="GOST Type AU"/>
          <w:b/>
        </w:rPr>
        <w:t>Комплексная оценка территории</w:t>
      </w:r>
      <w:bookmarkEnd w:id="12"/>
    </w:p>
    <w:p w:rsidR="006B22CB" w:rsidRPr="0070090F" w:rsidRDefault="006B22CB" w:rsidP="006B22CB">
      <w:pPr>
        <w:ind w:firstLine="567"/>
        <w:jc w:val="both"/>
      </w:pPr>
      <w:r w:rsidRPr="0070090F">
        <w:t>Целью настоящего раздела является оценка территории по степени возможности для градостроительного освоения, а также анализ:</w:t>
      </w:r>
    </w:p>
    <w:p w:rsidR="006B22CB" w:rsidRPr="0070090F" w:rsidRDefault="009C1031" w:rsidP="006B22CB">
      <w:pPr>
        <w:ind w:firstLine="567"/>
        <w:jc w:val="both"/>
      </w:pPr>
      <w:r w:rsidRPr="0070090F">
        <w:t>- </w:t>
      </w:r>
      <w:r w:rsidR="006B22CB" w:rsidRPr="0070090F">
        <w:t>современного использования территории проектирования;</w:t>
      </w:r>
    </w:p>
    <w:p w:rsidR="006B22CB" w:rsidRPr="0070090F" w:rsidRDefault="009C1031" w:rsidP="006B22CB">
      <w:pPr>
        <w:ind w:firstLine="567"/>
        <w:jc w:val="both"/>
      </w:pPr>
      <w:r w:rsidRPr="0070090F">
        <w:lastRenderedPageBreak/>
        <w:t>- </w:t>
      </w:r>
      <w:r w:rsidR="006B22CB" w:rsidRPr="0070090F">
        <w:t>планировочных ограничений развития территории проектирования (на основании представленных исходных данных о зонах с особыми условиями использования территории и требований нормативно-технических документов, природных особенностей территории);</w:t>
      </w:r>
    </w:p>
    <w:p w:rsidR="006B22CB" w:rsidRPr="0070090F" w:rsidRDefault="009C1031" w:rsidP="006B22CB">
      <w:pPr>
        <w:ind w:firstLine="567"/>
        <w:jc w:val="both"/>
      </w:pPr>
      <w:r w:rsidRPr="0070090F">
        <w:t>- </w:t>
      </w:r>
      <w:r w:rsidR="006B22CB" w:rsidRPr="0070090F">
        <w:t>решений по развитию территорий проектирования в соответствии с ранее разработанной градостроительной документацией и исходными данными.</w:t>
      </w:r>
    </w:p>
    <w:p w:rsidR="006B22CB" w:rsidRPr="0070090F" w:rsidRDefault="006B22CB" w:rsidP="00BF7DBD">
      <w:pPr>
        <w:autoSpaceDE w:val="0"/>
        <w:spacing w:before="200"/>
        <w:jc w:val="center"/>
        <w:rPr>
          <w:i/>
        </w:rPr>
      </w:pPr>
      <w:r w:rsidRPr="0070090F">
        <w:rPr>
          <w:i/>
        </w:rPr>
        <w:t>Современное использование территории</w:t>
      </w:r>
    </w:p>
    <w:p w:rsidR="00A7441F" w:rsidRPr="0070090F" w:rsidRDefault="00A7441F" w:rsidP="00A7441F">
      <w:pPr>
        <w:autoSpaceDE w:val="0"/>
        <w:ind w:firstLine="567"/>
        <w:jc w:val="both"/>
      </w:pPr>
      <w:r w:rsidRPr="0070090F">
        <w:t>Территория в границах проектирования свободна от застройки. На территории присутствуют зеленые насаждения естественного происхождения (луговые травы).</w:t>
      </w:r>
    </w:p>
    <w:p w:rsidR="00A7441F" w:rsidRPr="0070090F" w:rsidRDefault="00A7441F" w:rsidP="00A7441F">
      <w:pPr>
        <w:autoSpaceDE w:val="0"/>
        <w:ind w:firstLine="567"/>
        <w:jc w:val="both"/>
        <w:rPr>
          <w:highlight w:val="yellow"/>
        </w:rPr>
      </w:pPr>
      <w:r w:rsidRPr="0070090F">
        <w:rPr>
          <w:szCs w:val="20"/>
          <w:lang w:eastAsia="ru-RU"/>
        </w:rPr>
        <w:t>Окружающая застройка представляет собой индивидуальные жилые дома.</w:t>
      </w:r>
    </w:p>
    <w:p w:rsidR="006B22CB" w:rsidRPr="0070090F" w:rsidRDefault="006B22CB" w:rsidP="006B22CB">
      <w:pPr>
        <w:ind w:firstLine="567"/>
        <w:jc w:val="both"/>
        <w:rPr>
          <w:szCs w:val="20"/>
          <w:lang w:eastAsia="ru-RU"/>
        </w:rPr>
      </w:pPr>
      <w:r w:rsidRPr="0070090F">
        <w:rPr>
          <w:szCs w:val="20"/>
          <w:lang w:eastAsia="ru-RU"/>
        </w:rPr>
        <w:t>На рассматриваемой территории расположены существующие сооружения и коммуникации инжене</w:t>
      </w:r>
      <w:r w:rsidR="00BD218C" w:rsidRPr="0070090F">
        <w:rPr>
          <w:szCs w:val="20"/>
          <w:lang w:eastAsia="ru-RU"/>
        </w:rPr>
        <w:t>рной инфраструктуры:</w:t>
      </w:r>
    </w:p>
    <w:p w:rsidR="00D95A57" w:rsidRPr="0070090F" w:rsidRDefault="009E3A9F" w:rsidP="00D95A57">
      <w:pPr>
        <w:ind w:firstLine="567"/>
        <w:jc w:val="both"/>
        <w:rPr>
          <w:szCs w:val="20"/>
          <w:lang w:eastAsia="ru-RU"/>
        </w:rPr>
      </w:pPr>
      <w:r w:rsidRPr="0070090F">
        <w:rPr>
          <w:szCs w:val="20"/>
          <w:lang w:eastAsia="ru-RU"/>
        </w:rPr>
        <w:t>- </w:t>
      </w:r>
      <w:r w:rsidR="001F004A" w:rsidRPr="0070090F">
        <w:rPr>
          <w:szCs w:val="20"/>
          <w:lang w:eastAsia="ru-RU"/>
        </w:rPr>
        <w:t>магистральный водовод</w:t>
      </w:r>
      <w:r w:rsidR="00D95A57" w:rsidRPr="0070090F">
        <w:rPr>
          <w:szCs w:val="20"/>
          <w:lang w:eastAsia="ru-RU"/>
        </w:rPr>
        <w:t xml:space="preserve"> </w:t>
      </w:r>
      <w:r w:rsidR="00D95A57" w:rsidRPr="0070090F">
        <w:rPr>
          <w:szCs w:val="20"/>
          <w:lang w:val="en-US" w:eastAsia="ru-RU"/>
        </w:rPr>
        <w:t>d</w:t>
      </w:r>
      <w:r w:rsidRPr="0070090F">
        <w:rPr>
          <w:szCs w:val="20"/>
          <w:lang w:eastAsia="ru-RU"/>
        </w:rPr>
        <w:t>=5</w:t>
      </w:r>
      <w:r w:rsidR="00D95A57" w:rsidRPr="0070090F">
        <w:rPr>
          <w:szCs w:val="20"/>
          <w:lang w:eastAsia="ru-RU"/>
        </w:rPr>
        <w:t>00мм;</w:t>
      </w:r>
    </w:p>
    <w:p w:rsidR="00D95A57" w:rsidRPr="0070090F" w:rsidRDefault="00A7441F" w:rsidP="00D95A57">
      <w:pPr>
        <w:ind w:firstLine="567"/>
        <w:jc w:val="both"/>
        <w:rPr>
          <w:szCs w:val="20"/>
          <w:lang w:eastAsia="ru-RU"/>
        </w:rPr>
      </w:pPr>
      <w:r w:rsidRPr="0070090F">
        <w:rPr>
          <w:szCs w:val="20"/>
          <w:lang w:eastAsia="ru-RU"/>
        </w:rPr>
        <w:t>- </w:t>
      </w:r>
      <w:r w:rsidR="009E3A9F" w:rsidRPr="0070090F">
        <w:rPr>
          <w:szCs w:val="20"/>
          <w:lang w:eastAsia="ru-RU"/>
        </w:rPr>
        <w:t>воздушная линия электропередачи напряжением 10кВ;</w:t>
      </w:r>
    </w:p>
    <w:p w:rsidR="00A7441F" w:rsidRPr="0070090F" w:rsidRDefault="00A7441F" w:rsidP="00A7441F">
      <w:pPr>
        <w:ind w:firstLine="567"/>
        <w:jc w:val="both"/>
        <w:rPr>
          <w:szCs w:val="20"/>
          <w:lang w:eastAsia="ru-RU"/>
        </w:rPr>
      </w:pPr>
      <w:r w:rsidRPr="0070090F">
        <w:rPr>
          <w:szCs w:val="20"/>
          <w:lang w:eastAsia="ru-RU"/>
        </w:rPr>
        <w:t>- воздушная линия электропередачи напряжением 110кВ;</w:t>
      </w:r>
    </w:p>
    <w:p w:rsidR="006B22CB" w:rsidRPr="0070090F" w:rsidRDefault="006B22CB" w:rsidP="00BF7DBD">
      <w:pPr>
        <w:spacing w:before="200"/>
        <w:jc w:val="center"/>
        <w:rPr>
          <w:rFonts w:eastAsia="GOST Type AU"/>
          <w:i/>
        </w:rPr>
      </w:pPr>
      <w:r w:rsidRPr="0070090F">
        <w:rPr>
          <w:rFonts w:eastAsia="GOST Type AU"/>
          <w:i/>
        </w:rPr>
        <w:t>Существующее функциональное зонирование.</w:t>
      </w:r>
    </w:p>
    <w:p w:rsidR="00260DFD" w:rsidRPr="0070090F" w:rsidRDefault="00260DFD" w:rsidP="00260DFD">
      <w:pPr>
        <w:ind w:firstLine="567"/>
        <w:jc w:val="both"/>
      </w:pPr>
      <w:r w:rsidRPr="0070090F">
        <w:t>Для проектируемой территории не установлен тип функционального использования и назначения территории.</w:t>
      </w:r>
    </w:p>
    <w:p w:rsidR="003E7783" w:rsidRPr="0070090F" w:rsidRDefault="0097652F" w:rsidP="003E7783">
      <w:pPr>
        <w:ind w:firstLine="567"/>
        <w:jc w:val="both"/>
        <w:rPr>
          <w:rFonts w:eastAsia="GOST Type AU"/>
        </w:rPr>
      </w:pPr>
      <w:r w:rsidRPr="0070090F">
        <w:t>Линейный объект проходит в</w:t>
      </w:r>
      <w:r w:rsidR="00224D7B" w:rsidRPr="0070090F">
        <w:t>доль сущест</w:t>
      </w:r>
      <w:r w:rsidR="008572E6" w:rsidRPr="0070090F">
        <w:t>вующ</w:t>
      </w:r>
      <w:r w:rsidR="00B8658E" w:rsidRPr="0070090F">
        <w:t>ей</w:t>
      </w:r>
      <w:r w:rsidR="008572E6" w:rsidRPr="0070090F">
        <w:t xml:space="preserve"> улиц</w:t>
      </w:r>
      <w:r w:rsidR="00B8658E" w:rsidRPr="0070090F">
        <w:t>ы</w:t>
      </w:r>
      <w:r w:rsidR="008572E6" w:rsidRPr="0070090F">
        <w:t xml:space="preserve"> м</w:t>
      </w:r>
      <w:r w:rsidR="002423F6" w:rsidRPr="0070090F">
        <w:t>агистрального</w:t>
      </w:r>
      <w:r w:rsidR="008572E6" w:rsidRPr="0070090F">
        <w:t xml:space="preserve"> значения на расстоянии</w:t>
      </w:r>
      <w:r w:rsidR="009C1031" w:rsidRPr="0070090F">
        <w:t>,</w:t>
      </w:r>
      <w:r w:rsidR="008572E6" w:rsidRPr="0070090F">
        <w:t xml:space="preserve"> предусмотренном в соответствии с </w:t>
      </w:r>
      <w:r w:rsidR="00355508" w:rsidRPr="0070090F">
        <w:t xml:space="preserve">требованиями </w:t>
      </w:r>
      <w:proofErr w:type="spellStart"/>
      <w:r w:rsidR="00355508" w:rsidRPr="0070090F">
        <w:t>СанПиН</w:t>
      </w:r>
      <w:proofErr w:type="spellEnd"/>
      <w:r w:rsidR="00355508" w:rsidRPr="0070090F">
        <w:t xml:space="preserve"> 2.1.4.1110-02. Санитарные правила и нормы «Зоны санитарной охраны источников водоснабжения и водопроводов питьевого назначения» (далее ЗСО). </w:t>
      </w:r>
      <w:r w:rsidR="003E7783" w:rsidRPr="0070090F">
        <w:rPr>
          <w:rFonts w:eastAsia="GOST Type AU"/>
        </w:rPr>
        <w:t>Границы проекта планировки территории линейного объекта приняты</w:t>
      </w:r>
      <w:r w:rsidR="003E7783" w:rsidRPr="0070090F">
        <w:rPr>
          <w:szCs w:val="20"/>
          <w:lang w:eastAsia="ru-RU"/>
        </w:rPr>
        <w:t xml:space="preserve"> на землях из категории земли городов и поселков городского типа,</w:t>
      </w:r>
      <w:r w:rsidR="003E7783" w:rsidRPr="0070090F">
        <w:rPr>
          <w:rFonts w:eastAsia="GOST Type AU"/>
        </w:rPr>
        <w:t xml:space="preserve"> на территории </w:t>
      </w:r>
      <w:r w:rsidR="003E7783" w:rsidRPr="0070090F">
        <w:t>свободной от застройки</w:t>
      </w:r>
      <w:r w:rsidR="003E7783" w:rsidRPr="0070090F">
        <w:rPr>
          <w:rFonts w:eastAsia="GOST Type AU"/>
        </w:rPr>
        <w:t xml:space="preserve"> (вдоль ул.Коммунистическая).</w:t>
      </w:r>
    </w:p>
    <w:p w:rsidR="00260DFD" w:rsidRPr="0070090F" w:rsidRDefault="00260DFD" w:rsidP="00260DFD">
      <w:pPr>
        <w:ind w:firstLine="567"/>
        <w:jc w:val="both"/>
        <w:rPr>
          <w:rFonts w:eastAsia="GOST Type AU"/>
        </w:rPr>
      </w:pPr>
      <w:r w:rsidRPr="0070090F">
        <w:rPr>
          <w:rFonts w:eastAsia="GOST Type AU"/>
        </w:rPr>
        <w:t xml:space="preserve">По функциональному составу проектируемая территория включает в свои границы, а также пересекает территории, занятые: </w:t>
      </w:r>
      <w:r w:rsidR="00661336" w:rsidRPr="0070090F">
        <w:rPr>
          <w:rFonts w:eastAsia="GOST Type AU"/>
        </w:rPr>
        <w:t xml:space="preserve">сооружениями и </w:t>
      </w:r>
      <w:r w:rsidRPr="0070090F">
        <w:rPr>
          <w:rFonts w:eastAsia="GOST Type AU"/>
        </w:rPr>
        <w:t>коммуникациями инженерной и</w:t>
      </w:r>
      <w:r w:rsidR="00A97091" w:rsidRPr="0070090F">
        <w:rPr>
          <w:rFonts w:eastAsia="GOST Type AU"/>
        </w:rPr>
        <w:t>нфраструктуры (ВЛ-10кВ, ВЛ-110</w:t>
      </w:r>
      <w:r w:rsidRPr="0070090F">
        <w:rPr>
          <w:rFonts w:eastAsia="GOST Type AU"/>
        </w:rPr>
        <w:t xml:space="preserve">кВ), озеленением общего пользования естественного происхождения и озеленением в охранных зонах </w:t>
      </w:r>
      <w:r w:rsidR="00A97091" w:rsidRPr="0070090F">
        <w:rPr>
          <w:rFonts w:eastAsia="GOST Type AU"/>
        </w:rPr>
        <w:t>ВЛ-10кВ, ВЛ-110кВ</w:t>
      </w:r>
      <w:r w:rsidRPr="0070090F">
        <w:rPr>
          <w:rFonts w:eastAsia="GOST Type AU"/>
        </w:rPr>
        <w:t xml:space="preserve">. </w:t>
      </w:r>
    </w:p>
    <w:p w:rsidR="006B22CB" w:rsidRPr="0070090F" w:rsidRDefault="006B22CB" w:rsidP="006B22CB">
      <w:pPr>
        <w:ind w:firstLine="567"/>
        <w:jc w:val="both"/>
      </w:pPr>
      <w:r w:rsidRPr="0070090F">
        <w:t>Проектом не предусматривается внесение предложений по изменению территориальных зон, выделенных на карте градостроительного зонирования.</w:t>
      </w:r>
    </w:p>
    <w:p w:rsidR="006B22CB" w:rsidRPr="0070090F" w:rsidRDefault="006B22CB" w:rsidP="00BF7DBD">
      <w:pPr>
        <w:suppressAutoHyphens w:val="0"/>
        <w:autoSpaceDE w:val="0"/>
        <w:autoSpaceDN w:val="0"/>
        <w:adjustRightInd w:val="0"/>
        <w:spacing w:before="200"/>
        <w:jc w:val="center"/>
        <w:rPr>
          <w:rFonts w:eastAsia="GOST Type AU"/>
          <w:i/>
        </w:rPr>
      </w:pPr>
      <w:r w:rsidRPr="0070090F">
        <w:rPr>
          <w:rFonts w:eastAsia="GOST Type AU"/>
          <w:i/>
        </w:rPr>
        <w:t>Существующее градостроительное зонирование</w:t>
      </w:r>
    </w:p>
    <w:p w:rsidR="00A97091" w:rsidRPr="0070090F" w:rsidRDefault="00A97091" w:rsidP="00A97091">
      <w:pPr>
        <w:ind w:firstLine="567"/>
        <w:jc w:val="both"/>
      </w:pPr>
      <w:r w:rsidRPr="0070090F">
        <w:rPr>
          <w:szCs w:val="20"/>
          <w:lang w:eastAsia="ru-RU"/>
        </w:rPr>
        <w:t xml:space="preserve">Согласно схеме ПЗЗ </w:t>
      </w:r>
      <w:proofErr w:type="spellStart"/>
      <w:r w:rsidRPr="0070090F">
        <w:rPr>
          <w:szCs w:val="20"/>
          <w:lang w:eastAsia="ru-RU"/>
        </w:rPr>
        <w:t>Саткинского</w:t>
      </w:r>
      <w:proofErr w:type="spellEnd"/>
      <w:r w:rsidRPr="0070090F">
        <w:rPr>
          <w:szCs w:val="20"/>
          <w:lang w:eastAsia="ru-RU"/>
        </w:rPr>
        <w:t xml:space="preserve"> городского поселения территория в границах проектирования </w:t>
      </w:r>
      <w:r w:rsidRPr="0070090F">
        <w:t xml:space="preserve">к территориальным зонам </w:t>
      </w:r>
      <w:r w:rsidRPr="0070090F">
        <w:rPr>
          <w:szCs w:val="20"/>
          <w:lang w:eastAsia="ru-RU"/>
        </w:rPr>
        <w:t>не относится.</w:t>
      </w:r>
    </w:p>
    <w:p w:rsidR="00A97091" w:rsidRPr="0070090F" w:rsidRDefault="00A97091" w:rsidP="00A97091">
      <w:pPr>
        <w:ind w:firstLine="567"/>
        <w:jc w:val="both"/>
      </w:pPr>
      <w:r w:rsidRPr="0070090F">
        <w:rPr>
          <w:szCs w:val="20"/>
          <w:lang w:eastAsia="ru-RU"/>
        </w:rPr>
        <w:t xml:space="preserve">Территория, смежная и пересекаемая границами проектирования, относится </w:t>
      </w:r>
      <w:r w:rsidRPr="0070090F">
        <w:t>к территориальным зонам:</w:t>
      </w:r>
    </w:p>
    <w:p w:rsidR="00DD31DF" w:rsidRPr="0070090F" w:rsidRDefault="00DD31DF" w:rsidP="00DD31DF">
      <w:pPr>
        <w:ind w:firstLine="567"/>
        <w:jc w:val="both"/>
      </w:pPr>
      <w:r w:rsidRPr="0070090F">
        <w:t>Жилая зона:</w:t>
      </w:r>
    </w:p>
    <w:p w:rsidR="00DD31DF" w:rsidRPr="0070090F" w:rsidRDefault="00DD31DF" w:rsidP="00DD31DF">
      <w:pPr>
        <w:ind w:firstLine="567"/>
        <w:jc w:val="both"/>
      </w:pPr>
      <w:r w:rsidRPr="0070090F">
        <w:t>- зона В.1 – зона застройки индивидуальными жилыми домами.</w:t>
      </w:r>
    </w:p>
    <w:p w:rsidR="00DD31DF" w:rsidRPr="0070090F" w:rsidRDefault="007237BD" w:rsidP="00DD31DF">
      <w:pPr>
        <w:ind w:firstLine="567"/>
        <w:jc w:val="both"/>
      </w:pPr>
      <w:r w:rsidRPr="0070090F">
        <w:t>Природоохра</w:t>
      </w:r>
      <w:r w:rsidR="00DD31DF" w:rsidRPr="0070090F">
        <w:t>нная зона:</w:t>
      </w:r>
    </w:p>
    <w:p w:rsidR="00DD31DF" w:rsidRPr="0070090F" w:rsidRDefault="00DD31DF" w:rsidP="00DD31DF">
      <w:pPr>
        <w:ind w:firstLine="567"/>
        <w:jc w:val="both"/>
      </w:pPr>
      <w:r w:rsidRPr="0070090F">
        <w:t xml:space="preserve">- зона </w:t>
      </w:r>
      <w:r w:rsidR="007237BD" w:rsidRPr="0070090F">
        <w:t>А.1</w:t>
      </w:r>
      <w:r w:rsidR="00C267C6" w:rsidRPr="0070090F">
        <w:t xml:space="preserve"> </w:t>
      </w:r>
      <w:r w:rsidRPr="0070090F">
        <w:t xml:space="preserve">– </w:t>
      </w:r>
      <w:r w:rsidR="007237BD" w:rsidRPr="0070090F">
        <w:t>озеленение территории санитарно-защитных зон</w:t>
      </w:r>
      <w:r w:rsidR="003F775F" w:rsidRPr="0070090F">
        <w:t>.</w:t>
      </w:r>
    </w:p>
    <w:p w:rsidR="006B22CB" w:rsidRPr="0070090F" w:rsidRDefault="006B22CB" w:rsidP="00BF7DBD">
      <w:pPr>
        <w:autoSpaceDE w:val="0"/>
        <w:spacing w:before="200"/>
        <w:jc w:val="center"/>
        <w:rPr>
          <w:i/>
        </w:rPr>
      </w:pPr>
      <w:r w:rsidRPr="0070090F">
        <w:rPr>
          <w:i/>
        </w:rPr>
        <w:t>Планировочные ограничения и зоны с особыми условиями использования территории</w:t>
      </w:r>
    </w:p>
    <w:p w:rsidR="00B67217" w:rsidRPr="0070090F" w:rsidRDefault="00B67217" w:rsidP="00B67217">
      <w:pPr>
        <w:ind w:firstLine="567"/>
        <w:jc w:val="both"/>
        <w:rPr>
          <w:szCs w:val="20"/>
          <w:lang w:eastAsia="ru-RU"/>
        </w:rPr>
      </w:pPr>
      <w:r w:rsidRPr="0070090F">
        <w:rPr>
          <w:szCs w:val="20"/>
          <w:lang w:eastAsia="ru-RU"/>
        </w:rPr>
        <w:t>На проектируемой территории объекты особо охраняемых природных территорий федерального, регионального и местного значения, а также объекты ку</w:t>
      </w:r>
      <w:r w:rsidR="00EC212A" w:rsidRPr="0070090F">
        <w:rPr>
          <w:szCs w:val="20"/>
          <w:lang w:eastAsia="ru-RU"/>
        </w:rPr>
        <w:t>льтурного наследия отсутствуют.</w:t>
      </w:r>
    </w:p>
    <w:p w:rsidR="00B67217" w:rsidRPr="0070090F" w:rsidRDefault="00B67217" w:rsidP="00B67217">
      <w:pPr>
        <w:ind w:firstLine="567"/>
        <w:jc w:val="both"/>
      </w:pPr>
      <w:r w:rsidRPr="0070090F">
        <w:t>На территории имеются зоны, подлежащие градостроительному освоению с ограничениями и особыми условиями использования территории (охранные зоны).</w:t>
      </w:r>
    </w:p>
    <w:p w:rsidR="00B67217" w:rsidRPr="0070090F" w:rsidRDefault="00B67217" w:rsidP="00B67217">
      <w:pPr>
        <w:ind w:firstLine="567"/>
        <w:jc w:val="both"/>
      </w:pPr>
      <w:r w:rsidRPr="0070090F">
        <w:t>В целях обеспечения безопасных условий эксплуатации и исключения возможности повреждения коммуникаций и иных объектов инженерной инфраструктуры устанавливаются охранные зоны с особыми условиями использования территорий.</w:t>
      </w:r>
    </w:p>
    <w:p w:rsidR="00B67217" w:rsidRPr="0070090F" w:rsidRDefault="00B67217" w:rsidP="00B67217">
      <w:pPr>
        <w:ind w:firstLine="567"/>
        <w:jc w:val="both"/>
      </w:pPr>
      <w:r w:rsidRPr="0070090F">
        <w:t xml:space="preserve">Сведения о границах охранной зоны должны быть внесены в документы государственного кадастрового учета недвижимого имущества, на основании которого указанный федеральный орган исполнительной власти принимает решение о внесении в </w:t>
      </w:r>
      <w:r w:rsidRPr="0070090F">
        <w:lastRenderedPageBreak/>
        <w:t>документы государственного кадастрового учета недвижимого имущества сведений о границах охранной зоны.</w:t>
      </w:r>
    </w:p>
    <w:p w:rsidR="00B67217" w:rsidRPr="0070090F" w:rsidRDefault="00B67217" w:rsidP="00B67217">
      <w:pPr>
        <w:ind w:firstLine="567"/>
        <w:jc w:val="both"/>
      </w:pPr>
      <w:r w:rsidRPr="0070090F">
        <w:t>Охранная зона считается установленной с даты внесения в документы государственного кадастрового учета сведений о ее границах.</w:t>
      </w:r>
    </w:p>
    <w:p w:rsidR="00B67217" w:rsidRPr="0070090F" w:rsidRDefault="00B67217" w:rsidP="00B67217">
      <w:pPr>
        <w:suppressAutoHyphens w:val="0"/>
        <w:autoSpaceDE w:val="0"/>
        <w:autoSpaceDN w:val="0"/>
        <w:adjustRightInd w:val="0"/>
        <w:ind w:firstLine="567"/>
        <w:jc w:val="both"/>
      </w:pPr>
      <w:r w:rsidRPr="0070090F">
        <w:t>Н</w:t>
      </w:r>
      <w:r w:rsidR="00EC212A" w:rsidRPr="0070090F">
        <w:t xml:space="preserve">а земельные участки, входящие в </w:t>
      </w:r>
      <w:hyperlink r:id="rId19" w:anchor="block_360" w:history="1">
        <w:r w:rsidRPr="0070090F">
          <w:t>охранные зоны сетей</w:t>
        </w:r>
      </w:hyperlink>
      <w:r w:rsidRPr="0070090F">
        <w:t>, в целях предупреждения их повреждения или нарушения условий их нормальной эксплуатации налагаются ограничения (обременения). Земельные участки в границах таких зон у их собственников, землевладельцев, землепользователей или арендаторов не изымаются.</w:t>
      </w:r>
    </w:p>
    <w:p w:rsidR="00B67217" w:rsidRPr="0070090F" w:rsidRDefault="00B67217" w:rsidP="00B67217">
      <w:pPr>
        <w:suppressAutoHyphens w:val="0"/>
        <w:autoSpaceDE w:val="0"/>
        <w:autoSpaceDN w:val="0"/>
        <w:adjustRightInd w:val="0"/>
        <w:ind w:firstLine="567"/>
        <w:jc w:val="both"/>
        <w:rPr>
          <w:lang w:eastAsia="ru-RU"/>
        </w:rPr>
      </w:pPr>
      <w:r w:rsidRPr="0070090F">
        <w:rPr>
          <w:lang w:eastAsia="ru-RU"/>
        </w:rPr>
        <w:t>На проектируемой территории границы зон с особыми условиями использования (в т.ч. охранные зоны объектов и коммуникаций инженерной инфраструктуры</w:t>
      </w:r>
      <w:r w:rsidR="00EC212A" w:rsidRPr="0070090F">
        <w:rPr>
          <w:lang w:eastAsia="ru-RU"/>
        </w:rPr>
        <w:t>)</w:t>
      </w:r>
      <w:r w:rsidRPr="0070090F">
        <w:rPr>
          <w:lang w:eastAsia="ru-RU"/>
        </w:rPr>
        <w:t xml:space="preserve"> территориальными подразделениями федеральных органов исполнительной власти не установлены, поэтому в проекте планировки предполагаемые границы этих зон отображаются в соответствии с нормативными документами.</w:t>
      </w:r>
    </w:p>
    <w:p w:rsidR="00146799" w:rsidRPr="0070090F" w:rsidRDefault="00146799" w:rsidP="00146799">
      <w:pPr>
        <w:ind w:firstLine="567"/>
        <w:jc w:val="both"/>
      </w:pPr>
      <w:r w:rsidRPr="0070090F">
        <w:t>- охранная зона от воздушной линии электропередач 10кВ – 10м в обе стороны;</w:t>
      </w:r>
    </w:p>
    <w:p w:rsidR="00146799" w:rsidRPr="0070090F" w:rsidRDefault="00146799" w:rsidP="00146799">
      <w:pPr>
        <w:ind w:firstLine="567"/>
        <w:jc w:val="both"/>
      </w:pPr>
      <w:r w:rsidRPr="0070090F">
        <w:t>- охранная зона от воздушной линии электропередач 110кВ – 20м в обе стороны;</w:t>
      </w:r>
    </w:p>
    <w:p w:rsidR="00146799" w:rsidRPr="0070090F" w:rsidRDefault="00FB5EE0" w:rsidP="00146799">
      <w:pPr>
        <w:ind w:firstLine="567"/>
        <w:jc w:val="both"/>
      </w:pPr>
      <w:r w:rsidRPr="0070090F">
        <w:t>- санитарно-защитная полоса водовода – 10</w:t>
      </w:r>
      <w:r w:rsidR="00146799" w:rsidRPr="0070090F">
        <w:t xml:space="preserve"> м в обе стороны.</w:t>
      </w:r>
    </w:p>
    <w:p w:rsidR="003E7783" w:rsidRPr="0070090F" w:rsidRDefault="003E7783" w:rsidP="003E7783">
      <w:pPr>
        <w:ind w:firstLine="567"/>
        <w:jc w:val="both"/>
        <w:rPr>
          <w:szCs w:val="20"/>
          <w:lang w:eastAsia="ru-RU"/>
        </w:rPr>
      </w:pPr>
      <w:r w:rsidRPr="0070090F">
        <w:rPr>
          <w:rFonts w:eastAsia="GOST Type AU"/>
        </w:rPr>
        <w:t>Проектируемая территория расположена в границах водоохранной зоны и санитарно-защитной зоны предприятий.</w:t>
      </w:r>
    </w:p>
    <w:p w:rsidR="003E7783" w:rsidRPr="0070090F" w:rsidRDefault="003E7783" w:rsidP="00146799">
      <w:pPr>
        <w:ind w:firstLine="567"/>
        <w:jc w:val="both"/>
      </w:pPr>
    </w:p>
    <w:p w:rsidR="00305BE5" w:rsidRPr="0070090F" w:rsidRDefault="00305BE5" w:rsidP="00305BE5">
      <w:pPr>
        <w:jc w:val="right"/>
        <w:rPr>
          <w:sz w:val="20"/>
          <w:szCs w:val="20"/>
        </w:rPr>
      </w:pPr>
      <w:r w:rsidRPr="0070090F">
        <w:rPr>
          <w:sz w:val="20"/>
          <w:szCs w:val="20"/>
        </w:rPr>
        <w:t>Таблица 2</w:t>
      </w:r>
    </w:p>
    <w:p w:rsidR="00305BE5" w:rsidRPr="0070090F" w:rsidRDefault="00305BE5" w:rsidP="00305BE5">
      <w:pPr>
        <w:jc w:val="center"/>
      </w:pPr>
      <w:r w:rsidRPr="0070090F">
        <w:t>Баланс территории</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1"/>
        <w:gridCol w:w="3583"/>
        <w:gridCol w:w="1405"/>
        <w:gridCol w:w="1695"/>
        <w:gridCol w:w="1910"/>
      </w:tblGrid>
      <w:tr w:rsidR="0070090F" w:rsidRPr="0070090F" w:rsidTr="00C267C6">
        <w:trPr>
          <w:trHeight w:val="20"/>
        </w:trPr>
        <w:tc>
          <w:tcPr>
            <w:tcW w:w="641" w:type="dxa"/>
            <w:vAlign w:val="center"/>
          </w:tcPr>
          <w:p w:rsidR="005D185A" w:rsidRPr="0070090F" w:rsidRDefault="005D185A" w:rsidP="00C267C6">
            <w:pPr>
              <w:widowControl w:val="0"/>
              <w:autoSpaceDE w:val="0"/>
              <w:adjustRightInd w:val="0"/>
              <w:jc w:val="center"/>
              <w:textAlignment w:val="baseline"/>
              <w:rPr>
                <w:rFonts w:eastAsia="GOST Type AU"/>
                <w:b/>
              </w:rPr>
            </w:pPr>
            <w:r w:rsidRPr="0070090F">
              <w:rPr>
                <w:rFonts w:eastAsia="GOST Type AU"/>
                <w:b/>
              </w:rPr>
              <w:t>№</w:t>
            </w:r>
          </w:p>
        </w:tc>
        <w:tc>
          <w:tcPr>
            <w:tcW w:w="3583" w:type="dxa"/>
            <w:vAlign w:val="center"/>
          </w:tcPr>
          <w:p w:rsidR="005D185A" w:rsidRPr="0070090F" w:rsidRDefault="005D185A" w:rsidP="00C267C6">
            <w:pPr>
              <w:widowControl w:val="0"/>
              <w:autoSpaceDE w:val="0"/>
              <w:adjustRightInd w:val="0"/>
              <w:ind w:firstLine="426"/>
              <w:jc w:val="center"/>
              <w:textAlignment w:val="baseline"/>
              <w:rPr>
                <w:rFonts w:eastAsia="GOST Type AU"/>
                <w:b/>
              </w:rPr>
            </w:pPr>
            <w:r w:rsidRPr="0070090F">
              <w:rPr>
                <w:rFonts w:eastAsia="GOST Type AU"/>
                <w:b/>
              </w:rPr>
              <w:t>Наименование</w:t>
            </w:r>
          </w:p>
        </w:tc>
        <w:tc>
          <w:tcPr>
            <w:tcW w:w="1405" w:type="dxa"/>
            <w:vAlign w:val="center"/>
          </w:tcPr>
          <w:p w:rsidR="005D185A" w:rsidRPr="0070090F" w:rsidRDefault="005D185A" w:rsidP="00C267C6">
            <w:pPr>
              <w:widowControl w:val="0"/>
              <w:autoSpaceDE w:val="0"/>
              <w:adjustRightInd w:val="0"/>
              <w:jc w:val="center"/>
              <w:textAlignment w:val="baseline"/>
              <w:rPr>
                <w:rFonts w:eastAsia="GOST Type AU"/>
                <w:b/>
              </w:rPr>
            </w:pPr>
            <w:r w:rsidRPr="0070090F">
              <w:rPr>
                <w:rFonts w:eastAsia="GOST Type AU"/>
                <w:b/>
              </w:rPr>
              <w:t>Площадь, га</w:t>
            </w:r>
          </w:p>
        </w:tc>
        <w:tc>
          <w:tcPr>
            <w:tcW w:w="1695" w:type="dxa"/>
            <w:vAlign w:val="center"/>
          </w:tcPr>
          <w:p w:rsidR="005D185A" w:rsidRPr="0070090F" w:rsidRDefault="005D185A" w:rsidP="00C267C6">
            <w:pPr>
              <w:widowControl w:val="0"/>
              <w:autoSpaceDE w:val="0"/>
              <w:adjustRightInd w:val="0"/>
              <w:ind w:firstLine="3"/>
              <w:jc w:val="center"/>
              <w:textAlignment w:val="baseline"/>
              <w:rPr>
                <w:rFonts w:eastAsia="GOST Type AU"/>
                <w:b/>
              </w:rPr>
            </w:pPr>
            <w:r w:rsidRPr="0070090F">
              <w:rPr>
                <w:rFonts w:eastAsia="GOST Type AU"/>
                <w:b/>
              </w:rPr>
              <w:t>% соотношение</w:t>
            </w:r>
          </w:p>
        </w:tc>
        <w:tc>
          <w:tcPr>
            <w:tcW w:w="1910" w:type="dxa"/>
            <w:vAlign w:val="center"/>
          </w:tcPr>
          <w:p w:rsidR="005D185A" w:rsidRPr="0070090F" w:rsidRDefault="005D185A" w:rsidP="00C267C6">
            <w:pPr>
              <w:widowControl w:val="0"/>
              <w:autoSpaceDE w:val="0"/>
              <w:adjustRightInd w:val="0"/>
              <w:jc w:val="center"/>
              <w:textAlignment w:val="baseline"/>
              <w:rPr>
                <w:rFonts w:eastAsia="GOST Type AU"/>
                <w:b/>
              </w:rPr>
            </w:pPr>
            <w:r w:rsidRPr="0070090F">
              <w:rPr>
                <w:rFonts w:eastAsia="GOST Type AU"/>
                <w:b/>
              </w:rPr>
              <w:t>Примечание</w:t>
            </w:r>
          </w:p>
        </w:tc>
      </w:tr>
      <w:tr w:rsidR="0070090F" w:rsidRPr="0070090F" w:rsidTr="00C267C6">
        <w:trPr>
          <w:trHeight w:val="167"/>
        </w:trPr>
        <w:tc>
          <w:tcPr>
            <w:tcW w:w="641" w:type="dxa"/>
            <w:vAlign w:val="center"/>
          </w:tcPr>
          <w:p w:rsidR="005D185A" w:rsidRPr="0070090F" w:rsidRDefault="005D185A" w:rsidP="00C267C6">
            <w:pPr>
              <w:widowControl w:val="0"/>
              <w:autoSpaceDE w:val="0"/>
              <w:adjustRightInd w:val="0"/>
              <w:jc w:val="center"/>
              <w:textAlignment w:val="baseline"/>
              <w:rPr>
                <w:rFonts w:eastAsia="GOST Type AU"/>
              </w:rPr>
            </w:pPr>
            <w:r w:rsidRPr="0070090F">
              <w:rPr>
                <w:rFonts w:eastAsia="GOST Type AU"/>
              </w:rPr>
              <w:t>1</w:t>
            </w:r>
          </w:p>
        </w:tc>
        <w:tc>
          <w:tcPr>
            <w:tcW w:w="3583" w:type="dxa"/>
            <w:vAlign w:val="center"/>
          </w:tcPr>
          <w:p w:rsidR="005D185A" w:rsidRPr="0070090F" w:rsidRDefault="005D185A" w:rsidP="00C267C6">
            <w:pPr>
              <w:widowControl w:val="0"/>
              <w:autoSpaceDE w:val="0"/>
              <w:adjustRightInd w:val="0"/>
              <w:textAlignment w:val="baseline"/>
              <w:rPr>
                <w:rFonts w:eastAsia="GOST Type AU"/>
              </w:rPr>
            </w:pPr>
            <w:r w:rsidRPr="0070090F">
              <w:rPr>
                <w:rFonts w:eastAsia="GOST Type AU"/>
              </w:rPr>
              <w:t>Площадь территории в границах проектирования</w:t>
            </w:r>
          </w:p>
        </w:tc>
        <w:tc>
          <w:tcPr>
            <w:tcW w:w="1405" w:type="dxa"/>
            <w:vAlign w:val="center"/>
          </w:tcPr>
          <w:p w:rsidR="005D185A" w:rsidRPr="0070090F" w:rsidRDefault="00804B74" w:rsidP="00C267C6">
            <w:pPr>
              <w:widowControl w:val="0"/>
              <w:autoSpaceDE w:val="0"/>
              <w:adjustRightInd w:val="0"/>
              <w:jc w:val="center"/>
              <w:textAlignment w:val="baseline"/>
              <w:rPr>
                <w:rFonts w:eastAsia="GOST Type AU"/>
                <w:b/>
              </w:rPr>
            </w:pPr>
            <w:r w:rsidRPr="0070090F">
              <w:rPr>
                <w:b/>
                <w:spacing w:val="2"/>
              </w:rPr>
              <w:t>3,31</w:t>
            </w:r>
          </w:p>
        </w:tc>
        <w:tc>
          <w:tcPr>
            <w:tcW w:w="1695" w:type="dxa"/>
            <w:vAlign w:val="center"/>
          </w:tcPr>
          <w:p w:rsidR="005D185A" w:rsidRPr="0070090F" w:rsidRDefault="005D185A" w:rsidP="00C267C6">
            <w:pPr>
              <w:widowControl w:val="0"/>
              <w:autoSpaceDE w:val="0"/>
              <w:adjustRightInd w:val="0"/>
              <w:ind w:firstLine="3"/>
              <w:jc w:val="center"/>
              <w:textAlignment w:val="baseline"/>
              <w:rPr>
                <w:rFonts w:eastAsia="GOST Type AU"/>
              </w:rPr>
            </w:pPr>
            <w:r w:rsidRPr="0070090F">
              <w:rPr>
                <w:rFonts w:eastAsia="GOST Type AU"/>
              </w:rPr>
              <w:t>100</w:t>
            </w:r>
          </w:p>
        </w:tc>
        <w:tc>
          <w:tcPr>
            <w:tcW w:w="1910" w:type="dxa"/>
            <w:vAlign w:val="center"/>
          </w:tcPr>
          <w:p w:rsidR="005D185A" w:rsidRPr="0070090F" w:rsidRDefault="005D185A" w:rsidP="00C267C6">
            <w:pPr>
              <w:widowControl w:val="0"/>
              <w:autoSpaceDE w:val="0"/>
              <w:adjustRightInd w:val="0"/>
              <w:jc w:val="center"/>
              <w:textAlignment w:val="baseline"/>
              <w:rPr>
                <w:rFonts w:eastAsia="GOST Type AU"/>
              </w:rPr>
            </w:pPr>
            <w:r w:rsidRPr="0070090F">
              <w:rPr>
                <w:rFonts w:eastAsia="GOST Type AU"/>
              </w:rPr>
              <w:t>-</w:t>
            </w:r>
          </w:p>
        </w:tc>
      </w:tr>
      <w:tr w:rsidR="0070090F" w:rsidRPr="0070090F" w:rsidTr="005D185A">
        <w:trPr>
          <w:trHeight w:val="552"/>
        </w:trPr>
        <w:tc>
          <w:tcPr>
            <w:tcW w:w="641" w:type="dxa"/>
            <w:tcBorders>
              <w:right w:val="single" w:sz="4" w:space="0" w:color="auto"/>
            </w:tcBorders>
            <w:vAlign w:val="center"/>
          </w:tcPr>
          <w:p w:rsidR="005D185A" w:rsidRPr="0070090F" w:rsidRDefault="005D185A" w:rsidP="00C267C6">
            <w:pPr>
              <w:widowControl w:val="0"/>
              <w:autoSpaceDE w:val="0"/>
              <w:adjustRightInd w:val="0"/>
              <w:jc w:val="center"/>
              <w:textAlignment w:val="baseline"/>
              <w:rPr>
                <w:rFonts w:eastAsia="GOST Type AU"/>
              </w:rPr>
            </w:pPr>
            <w:r w:rsidRPr="0070090F">
              <w:rPr>
                <w:rFonts w:eastAsia="GOST Type AU"/>
              </w:rPr>
              <w:t>2</w:t>
            </w:r>
          </w:p>
        </w:tc>
        <w:tc>
          <w:tcPr>
            <w:tcW w:w="3583" w:type="dxa"/>
            <w:tcBorders>
              <w:top w:val="single" w:sz="4" w:space="0" w:color="auto"/>
              <w:left w:val="single" w:sz="4" w:space="0" w:color="auto"/>
              <w:bottom w:val="nil"/>
              <w:right w:val="single" w:sz="4" w:space="0" w:color="auto"/>
            </w:tcBorders>
            <w:vAlign w:val="center"/>
          </w:tcPr>
          <w:p w:rsidR="005D185A" w:rsidRPr="0070090F" w:rsidRDefault="005D185A" w:rsidP="00C267C6">
            <w:pPr>
              <w:widowControl w:val="0"/>
              <w:autoSpaceDE w:val="0"/>
              <w:adjustRightInd w:val="0"/>
              <w:textAlignment w:val="baseline"/>
              <w:rPr>
                <w:lang w:eastAsia="ru-RU"/>
              </w:rPr>
            </w:pPr>
            <w:r w:rsidRPr="0070090F">
              <w:rPr>
                <w:lang w:eastAsia="ru-RU"/>
              </w:rPr>
              <w:t>Территории:</w:t>
            </w:r>
          </w:p>
          <w:p w:rsidR="005D185A" w:rsidRPr="0070090F" w:rsidRDefault="005D185A" w:rsidP="00C267C6">
            <w:pPr>
              <w:widowControl w:val="0"/>
              <w:autoSpaceDE w:val="0"/>
              <w:adjustRightInd w:val="0"/>
              <w:textAlignment w:val="baseline"/>
              <w:rPr>
                <w:lang w:eastAsia="ru-RU"/>
              </w:rPr>
            </w:pPr>
            <w:r w:rsidRPr="0070090F">
              <w:rPr>
                <w:lang w:eastAsia="ru-RU"/>
              </w:rPr>
              <w:t>Естественного ландшафта,</w:t>
            </w:r>
          </w:p>
          <w:p w:rsidR="005D185A" w:rsidRPr="0070090F" w:rsidRDefault="005D185A" w:rsidP="00C267C6">
            <w:pPr>
              <w:widowControl w:val="0"/>
              <w:autoSpaceDE w:val="0"/>
              <w:adjustRightInd w:val="0"/>
              <w:textAlignment w:val="baseline"/>
              <w:rPr>
                <w:lang w:eastAsia="ru-RU"/>
              </w:rPr>
            </w:pPr>
            <w:r w:rsidRPr="0070090F">
              <w:rPr>
                <w:lang w:eastAsia="ru-RU"/>
              </w:rPr>
              <w:t>из них:</w:t>
            </w:r>
          </w:p>
          <w:p w:rsidR="005D185A" w:rsidRPr="0070090F" w:rsidRDefault="005D185A" w:rsidP="00C267C6">
            <w:pPr>
              <w:widowControl w:val="0"/>
              <w:autoSpaceDE w:val="0"/>
              <w:adjustRightInd w:val="0"/>
              <w:textAlignment w:val="baseline"/>
              <w:rPr>
                <w:lang w:eastAsia="ru-RU"/>
              </w:rPr>
            </w:pPr>
            <w:r w:rsidRPr="0070090F">
              <w:rPr>
                <w:lang w:eastAsia="ru-RU"/>
              </w:rPr>
              <w:t>Луговая растительность</w:t>
            </w:r>
          </w:p>
        </w:tc>
        <w:tc>
          <w:tcPr>
            <w:tcW w:w="1405" w:type="dxa"/>
            <w:tcBorders>
              <w:top w:val="single" w:sz="4" w:space="0" w:color="auto"/>
              <w:left w:val="single" w:sz="4" w:space="0" w:color="auto"/>
              <w:bottom w:val="nil"/>
              <w:right w:val="single" w:sz="4" w:space="0" w:color="auto"/>
            </w:tcBorders>
            <w:vAlign w:val="bottom"/>
          </w:tcPr>
          <w:p w:rsidR="005D185A" w:rsidRPr="0070090F" w:rsidRDefault="00804B74" w:rsidP="005D185A">
            <w:pPr>
              <w:widowControl w:val="0"/>
              <w:autoSpaceDE w:val="0"/>
              <w:adjustRightInd w:val="0"/>
              <w:jc w:val="center"/>
              <w:textAlignment w:val="baseline"/>
              <w:rPr>
                <w:szCs w:val="20"/>
                <w:lang w:eastAsia="ru-RU"/>
              </w:rPr>
            </w:pPr>
            <w:r w:rsidRPr="0070090F">
              <w:rPr>
                <w:szCs w:val="20"/>
                <w:lang w:eastAsia="ru-RU"/>
              </w:rPr>
              <w:t>3,30</w:t>
            </w:r>
          </w:p>
          <w:p w:rsidR="005D185A" w:rsidRPr="0070090F" w:rsidRDefault="00804B74" w:rsidP="005D185A">
            <w:pPr>
              <w:widowControl w:val="0"/>
              <w:autoSpaceDE w:val="0"/>
              <w:adjustRightInd w:val="0"/>
              <w:jc w:val="center"/>
              <w:textAlignment w:val="baseline"/>
              <w:rPr>
                <w:szCs w:val="20"/>
                <w:lang w:eastAsia="ru-RU"/>
              </w:rPr>
            </w:pPr>
            <w:r w:rsidRPr="0070090F">
              <w:rPr>
                <w:szCs w:val="20"/>
                <w:lang w:eastAsia="ru-RU"/>
              </w:rPr>
              <w:t>3,30</w:t>
            </w:r>
          </w:p>
        </w:tc>
        <w:tc>
          <w:tcPr>
            <w:tcW w:w="1695" w:type="dxa"/>
            <w:tcBorders>
              <w:top w:val="single" w:sz="4" w:space="0" w:color="auto"/>
              <w:left w:val="single" w:sz="4" w:space="0" w:color="auto"/>
              <w:bottom w:val="nil"/>
              <w:right w:val="single" w:sz="4" w:space="0" w:color="auto"/>
            </w:tcBorders>
            <w:vAlign w:val="bottom"/>
          </w:tcPr>
          <w:p w:rsidR="005D185A" w:rsidRPr="0070090F" w:rsidRDefault="005D185A" w:rsidP="005D185A">
            <w:pPr>
              <w:widowControl w:val="0"/>
              <w:autoSpaceDE w:val="0"/>
              <w:adjustRightInd w:val="0"/>
              <w:ind w:firstLine="3"/>
              <w:jc w:val="center"/>
              <w:textAlignment w:val="baseline"/>
              <w:rPr>
                <w:rFonts w:eastAsia="GOST Type AU"/>
              </w:rPr>
            </w:pPr>
            <w:r w:rsidRPr="0070090F">
              <w:rPr>
                <w:rFonts w:eastAsia="GOST Type AU"/>
              </w:rPr>
              <w:t>99</w:t>
            </w:r>
            <w:r w:rsidR="00804B74" w:rsidRPr="0070090F">
              <w:rPr>
                <w:rFonts w:eastAsia="GOST Type AU"/>
              </w:rPr>
              <w:t>,7</w:t>
            </w:r>
          </w:p>
          <w:p w:rsidR="005D185A" w:rsidRPr="0070090F" w:rsidRDefault="005D185A" w:rsidP="005D185A">
            <w:pPr>
              <w:widowControl w:val="0"/>
              <w:autoSpaceDE w:val="0"/>
              <w:adjustRightInd w:val="0"/>
              <w:ind w:firstLine="3"/>
              <w:jc w:val="center"/>
              <w:textAlignment w:val="baseline"/>
              <w:rPr>
                <w:rFonts w:eastAsia="GOST Type AU"/>
              </w:rPr>
            </w:pPr>
          </w:p>
        </w:tc>
        <w:tc>
          <w:tcPr>
            <w:tcW w:w="1910" w:type="dxa"/>
            <w:tcBorders>
              <w:left w:val="single" w:sz="4" w:space="0" w:color="auto"/>
            </w:tcBorders>
            <w:vAlign w:val="center"/>
          </w:tcPr>
          <w:p w:rsidR="005D185A" w:rsidRPr="0070090F" w:rsidRDefault="005D185A" w:rsidP="00C267C6">
            <w:pPr>
              <w:widowControl w:val="0"/>
              <w:autoSpaceDE w:val="0"/>
              <w:adjustRightInd w:val="0"/>
              <w:ind w:firstLine="3"/>
              <w:jc w:val="center"/>
              <w:textAlignment w:val="baseline"/>
              <w:rPr>
                <w:rFonts w:eastAsia="GOST Type AU"/>
                <w:highlight w:val="yellow"/>
              </w:rPr>
            </w:pPr>
          </w:p>
        </w:tc>
      </w:tr>
      <w:tr w:rsidR="0070090F" w:rsidRPr="0070090F" w:rsidTr="00C267C6">
        <w:trPr>
          <w:trHeight w:val="552"/>
        </w:trPr>
        <w:tc>
          <w:tcPr>
            <w:tcW w:w="641" w:type="dxa"/>
            <w:vMerge w:val="restart"/>
            <w:tcBorders>
              <w:top w:val="single" w:sz="4" w:space="0" w:color="auto"/>
              <w:left w:val="single" w:sz="4" w:space="0" w:color="auto"/>
              <w:right w:val="single" w:sz="4" w:space="0" w:color="auto"/>
            </w:tcBorders>
            <w:vAlign w:val="center"/>
          </w:tcPr>
          <w:p w:rsidR="005D185A" w:rsidRPr="0070090F" w:rsidRDefault="005D185A" w:rsidP="00C267C6">
            <w:pPr>
              <w:widowControl w:val="0"/>
              <w:autoSpaceDE w:val="0"/>
              <w:adjustRightInd w:val="0"/>
              <w:jc w:val="center"/>
              <w:textAlignment w:val="baseline"/>
              <w:rPr>
                <w:lang w:eastAsia="ru-RU"/>
              </w:rPr>
            </w:pPr>
            <w:r w:rsidRPr="0070090F">
              <w:rPr>
                <w:lang w:eastAsia="ru-RU"/>
              </w:rPr>
              <w:t>3</w:t>
            </w:r>
          </w:p>
        </w:tc>
        <w:tc>
          <w:tcPr>
            <w:tcW w:w="3583" w:type="dxa"/>
            <w:tcBorders>
              <w:top w:val="single" w:sz="4" w:space="0" w:color="auto"/>
              <w:left w:val="single" w:sz="4" w:space="0" w:color="auto"/>
              <w:bottom w:val="nil"/>
              <w:right w:val="single" w:sz="4" w:space="0" w:color="auto"/>
            </w:tcBorders>
            <w:vAlign w:val="center"/>
          </w:tcPr>
          <w:p w:rsidR="005D185A" w:rsidRPr="0070090F" w:rsidRDefault="005D185A" w:rsidP="00C267C6">
            <w:pPr>
              <w:widowControl w:val="0"/>
              <w:autoSpaceDE w:val="0"/>
              <w:adjustRightInd w:val="0"/>
              <w:textAlignment w:val="baseline"/>
              <w:rPr>
                <w:lang w:eastAsia="ru-RU"/>
              </w:rPr>
            </w:pPr>
            <w:r w:rsidRPr="0070090F">
              <w:rPr>
                <w:lang w:eastAsia="ru-RU"/>
              </w:rPr>
              <w:t>Улично-дорожная сеть:</w:t>
            </w:r>
          </w:p>
          <w:p w:rsidR="005D185A" w:rsidRPr="0070090F" w:rsidRDefault="005D185A" w:rsidP="00C267C6">
            <w:pPr>
              <w:widowControl w:val="0"/>
              <w:autoSpaceDE w:val="0"/>
              <w:adjustRightInd w:val="0"/>
              <w:textAlignment w:val="baseline"/>
              <w:rPr>
                <w:lang w:eastAsia="ru-RU"/>
              </w:rPr>
            </w:pPr>
            <w:r w:rsidRPr="0070090F">
              <w:rPr>
                <w:lang w:eastAsia="ru-RU"/>
              </w:rPr>
              <w:t>Проезжие части:</w:t>
            </w:r>
          </w:p>
        </w:tc>
        <w:tc>
          <w:tcPr>
            <w:tcW w:w="1405" w:type="dxa"/>
            <w:tcBorders>
              <w:top w:val="single" w:sz="4" w:space="0" w:color="auto"/>
              <w:left w:val="single" w:sz="4" w:space="0" w:color="auto"/>
              <w:bottom w:val="nil"/>
              <w:right w:val="single" w:sz="4" w:space="0" w:color="auto"/>
            </w:tcBorders>
            <w:vAlign w:val="center"/>
          </w:tcPr>
          <w:p w:rsidR="005D185A" w:rsidRPr="0070090F" w:rsidRDefault="00804B74" w:rsidP="00C267C6">
            <w:pPr>
              <w:widowControl w:val="0"/>
              <w:autoSpaceDE w:val="0"/>
              <w:adjustRightInd w:val="0"/>
              <w:jc w:val="center"/>
              <w:textAlignment w:val="baseline"/>
              <w:rPr>
                <w:spacing w:val="2"/>
              </w:rPr>
            </w:pPr>
            <w:r w:rsidRPr="0070090F">
              <w:rPr>
                <w:spacing w:val="2"/>
              </w:rPr>
              <w:t>0,01</w:t>
            </w:r>
          </w:p>
        </w:tc>
        <w:tc>
          <w:tcPr>
            <w:tcW w:w="1695" w:type="dxa"/>
            <w:tcBorders>
              <w:top w:val="single" w:sz="4" w:space="0" w:color="auto"/>
              <w:left w:val="single" w:sz="4" w:space="0" w:color="auto"/>
              <w:bottom w:val="nil"/>
              <w:right w:val="single" w:sz="4" w:space="0" w:color="auto"/>
            </w:tcBorders>
            <w:vAlign w:val="center"/>
          </w:tcPr>
          <w:p w:rsidR="005D185A" w:rsidRPr="0070090F" w:rsidRDefault="00804B74" w:rsidP="00C267C6">
            <w:pPr>
              <w:widowControl w:val="0"/>
              <w:autoSpaceDE w:val="0"/>
              <w:adjustRightInd w:val="0"/>
              <w:ind w:firstLine="3"/>
              <w:jc w:val="center"/>
              <w:textAlignment w:val="baseline"/>
              <w:rPr>
                <w:spacing w:val="2"/>
              </w:rPr>
            </w:pPr>
            <w:r w:rsidRPr="0070090F">
              <w:rPr>
                <w:spacing w:val="2"/>
              </w:rPr>
              <w:t>0,3</w:t>
            </w:r>
          </w:p>
        </w:tc>
        <w:tc>
          <w:tcPr>
            <w:tcW w:w="1910" w:type="dxa"/>
            <w:tcBorders>
              <w:top w:val="single" w:sz="4" w:space="0" w:color="auto"/>
              <w:left w:val="single" w:sz="4" w:space="0" w:color="auto"/>
              <w:bottom w:val="nil"/>
              <w:right w:val="single" w:sz="4" w:space="0" w:color="auto"/>
            </w:tcBorders>
            <w:vAlign w:val="center"/>
          </w:tcPr>
          <w:p w:rsidR="005D185A" w:rsidRPr="0070090F" w:rsidRDefault="005D185A" w:rsidP="00C267C6">
            <w:pPr>
              <w:widowControl w:val="0"/>
              <w:autoSpaceDE w:val="0"/>
              <w:adjustRightInd w:val="0"/>
              <w:ind w:firstLine="3"/>
              <w:jc w:val="center"/>
              <w:textAlignment w:val="baseline"/>
              <w:rPr>
                <w:rFonts w:eastAsia="GOST Type AU"/>
                <w:highlight w:val="yellow"/>
              </w:rPr>
            </w:pPr>
          </w:p>
        </w:tc>
      </w:tr>
      <w:tr w:rsidR="0070090F" w:rsidRPr="0070090F" w:rsidTr="00C267C6">
        <w:trPr>
          <w:trHeight w:val="552"/>
        </w:trPr>
        <w:tc>
          <w:tcPr>
            <w:tcW w:w="641" w:type="dxa"/>
            <w:vMerge/>
            <w:tcBorders>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jc w:val="center"/>
              <w:textAlignment w:val="baseline"/>
              <w:rPr>
                <w:lang w:eastAsia="ru-RU"/>
              </w:rPr>
            </w:pPr>
          </w:p>
        </w:tc>
        <w:tc>
          <w:tcPr>
            <w:tcW w:w="3583" w:type="dxa"/>
            <w:tcBorders>
              <w:top w:val="nil"/>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textAlignment w:val="baseline"/>
              <w:rPr>
                <w:lang w:eastAsia="ru-RU"/>
              </w:rPr>
            </w:pPr>
            <w:r w:rsidRPr="0070090F">
              <w:rPr>
                <w:lang w:eastAsia="ru-RU"/>
              </w:rPr>
              <w:t>- тип покрытия: грунт</w:t>
            </w:r>
          </w:p>
          <w:p w:rsidR="005D185A" w:rsidRPr="0070090F" w:rsidRDefault="005D185A" w:rsidP="00C267C6">
            <w:pPr>
              <w:widowControl w:val="0"/>
              <w:autoSpaceDE w:val="0"/>
              <w:adjustRightInd w:val="0"/>
              <w:textAlignment w:val="baseline"/>
              <w:rPr>
                <w:lang w:eastAsia="ru-RU"/>
              </w:rPr>
            </w:pPr>
            <w:r w:rsidRPr="0070090F">
              <w:rPr>
                <w:lang w:eastAsia="ru-RU"/>
              </w:rPr>
              <w:t>Площадь (га)</w:t>
            </w:r>
          </w:p>
          <w:p w:rsidR="005D185A" w:rsidRPr="0070090F" w:rsidRDefault="005D185A" w:rsidP="00C267C6">
            <w:pPr>
              <w:widowControl w:val="0"/>
              <w:autoSpaceDE w:val="0"/>
              <w:adjustRightInd w:val="0"/>
              <w:textAlignment w:val="baseline"/>
              <w:rPr>
                <w:lang w:eastAsia="ru-RU"/>
              </w:rPr>
            </w:pPr>
            <w:r w:rsidRPr="0070090F">
              <w:rPr>
                <w:lang w:eastAsia="ru-RU"/>
              </w:rPr>
              <w:t>Ширина (м)</w:t>
            </w:r>
          </w:p>
          <w:p w:rsidR="005D185A" w:rsidRPr="0070090F" w:rsidRDefault="005D185A" w:rsidP="00C267C6">
            <w:pPr>
              <w:widowControl w:val="0"/>
              <w:autoSpaceDE w:val="0"/>
              <w:adjustRightInd w:val="0"/>
              <w:textAlignment w:val="baseline"/>
              <w:rPr>
                <w:lang w:eastAsia="ru-RU"/>
              </w:rPr>
            </w:pPr>
            <w:r w:rsidRPr="0070090F">
              <w:rPr>
                <w:lang w:eastAsia="ru-RU"/>
              </w:rPr>
              <w:t>Протяженность (м)</w:t>
            </w:r>
          </w:p>
        </w:tc>
        <w:tc>
          <w:tcPr>
            <w:tcW w:w="1405" w:type="dxa"/>
            <w:tcBorders>
              <w:top w:val="nil"/>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jc w:val="center"/>
              <w:textAlignment w:val="baseline"/>
              <w:rPr>
                <w:spacing w:val="2"/>
              </w:rPr>
            </w:pPr>
          </w:p>
          <w:p w:rsidR="005D185A" w:rsidRPr="0070090F" w:rsidRDefault="00804B74" w:rsidP="00C267C6">
            <w:pPr>
              <w:widowControl w:val="0"/>
              <w:autoSpaceDE w:val="0"/>
              <w:adjustRightInd w:val="0"/>
              <w:jc w:val="center"/>
              <w:textAlignment w:val="baseline"/>
              <w:rPr>
                <w:spacing w:val="2"/>
              </w:rPr>
            </w:pPr>
            <w:r w:rsidRPr="0070090F">
              <w:rPr>
                <w:spacing w:val="2"/>
              </w:rPr>
              <w:t>0,01</w:t>
            </w:r>
          </w:p>
          <w:p w:rsidR="005D185A" w:rsidRPr="0070090F" w:rsidRDefault="005D185A" w:rsidP="00C267C6">
            <w:pPr>
              <w:widowControl w:val="0"/>
              <w:autoSpaceDE w:val="0"/>
              <w:adjustRightInd w:val="0"/>
              <w:jc w:val="center"/>
              <w:textAlignment w:val="baseline"/>
              <w:rPr>
                <w:spacing w:val="2"/>
              </w:rPr>
            </w:pPr>
            <w:r w:rsidRPr="0070090F">
              <w:rPr>
                <w:spacing w:val="2"/>
              </w:rPr>
              <w:t>3,0</w:t>
            </w:r>
          </w:p>
          <w:p w:rsidR="005D185A" w:rsidRPr="0070090F" w:rsidRDefault="005D185A" w:rsidP="00C267C6">
            <w:pPr>
              <w:widowControl w:val="0"/>
              <w:autoSpaceDE w:val="0"/>
              <w:adjustRightInd w:val="0"/>
              <w:jc w:val="center"/>
              <w:textAlignment w:val="baseline"/>
              <w:rPr>
                <w:spacing w:val="2"/>
              </w:rPr>
            </w:pPr>
            <w:r w:rsidRPr="0070090F">
              <w:rPr>
                <w:spacing w:val="2"/>
              </w:rPr>
              <w:t>20,3</w:t>
            </w:r>
          </w:p>
        </w:tc>
        <w:tc>
          <w:tcPr>
            <w:tcW w:w="1695" w:type="dxa"/>
            <w:tcBorders>
              <w:top w:val="nil"/>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ind w:firstLine="3"/>
              <w:jc w:val="center"/>
              <w:textAlignment w:val="baseline"/>
              <w:rPr>
                <w:spacing w:val="2"/>
              </w:rPr>
            </w:pPr>
          </w:p>
        </w:tc>
        <w:tc>
          <w:tcPr>
            <w:tcW w:w="1910" w:type="dxa"/>
            <w:tcBorders>
              <w:top w:val="nil"/>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ind w:firstLine="3"/>
              <w:jc w:val="center"/>
              <w:textAlignment w:val="baseline"/>
              <w:rPr>
                <w:rFonts w:eastAsia="GOST Type AU"/>
                <w:highlight w:val="yellow"/>
              </w:rPr>
            </w:pPr>
          </w:p>
          <w:p w:rsidR="005D185A" w:rsidRPr="0070090F" w:rsidRDefault="005D185A" w:rsidP="00C267C6">
            <w:pPr>
              <w:widowControl w:val="0"/>
              <w:autoSpaceDE w:val="0"/>
              <w:adjustRightInd w:val="0"/>
              <w:ind w:firstLine="3"/>
              <w:jc w:val="center"/>
              <w:textAlignment w:val="baseline"/>
              <w:rPr>
                <w:rFonts w:eastAsia="GOST Type AU"/>
                <w:highlight w:val="yellow"/>
              </w:rPr>
            </w:pPr>
          </w:p>
        </w:tc>
      </w:tr>
      <w:tr w:rsidR="005D185A" w:rsidRPr="0070090F" w:rsidTr="00C267C6">
        <w:trPr>
          <w:trHeight w:val="20"/>
        </w:trPr>
        <w:tc>
          <w:tcPr>
            <w:tcW w:w="641" w:type="dxa"/>
            <w:tcBorders>
              <w:top w:val="single" w:sz="4" w:space="0" w:color="auto"/>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jc w:val="center"/>
              <w:textAlignment w:val="baseline"/>
              <w:rPr>
                <w:rFonts w:eastAsia="GOST Type AU"/>
              </w:rPr>
            </w:pPr>
            <w:r w:rsidRPr="0070090F">
              <w:rPr>
                <w:rFonts w:eastAsia="GOST Type AU"/>
              </w:rPr>
              <w:t>4</w:t>
            </w:r>
          </w:p>
        </w:tc>
        <w:tc>
          <w:tcPr>
            <w:tcW w:w="3583" w:type="dxa"/>
            <w:tcBorders>
              <w:top w:val="single" w:sz="4" w:space="0" w:color="auto"/>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textAlignment w:val="baseline"/>
              <w:rPr>
                <w:rFonts w:eastAsia="GOST Type AU"/>
              </w:rPr>
            </w:pPr>
            <w:r w:rsidRPr="0070090F">
              <w:rPr>
                <w:rFonts w:eastAsia="GOST Type AU"/>
              </w:rPr>
              <w:t>Территории</w:t>
            </w:r>
          </w:p>
          <w:p w:rsidR="005D185A" w:rsidRPr="0070090F" w:rsidRDefault="005D185A" w:rsidP="00C267C6">
            <w:pPr>
              <w:widowControl w:val="0"/>
              <w:autoSpaceDE w:val="0"/>
              <w:adjustRightInd w:val="0"/>
              <w:textAlignment w:val="baseline"/>
              <w:rPr>
                <w:rFonts w:eastAsia="GOST Type AU"/>
              </w:rPr>
            </w:pPr>
            <w:r w:rsidRPr="0070090F">
              <w:rPr>
                <w:rFonts w:eastAsia="GOST Type AU"/>
              </w:rPr>
              <w:t>перспективного развития</w:t>
            </w:r>
          </w:p>
        </w:tc>
        <w:tc>
          <w:tcPr>
            <w:tcW w:w="1405" w:type="dxa"/>
            <w:tcBorders>
              <w:top w:val="single" w:sz="4" w:space="0" w:color="auto"/>
              <w:left w:val="single" w:sz="4" w:space="0" w:color="auto"/>
              <w:bottom w:val="single" w:sz="4" w:space="0" w:color="auto"/>
              <w:right w:val="single" w:sz="4" w:space="0" w:color="auto"/>
            </w:tcBorders>
            <w:vAlign w:val="center"/>
          </w:tcPr>
          <w:p w:rsidR="005D185A" w:rsidRPr="0070090F" w:rsidRDefault="00804B74" w:rsidP="00C267C6">
            <w:pPr>
              <w:widowControl w:val="0"/>
              <w:autoSpaceDE w:val="0"/>
              <w:adjustRightInd w:val="0"/>
              <w:jc w:val="center"/>
              <w:textAlignment w:val="baseline"/>
              <w:rPr>
                <w:rFonts w:eastAsia="GOST Type AU"/>
                <w:b/>
              </w:rPr>
            </w:pPr>
            <w:r w:rsidRPr="0070090F">
              <w:rPr>
                <w:szCs w:val="20"/>
                <w:lang w:eastAsia="ru-RU"/>
              </w:rPr>
              <w:t>3,31</w:t>
            </w:r>
            <w:r w:rsidR="005D185A" w:rsidRPr="0070090F">
              <w:rPr>
                <w:szCs w:val="20"/>
                <w:lang w:eastAsia="ru-RU"/>
              </w:rPr>
              <w:t> </w:t>
            </w:r>
          </w:p>
        </w:tc>
        <w:tc>
          <w:tcPr>
            <w:tcW w:w="1695" w:type="dxa"/>
            <w:tcBorders>
              <w:top w:val="single" w:sz="4" w:space="0" w:color="auto"/>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ind w:firstLine="3"/>
              <w:jc w:val="center"/>
              <w:textAlignment w:val="baseline"/>
              <w:rPr>
                <w:rFonts w:eastAsia="GOST Type AU"/>
              </w:rPr>
            </w:pPr>
            <w:r w:rsidRPr="0070090F">
              <w:rPr>
                <w:szCs w:val="20"/>
                <w:lang w:eastAsia="ru-RU"/>
              </w:rPr>
              <w:t>100 </w:t>
            </w:r>
          </w:p>
        </w:tc>
        <w:tc>
          <w:tcPr>
            <w:tcW w:w="1910" w:type="dxa"/>
            <w:tcBorders>
              <w:top w:val="single" w:sz="4" w:space="0" w:color="auto"/>
              <w:left w:val="single" w:sz="4" w:space="0" w:color="auto"/>
              <w:bottom w:val="single" w:sz="4" w:space="0" w:color="auto"/>
              <w:right w:val="single" w:sz="4" w:space="0" w:color="auto"/>
            </w:tcBorders>
            <w:vAlign w:val="center"/>
          </w:tcPr>
          <w:p w:rsidR="005D185A" w:rsidRPr="0070090F" w:rsidRDefault="005D185A" w:rsidP="00C267C6">
            <w:pPr>
              <w:widowControl w:val="0"/>
              <w:autoSpaceDE w:val="0"/>
              <w:adjustRightInd w:val="0"/>
              <w:ind w:firstLine="3"/>
              <w:jc w:val="center"/>
              <w:textAlignment w:val="baseline"/>
              <w:rPr>
                <w:rFonts w:eastAsia="GOST Type AU"/>
              </w:rPr>
            </w:pPr>
            <w:r w:rsidRPr="0070090F">
              <w:rPr>
                <w:rFonts w:eastAsia="GOST Type AU"/>
              </w:rPr>
              <w:t>-</w:t>
            </w:r>
          </w:p>
        </w:tc>
      </w:tr>
    </w:tbl>
    <w:p w:rsidR="005D185A" w:rsidRPr="0070090F" w:rsidRDefault="005D185A" w:rsidP="00305BE5">
      <w:pPr>
        <w:jc w:val="center"/>
      </w:pPr>
    </w:p>
    <w:p w:rsidR="00FB5EE0" w:rsidRPr="0070090F" w:rsidRDefault="00FB5EE0" w:rsidP="000D3098">
      <w:pPr>
        <w:autoSpaceDE w:val="0"/>
        <w:jc w:val="center"/>
        <w:rPr>
          <w:i/>
        </w:rPr>
      </w:pPr>
      <w:bookmarkStart w:id="13" w:name="_Toc407007830"/>
      <w:r w:rsidRPr="0070090F">
        <w:rPr>
          <w:i/>
        </w:rPr>
        <w:t>Землеустройство территории</w:t>
      </w:r>
      <w:bookmarkEnd w:id="13"/>
    </w:p>
    <w:p w:rsidR="00FB5EE0" w:rsidRPr="0070090F" w:rsidRDefault="00FB5EE0" w:rsidP="00FB5EE0">
      <w:pPr>
        <w:autoSpaceDE w:val="0"/>
        <w:ind w:firstLine="567"/>
        <w:jc w:val="both"/>
      </w:pPr>
      <w:r w:rsidRPr="0070090F">
        <w:t>Согласно кадастровому плану территории земельные участки, границы которых включены в ГКН, а также отводы участков под строительство и благоустройство на территории отсутствуют.</w:t>
      </w:r>
    </w:p>
    <w:p w:rsidR="00FB5EE0" w:rsidRPr="0070090F" w:rsidRDefault="00FB5EE0" w:rsidP="00FB5EE0">
      <w:pPr>
        <w:ind w:firstLine="567"/>
        <w:jc w:val="both"/>
      </w:pPr>
      <w:r w:rsidRPr="0070090F">
        <w:rPr>
          <w:rFonts w:eastAsia="GOST Type AU"/>
        </w:rPr>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смежных с проектируемой территорией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Челябинской области.</w:t>
      </w:r>
    </w:p>
    <w:p w:rsidR="00FB5EE0" w:rsidRPr="0070090F" w:rsidRDefault="00C23C43" w:rsidP="00FB5EE0">
      <w:pPr>
        <w:ind w:firstLine="567"/>
        <w:jc w:val="both"/>
        <w:rPr>
          <w:rFonts w:eastAsia="GOST Type AU"/>
        </w:rPr>
      </w:pPr>
      <w:r w:rsidRPr="0070090F">
        <w:rPr>
          <w:szCs w:val="20"/>
          <w:lang w:eastAsia="ru-RU"/>
        </w:rPr>
        <w:t xml:space="preserve">Территория в границах проектирования расположена в кадастровых кварталах: </w:t>
      </w:r>
      <w:r w:rsidR="00FB5EE0" w:rsidRPr="0070090F">
        <w:rPr>
          <w:rFonts w:eastAsia="GOST Type AU"/>
        </w:rPr>
        <w:t>74:18:0806017</w:t>
      </w:r>
      <w:r w:rsidR="00290BE4" w:rsidRPr="0070090F">
        <w:rPr>
          <w:rFonts w:eastAsia="GOST Type AU"/>
        </w:rPr>
        <w:t xml:space="preserve">, </w:t>
      </w:r>
      <w:r w:rsidR="00FB5EE0" w:rsidRPr="0070090F">
        <w:rPr>
          <w:rFonts w:eastAsia="GOST Type AU"/>
        </w:rPr>
        <w:t>74:18:0801021</w:t>
      </w:r>
      <w:r w:rsidR="00290BE4" w:rsidRPr="0070090F">
        <w:rPr>
          <w:rFonts w:eastAsia="GOST Type AU"/>
        </w:rPr>
        <w:t xml:space="preserve">, </w:t>
      </w:r>
      <w:r w:rsidR="00FB5EE0" w:rsidRPr="0070090F">
        <w:rPr>
          <w:rFonts w:eastAsia="GOST Type AU"/>
        </w:rPr>
        <w:t>74:18:0806016</w:t>
      </w:r>
      <w:r w:rsidR="00290BE4" w:rsidRPr="0070090F">
        <w:rPr>
          <w:rFonts w:eastAsia="GOST Type AU"/>
        </w:rPr>
        <w:t>, 74:18:0801002</w:t>
      </w:r>
      <w:r w:rsidR="00FB5EE0" w:rsidRPr="0070090F">
        <w:rPr>
          <w:rFonts w:eastAsia="GOST Type AU"/>
        </w:rPr>
        <w:t>.</w:t>
      </w:r>
    </w:p>
    <w:p w:rsidR="003418B6" w:rsidRPr="0070090F" w:rsidRDefault="003418B6" w:rsidP="00DB7304">
      <w:pPr>
        <w:autoSpaceDE w:val="0"/>
        <w:ind w:firstLine="567"/>
        <w:jc w:val="both"/>
        <w:rPr>
          <w:highlight w:val="yellow"/>
        </w:rPr>
        <w:sectPr w:rsidR="003418B6" w:rsidRPr="0070090F" w:rsidSect="008161F0">
          <w:pgSz w:w="11905" w:h="16837"/>
          <w:pgMar w:top="851" w:right="851" w:bottom="851" w:left="1418" w:header="420" w:footer="176" w:gutter="0"/>
          <w:cols w:space="720"/>
          <w:docGrid w:linePitch="360"/>
        </w:sectPr>
      </w:pPr>
    </w:p>
    <w:p w:rsidR="00537E1E" w:rsidRPr="0070090F" w:rsidRDefault="003418B6" w:rsidP="000D3098">
      <w:pPr>
        <w:autoSpaceDE w:val="0"/>
        <w:spacing w:after="200"/>
        <w:jc w:val="center"/>
        <w:outlineLvl w:val="1"/>
        <w:rPr>
          <w:rFonts w:eastAsia="GOST Type AU"/>
          <w:b/>
        </w:rPr>
      </w:pPr>
      <w:bookmarkStart w:id="14" w:name="_Toc404277092"/>
      <w:bookmarkStart w:id="15" w:name="_Toc460411067"/>
      <w:r w:rsidRPr="0070090F">
        <w:rPr>
          <w:rFonts w:eastAsia="GOST Type AU"/>
          <w:b/>
        </w:rPr>
        <w:lastRenderedPageBreak/>
        <w:t>Схема расположения элемента планировочной структуры</w:t>
      </w:r>
      <w:bookmarkEnd w:id="14"/>
      <w:bookmarkEnd w:id="15"/>
    </w:p>
    <w:p w:rsidR="003418B6" w:rsidRPr="0070090F" w:rsidRDefault="00317E45" w:rsidP="00EC612D">
      <w:pPr>
        <w:autoSpaceDE w:val="0"/>
        <w:autoSpaceDN w:val="0"/>
        <w:adjustRightInd w:val="0"/>
        <w:jc w:val="center"/>
        <w:rPr>
          <w:rFonts w:eastAsia="GOST Type AU"/>
          <w:b/>
        </w:rPr>
      </w:pPr>
      <w:r w:rsidRPr="0070090F">
        <w:rPr>
          <w:noProof/>
          <w:lang w:eastAsia="ru-RU"/>
        </w:rPr>
        <w:drawing>
          <wp:inline distT="0" distB="0" distL="0" distR="0">
            <wp:extent cx="11811000" cy="8346784"/>
            <wp:effectExtent l="0" t="0" r="0" b="0"/>
            <wp:docPr id="11" name="Рисунок 11" descr="X:\Паромщик\_Даша\САТКА ВОДОВОД\ППТ.ЛО.МОП-1 Схема расположения элементов планировочной 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Паромщик\_Даша\САТКА ВОДОВОД\ППТ.ЛО.МОП-1 Схема расположения элементов планировочной структуры.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1812585" cy="8347904"/>
                    </a:xfrm>
                    <a:prstGeom prst="rect">
                      <a:avLst/>
                    </a:prstGeom>
                    <a:noFill/>
                    <a:ln>
                      <a:noFill/>
                    </a:ln>
                  </pic:spPr>
                </pic:pic>
              </a:graphicData>
            </a:graphic>
          </wp:inline>
        </w:drawing>
      </w:r>
    </w:p>
    <w:p w:rsidR="00A41766" w:rsidRPr="0070090F" w:rsidRDefault="00A41766" w:rsidP="00A41766">
      <w:pPr>
        <w:autoSpaceDE w:val="0"/>
        <w:autoSpaceDN w:val="0"/>
        <w:adjustRightInd w:val="0"/>
        <w:rPr>
          <w:rFonts w:eastAsia="GOST Type AU"/>
          <w:b/>
          <w:highlight w:val="yellow"/>
        </w:rPr>
        <w:sectPr w:rsidR="00A41766" w:rsidRPr="0070090F" w:rsidSect="00537E1E">
          <w:pgSz w:w="23814" w:h="16840" w:orient="landscape" w:code="8"/>
          <w:pgMar w:top="1418" w:right="851" w:bottom="851" w:left="851" w:header="420" w:footer="176" w:gutter="0"/>
          <w:cols w:space="720"/>
          <w:docGrid w:linePitch="360"/>
        </w:sectPr>
      </w:pPr>
    </w:p>
    <w:p w:rsidR="003418B6" w:rsidRPr="0070090F" w:rsidRDefault="003418B6" w:rsidP="000D3098">
      <w:pPr>
        <w:autoSpaceDE w:val="0"/>
        <w:spacing w:after="200"/>
        <w:jc w:val="center"/>
        <w:outlineLvl w:val="1"/>
        <w:rPr>
          <w:rFonts w:eastAsia="GOST Type AU"/>
          <w:b/>
        </w:rPr>
      </w:pPr>
      <w:bookmarkStart w:id="16" w:name="_Toc404277093"/>
      <w:bookmarkStart w:id="17" w:name="_Toc460411068"/>
      <w:r w:rsidRPr="0070090F">
        <w:rPr>
          <w:rFonts w:eastAsia="GOST Type AU"/>
          <w:b/>
        </w:rPr>
        <w:lastRenderedPageBreak/>
        <w:t>Схема использования территории в период подготовки проекта планировки территории</w:t>
      </w:r>
      <w:bookmarkEnd w:id="16"/>
      <w:bookmarkEnd w:id="17"/>
    </w:p>
    <w:p w:rsidR="002646C4" w:rsidRPr="0070090F" w:rsidRDefault="00317E45" w:rsidP="00EB6650">
      <w:pPr>
        <w:autoSpaceDE w:val="0"/>
        <w:jc w:val="center"/>
        <w:rPr>
          <w:rFonts w:eastAsia="GOST Type AU"/>
        </w:rPr>
      </w:pPr>
      <w:r w:rsidRPr="0070090F">
        <w:rPr>
          <w:noProof/>
          <w:lang w:eastAsia="ru-RU"/>
        </w:rPr>
        <w:drawing>
          <wp:inline distT="0" distB="0" distL="0" distR="0">
            <wp:extent cx="14030325" cy="5000625"/>
            <wp:effectExtent l="0" t="0" r="0" b="0"/>
            <wp:docPr id="12" name="Рисунок 12" descr="X:\Паромщик\_Даша\САТКА ВОДОВОД\ППТ.ЛО.МОП-2 Схема использования территории в период подготовки п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Паромщик\_Даша\САТКА ВОДОВОД\ППТ.ЛО.МОП-2 Схема использования территории в период подготовки пр.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030325" cy="5000625"/>
                    </a:xfrm>
                    <a:prstGeom prst="rect">
                      <a:avLst/>
                    </a:prstGeom>
                    <a:noFill/>
                    <a:ln>
                      <a:noFill/>
                    </a:ln>
                  </pic:spPr>
                </pic:pic>
              </a:graphicData>
            </a:graphic>
          </wp:inline>
        </w:drawing>
      </w:r>
    </w:p>
    <w:p w:rsidR="00A41766" w:rsidRPr="0070090F" w:rsidRDefault="00A41766" w:rsidP="00A41766">
      <w:pPr>
        <w:autoSpaceDE w:val="0"/>
        <w:rPr>
          <w:rFonts w:eastAsia="GOST Type AU"/>
          <w:highlight w:val="yellow"/>
        </w:rPr>
        <w:sectPr w:rsidR="00A41766" w:rsidRPr="0070090F" w:rsidSect="000567F7">
          <w:pgSz w:w="23814" w:h="16840" w:orient="landscape" w:code="8"/>
          <w:pgMar w:top="1418" w:right="851" w:bottom="851" w:left="851" w:header="420" w:footer="176" w:gutter="0"/>
          <w:cols w:space="720"/>
          <w:docGrid w:linePitch="360"/>
        </w:sectPr>
      </w:pPr>
    </w:p>
    <w:p w:rsidR="00AF31B7" w:rsidRPr="0070090F" w:rsidRDefault="00C65AAB" w:rsidP="003A64C6">
      <w:pPr>
        <w:numPr>
          <w:ilvl w:val="0"/>
          <w:numId w:val="3"/>
        </w:numPr>
        <w:tabs>
          <w:tab w:val="clear" w:pos="420"/>
        </w:tabs>
        <w:autoSpaceDE w:val="0"/>
        <w:ind w:left="0" w:firstLine="0"/>
        <w:jc w:val="center"/>
        <w:outlineLvl w:val="0"/>
        <w:rPr>
          <w:rFonts w:eastAsia="GOST Type AU"/>
          <w:b/>
        </w:rPr>
      </w:pPr>
      <w:bookmarkStart w:id="18" w:name="_Toc460411069"/>
      <w:r w:rsidRPr="0070090F">
        <w:rPr>
          <w:rFonts w:eastAsia="GOST Type AU"/>
          <w:b/>
        </w:rPr>
        <w:lastRenderedPageBreak/>
        <w:t>ОБОСНОВАНИЯ НАПРАВЛЕНИЙ КОМПЛЕКСНОГО РАЗВИТИЯ ТЕРРИТОРИИ</w:t>
      </w:r>
      <w:bookmarkEnd w:id="18"/>
    </w:p>
    <w:p w:rsidR="00CF36E1" w:rsidRPr="0070090F" w:rsidRDefault="00CF36E1" w:rsidP="00BE0BDA">
      <w:pPr>
        <w:ind w:firstLine="567"/>
        <w:jc w:val="both"/>
        <w:rPr>
          <w:rFonts w:eastAsia="GOST Type AU"/>
          <w:b/>
        </w:rPr>
      </w:pPr>
    </w:p>
    <w:p w:rsidR="00946EB2" w:rsidRPr="0070090F" w:rsidRDefault="00F969A7" w:rsidP="000D3098">
      <w:pPr>
        <w:numPr>
          <w:ilvl w:val="1"/>
          <w:numId w:val="3"/>
        </w:numPr>
        <w:tabs>
          <w:tab w:val="clear" w:pos="987"/>
          <w:tab w:val="num" w:pos="0"/>
        </w:tabs>
        <w:autoSpaceDE w:val="0"/>
        <w:spacing w:after="200"/>
        <w:ind w:left="0" w:firstLine="0"/>
        <w:jc w:val="center"/>
        <w:outlineLvl w:val="1"/>
        <w:rPr>
          <w:rFonts w:eastAsia="GOST Type AU"/>
          <w:b/>
        </w:rPr>
      </w:pPr>
      <w:bookmarkStart w:id="19" w:name="_Toc460411070"/>
      <w:r w:rsidRPr="0070090F">
        <w:rPr>
          <w:rFonts w:eastAsia="GOST Type AU"/>
          <w:b/>
        </w:rPr>
        <w:t>Основные положения и задачи</w:t>
      </w:r>
      <w:bookmarkEnd w:id="19"/>
    </w:p>
    <w:p w:rsidR="003973F2" w:rsidRPr="0070090F" w:rsidRDefault="003973F2" w:rsidP="00BD218C">
      <w:pPr>
        <w:autoSpaceDE w:val="0"/>
        <w:ind w:firstLine="567"/>
        <w:jc w:val="both"/>
        <w:rPr>
          <w:szCs w:val="20"/>
          <w:highlight w:val="yellow"/>
          <w:lang w:eastAsia="ru-RU"/>
        </w:rPr>
      </w:pPr>
      <w:r w:rsidRPr="0070090F">
        <w:rPr>
          <w:szCs w:val="20"/>
          <w:lang w:eastAsia="ru-RU"/>
        </w:rPr>
        <w:t>Цел</w:t>
      </w:r>
      <w:r w:rsidR="00875EDA" w:rsidRPr="0070090F">
        <w:rPr>
          <w:szCs w:val="20"/>
          <w:lang w:eastAsia="ru-RU"/>
        </w:rPr>
        <w:t>ь</w:t>
      </w:r>
      <w:r w:rsidRPr="0070090F">
        <w:rPr>
          <w:szCs w:val="20"/>
          <w:lang w:eastAsia="ru-RU"/>
        </w:rPr>
        <w:t xml:space="preserve">ю разработки проекта планировки линейного объекта является обеспечение процесса архитектурно-строительного проектирования, строительства и ввода в эксплуатацию планируемых к размещению линейных объектов для инженерного обеспечения - сетей </w:t>
      </w:r>
      <w:r w:rsidR="004D7FDA" w:rsidRPr="0070090F">
        <w:rPr>
          <w:szCs w:val="20"/>
          <w:lang w:eastAsia="ru-RU"/>
        </w:rPr>
        <w:t>водоснабжения</w:t>
      </w:r>
      <w:r w:rsidRPr="0070090F">
        <w:rPr>
          <w:szCs w:val="20"/>
          <w:lang w:eastAsia="ru-RU"/>
        </w:rPr>
        <w:t xml:space="preserve"> </w:t>
      </w:r>
      <w:proofErr w:type="spellStart"/>
      <w:r w:rsidRPr="0070090F">
        <w:rPr>
          <w:rFonts w:eastAsia="GOST Type AU"/>
        </w:rPr>
        <w:t>г.</w:t>
      </w:r>
      <w:r w:rsidR="004D7FDA" w:rsidRPr="0070090F">
        <w:rPr>
          <w:rFonts w:eastAsia="GOST Type AU"/>
        </w:rPr>
        <w:t>Сатка</w:t>
      </w:r>
      <w:proofErr w:type="spellEnd"/>
      <w:r w:rsidR="004D7FDA" w:rsidRPr="0070090F">
        <w:rPr>
          <w:rFonts w:eastAsia="GOST Type AU"/>
        </w:rPr>
        <w:t xml:space="preserve"> </w:t>
      </w:r>
      <w:r w:rsidRPr="0070090F">
        <w:rPr>
          <w:rFonts w:eastAsia="GOST Type AU"/>
        </w:rPr>
        <w:t>с учетом инженерно-технических и юридических аспектов (прав третьих лиц и пр.).</w:t>
      </w:r>
    </w:p>
    <w:p w:rsidR="009E7AC4" w:rsidRPr="0070090F" w:rsidRDefault="009E7AC4" w:rsidP="00BD218C">
      <w:pPr>
        <w:ind w:firstLine="567"/>
        <w:jc w:val="both"/>
        <w:rPr>
          <w:rFonts w:eastAsia="GOST Type AU"/>
        </w:rPr>
      </w:pPr>
      <w:r w:rsidRPr="0070090F">
        <w:rPr>
          <w:rFonts w:eastAsia="GOST Type AU"/>
        </w:rPr>
        <w:t>Задачами разработки проекта планировки, предусматривающего размещение линейного объекта</w:t>
      </w:r>
      <w:r w:rsidR="00875EDA" w:rsidRPr="0070090F">
        <w:rPr>
          <w:rFonts w:eastAsia="GOST Type AU"/>
        </w:rPr>
        <w:t>,</w:t>
      </w:r>
      <w:r w:rsidRPr="0070090F">
        <w:rPr>
          <w:rFonts w:eastAsia="GOST Type AU"/>
        </w:rPr>
        <w:t xml:space="preserve"> являются:</w:t>
      </w:r>
    </w:p>
    <w:p w:rsidR="009E7AC4" w:rsidRPr="0070090F" w:rsidRDefault="004D7FDA" w:rsidP="00BD218C">
      <w:pPr>
        <w:ind w:firstLine="567"/>
        <w:jc w:val="both"/>
        <w:rPr>
          <w:rFonts w:eastAsia="GOST Type AU"/>
        </w:rPr>
      </w:pPr>
      <w:r w:rsidRPr="0070090F">
        <w:rPr>
          <w:rFonts w:eastAsia="GOST Type AU"/>
        </w:rPr>
        <w:t>1) </w:t>
      </w:r>
      <w:r w:rsidR="009E7AC4" w:rsidRPr="0070090F">
        <w:rPr>
          <w:rFonts w:eastAsia="GOST Type AU"/>
        </w:rPr>
        <w:t>определение зоны планируемого размещения линейного объекта в соответствии с документами территориального планирования муниципального образования;</w:t>
      </w:r>
    </w:p>
    <w:p w:rsidR="009E7AC4" w:rsidRPr="0070090F" w:rsidRDefault="004D7FDA" w:rsidP="00BD218C">
      <w:pPr>
        <w:ind w:firstLine="567"/>
        <w:jc w:val="both"/>
        <w:rPr>
          <w:rFonts w:eastAsia="GOST Type AU"/>
        </w:rPr>
      </w:pPr>
      <w:r w:rsidRPr="0070090F">
        <w:rPr>
          <w:rFonts w:eastAsia="GOST Type AU"/>
        </w:rPr>
        <w:t>2) </w:t>
      </w:r>
      <w:r w:rsidR="009E7AC4" w:rsidRPr="0070090F">
        <w:rPr>
          <w:rFonts w:eastAsia="GOST Type AU"/>
        </w:rPr>
        <w:t>определение границ формируемых земельных участков, планируемых для предоставления физическому или юридическому лицу для строительства планируемого к размещению линейного объекта;</w:t>
      </w:r>
    </w:p>
    <w:p w:rsidR="009E7AC4" w:rsidRPr="0070090F" w:rsidRDefault="004D7FDA" w:rsidP="00BD218C">
      <w:pPr>
        <w:ind w:firstLine="567"/>
        <w:jc w:val="both"/>
        <w:rPr>
          <w:rFonts w:eastAsia="GOST Type AU"/>
        </w:rPr>
      </w:pPr>
      <w:r w:rsidRPr="0070090F">
        <w:rPr>
          <w:rFonts w:eastAsia="GOST Type AU"/>
        </w:rPr>
        <w:t>3) </w:t>
      </w:r>
      <w:r w:rsidR="009E7AC4" w:rsidRPr="0070090F">
        <w:rPr>
          <w:rFonts w:eastAsia="GOST Type AU"/>
        </w:rPr>
        <w:t>определение границ земельных участков, предназначенных для размещения и дальнейшей эксплуатации линейного объекта федерального, регионального, местного значения;</w:t>
      </w:r>
    </w:p>
    <w:p w:rsidR="009E7AC4" w:rsidRPr="0070090F" w:rsidRDefault="004D7FDA" w:rsidP="00BD218C">
      <w:pPr>
        <w:ind w:firstLine="567"/>
        <w:jc w:val="both"/>
        <w:rPr>
          <w:rFonts w:eastAsia="GOST Type AU"/>
        </w:rPr>
      </w:pPr>
      <w:r w:rsidRPr="0070090F">
        <w:rPr>
          <w:rFonts w:eastAsia="GOST Type AU"/>
        </w:rPr>
        <w:t>4) </w:t>
      </w:r>
      <w:r w:rsidR="009E7AC4" w:rsidRPr="0070090F">
        <w:rPr>
          <w:rFonts w:eastAsia="GOST Type AU"/>
        </w:rPr>
        <w:t>создание информационного ресурса ИСОГД в виде базы пространственных и иных данных об объектах градостроительной деятельности в целях обеспечения автоматизации процессов при исполнении муниципальных функций и предоставлении услуг в сфере градостроительной деятельности.</w:t>
      </w:r>
    </w:p>
    <w:p w:rsidR="009E7AC4" w:rsidRPr="0070090F" w:rsidRDefault="004D7FDA" w:rsidP="00BD218C">
      <w:pPr>
        <w:ind w:firstLine="567"/>
        <w:jc w:val="both"/>
        <w:rPr>
          <w:szCs w:val="20"/>
          <w:lang w:eastAsia="ru-RU"/>
        </w:rPr>
      </w:pPr>
      <w:r w:rsidRPr="0070090F">
        <w:rPr>
          <w:szCs w:val="20"/>
          <w:lang w:eastAsia="ru-RU"/>
        </w:rPr>
        <w:t>5) </w:t>
      </w:r>
      <w:r w:rsidR="009E7AC4" w:rsidRPr="0070090F">
        <w:rPr>
          <w:szCs w:val="20"/>
          <w:lang w:eastAsia="ru-RU"/>
        </w:rPr>
        <w:t>определение поперечных профилей улиц, окружающих территорию с учетом элементов инженерной инфраструктуры;</w:t>
      </w:r>
    </w:p>
    <w:p w:rsidR="009E7AC4" w:rsidRPr="0070090F" w:rsidRDefault="004D7FDA" w:rsidP="00BD218C">
      <w:pPr>
        <w:ind w:firstLine="567"/>
        <w:jc w:val="both"/>
        <w:rPr>
          <w:szCs w:val="20"/>
          <w:lang w:eastAsia="ru-RU"/>
        </w:rPr>
      </w:pPr>
      <w:r w:rsidRPr="0070090F">
        <w:rPr>
          <w:szCs w:val="20"/>
          <w:lang w:eastAsia="ru-RU"/>
        </w:rPr>
        <w:t>6) </w:t>
      </w:r>
      <w:r w:rsidR="009E7AC4" w:rsidRPr="0070090F">
        <w:rPr>
          <w:szCs w:val="20"/>
          <w:lang w:eastAsia="ru-RU"/>
        </w:rPr>
        <w:t>определение территорий общего пользования.</w:t>
      </w:r>
    </w:p>
    <w:p w:rsidR="009E7AC4" w:rsidRPr="0070090F" w:rsidRDefault="009E7AC4" w:rsidP="00BD218C">
      <w:pPr>
        <w:ind w:firstLine="567"/>
        <w:jc w:val="both"/>
        <w:rPr>
          <w:szCs w:val="20"/>
          <w:lang w:eastAsia="ru-RU"/>
        </w:rPr>
      </w:pPr>
      <w:r w:rsidRPr="0070090F">
        <w:rPr>
          <w:szCs w:val="20"/>
          <w:lang w:eastAsia="ru-RU"/>
        </w:rPr>
        <w:t>Проект планировки территории является основой для разработки проекта межевания.</w:t>
      </w:r>
    </w:p>
    <w:p w:rsidR="00D05350" w:rsidRPr="0070090F" w:rsidRDefault="00D05350" w:rsidP="00BE0BDA">
      <w:pPr>
        <w:autoSpaceDE w:val="0"/>
        <w:ind w:firstLine="567"/>
        <w:jc w:val="center"/>
        <w:rPr>
          <w:rFonts w:eastAsia="GOST Type AU"/>
        </w:rPr>
      </w:pPr>
    </w:p>
    <w:p w:rsidR="00E80FE6" w:rsidRPr="0070090F" w:rsidRDefault="00F969A7" w:rsidP="000D3098">
      <w:pPr>
        <w:numPr>
          <w:ilvl w:val="1"/>
          <w:numId w:val="3"/>
        </w:numPr>
        <w:tabs>
          <w:tab w:val="clear" w:pos="987"/>
          <w:tab w:val="num" w:pos="0"/>
        </w:tabs>
        <w:autoSpaceDE w:val="0"/>
        <w:spacing w:after="200"/>
        <w:ind w:left="0" w:firstLine="0"/>
        <w:jc w:val="center"/>
        <w:outlineLvl w:val="1"/>
        <w:rPr>
          <w:rFonts w:eastAsia="GOST Type AU"/>
          <w:b/>
        </w:rPr>
      </w:pPr>
      <w:bookmarkStart w:id="20" w:name="_Toc460411071"/>
      <w:r w:rsidRPr="0070090F">
        <w:rPr>
          <w:rFonts w:eastAsia="GOST Type AU"/>
          <w:b/>
        </w:rPr>
        <w:t>Градостроительная концепция развития территории</w:t>
      </w:r>
      <w:r w:rsidR="00F62104" w:rsidRPr="0070090F">
        <w:rPr>
          <w:rFonts w:eastAsia="GOST Type AU"/>
          <w:b/>
        </w:rPr>
        <w:t xml:space="preserve"> </w:t>
      </w:r>
      <w:r w:rsidR="00E80FE6" w:rsidRPr="0070090F">
        <w:rPr>
          <w:rFonts w:eastAsia="GOST Type AU"/>
          <w:b/>
        </w:rPr>
        <w:t>и социально-экономические особенности</w:t>
      </w:r>
      <w:bookmarkStart w:id="21" w:name="_Toc278967015"/>
      <w:r w:rsidR="00E80FE6" w:rsidRPr="0070090F">
        <w:rPr>
          <w:rFonts w:eastAsia="GOST Type AU"/>
          <w:b/>
        </w:rPr>
        <w:t xml:space="preserve"> развития территории</w:t>
      </w:r>
      <w:bookmarkEnd w:id="20"/>
      <w:bookmarkEnd w:id="21"/>
    </w:p>
    <w:p w:rsidR="00DD2AA9" w:rsidRPr="0070090F" w:rsidRDefault="00DD2AA9" w:rsidP="00DD2AA9">
      <w:pPr>
        <w:ind w:firstLine="567"/>
        <w:jc w:val="both"/>
        <w:rPr>
          <w:szCs w:val="20"/>
          <w:lang w:eastAsia="ru-RU"/>
        </w:rPr>
      </w:pPr>
      <w:r w:rsidRPr="0070090F">
        <w:rPr>
          <w:szCs w:val="20"/>
          <w:lang w:eastAsia="ru-RU"/>
        </w:rPr>
        <w:t>Основными задачами проекта планировки являются:</w:t>
      </w:r>
    </w:p>
    <w:p w:rsidR="00DD2AA9" w:rsidRPr="0070090F" w:rsidRDefault="004D7FDA" w:rsidP="00DD2AA9">
      <w:pPr>
        <w:ind w:firstLine="567"/>
        <w:jc w:val="both"/>
        <w:rPr>
          <w:szCs w:val="20"/>
          <w:lang w:eastAsia="ru-RU"/>
        </w:rPr>
      </w:pPr>
      <w:r w:rsidRPr="0070090F">
        <w:rPr>
          <w:szCs w:val="20"/>
          <w:lang w:eastAsia="ru-RU"/>
        </w:rPr>
        <w:t>1. </w:t>
      </w:r>
      <w:r w:rsidR="00DD2AA9" w:rsidRPr="0070090F">
        <w:rPr>
          <w:szCs w:val="20"/>
          <w:lang w:eastAsia="ru-RU"/>
        </w:rPr>
        <w:t xml:space="preserve">Определение места планируемого размещения линейного объекта </w:t>
      </w:r>
      <w:r w:rsidRPr="0070090F">
        <w:rPr>
          <w:szCs w:val="20"/>
          <w:lang w:eastAsia="ru-RU"/>
        </w:rPr>
        <w:t>–</w:t>
      </w:r>
      <w:r w:rsidR="00DD2AA9" w:rsidRPr="0070090F">
        <w:rPr>
          <w:szCs w:val="20"/>
          <w:lang w:eastAsia="ru-RU"/>
        </w:rPr>
        <w:t xml:space="preserve"> </w:t>
      </w:r>
      <w:r w:rsidRPr="0070090F">
        <w:rPr>
          <w:szCs w:val="20"/>
          <w:lang w:eastAsia="ru-RU"/>
        </w:rPr>
        <w:t xml:space="preserve">водовод от фильтровальной станции до насосной второго подъема </w:t>
      </w:r>
      <w:r w:rsidRPr="0070090F">
        <w:rPr>
          <w:rFonts w:eastAsia="GOST Type AU"/>
        </w:rPr>
        <w:t>(вынос сет</w:t>
      </w:r>
      <w:r w:rsidR="00A97091" w:rsidRPr="0070090F">
        <w:rPr>
          <w:rFonts w:eastAsia="GOST Type AU"/>
        </w:rPr>
        <w:t>и</w:t>
      </w:r>
      <w:r w:rsidRPr="0070090F">
        <w:rPr>
          <w:rFonts w:eastAsia="GOST Type AU"/>
        </w:rPr>
        <w:t xml:space="preserve"> из </w:t>
      </w:r>
      <w:proofErr w:type="spellStart"/>
      <w:r w:rsidRPr="0070090F">
        <w:rPr>
          <w:rFonts w:eastAsia="GOST Type AU"/>
        </w:rPr>
        <w:t>подотвальной</w:t>
      </w:r>
      <w:proofErr w:type="spellEnd"/>
      <w:r w:rsidRPr="0070090F">
        <w:rPr>
          <w:rFonts w:eastAsia="GOST Type AU"/>
        </w:rPr>
        <w:t xml:space="preserve"> зоны)</w:t>
      </w:r>
      <w:r w:rsidRPr="0070090F">
        <w:rPr>
          <w:szCs w:val="20"/>
          <w:lang w:eastAsia="ru-RU"/>
        </w:rPr>
        <w:t>.</w:t>
      </w:r>
    </w:p>
    <w:p w:rsidR="00DD2AA9" w:rsidRPr="0070090F" w:rsidRDefault="004D7FDA" w:rsidP="00DD2AA9">
      <w:pPr>
        <w:ind w:firstLine="567"/>
        <w:jc w:val="both"/>
        <w:rPr>
          <w:szCs w:val="20"/>
          <w:lang w:eastAsia="ru-RU"/>
        </w:rPr>
      </w:pPr>
      <w:r w:rsidRPr="0070090F">
        <w:rPr>
          <w:szCs w:val="20"/>
          <w:lang w:eastAsia="ru-RU"/>
        </w:rPr>
        <w:t>2. </w:t>
      </w:r>
      <w:r w:rsidR="00DD2AA9" w:rsidRPr="0070090F">
        <w:rPr>
          <w:szCs w:val="20"/>
          <w:lang w:eastAsia="ru-RU"/>
        </w:rPr>
        <w:t>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w:t>
      </w:r>
    </w:p>
    <w:p w:rsidR="00DD2AA9" w:rsidRPr="0070090F" w:rsidRDefault="008336F0" w:rsidP="00DD2AA9">
      <w:pPr>
        <w:ind w:firstLine="567"/>
        <w:jc w:val="both"/>
        <w:rPr>
          <w:szCs w:val="20"/>
          <w:lang w:eastAsia="ru-RU"/>
        </w:rPr>
      </w:pPr>
      <w:r w:rsidRPr="0070090F">
        <w:rPr>
          <w:szCs w:val="20"/>
          <w:lang w:eastAsia="ru-RU"/>
        </w:rPr>
        <w:t>3</w:t>
      </w:r>
      <w:r w:rsidR="004D7FDA" w:rsidRPr="0070090F">
        <w:rPr>
          <w:szCs w:val="20"/>
          <w:lang w:eastAsia="ru-RU"/>
        </w:rPr>
        <w:t>. </w:t>
      </w:r>
      <w:r w:rsidR="00DD2AA9" w:rsidRPr="0070090F">
        <w:rPr>
          <w:szCs w:val="20"/>
          <w:lang w:eastAsia="ru-RU"/>
        </w:rPr>
        <w:t>Определение земельных участков, которые попадают в границу</w:t>
      </w:r>
      <w:r w:rsidR="004D7FDA" w:rsidRPr="0070090F">
        <w:rPr>
          <w:szCs w:val="20"/>
          <w:lang w:eastAsia="ru-RU"/>
        </w:rPr>
        <w:t xml:space="preserve"> размещения линейного объекта.</w:t>
      </w:r>
    </w:p>
    <w:p w:rsidR="00DD2AA9" w:rsidRPr="0070090F" w:rsidRDefault="008336F0" w:rsidP="00DD2AA9">
      <w:pPr>
        <w:ind w:firstLine="567"/>
        <w:jc w:val="both"/>
        <w:rPr>
          <w:szCs w:val="20"/>
          <w:lang w:eastAsia="ru-RU"/>
        </w:rPr>
      </w:pPr>
      <w:r w:rsidRPr="0070090F">
        <w:rPr>
          <w:szCs w:val="20"/>
          <w:lang w:eastAsia="ru-RU"/>
        </w:rPr>
        <w:t>4</w:t>
      </w:r>
      <w:r w:rsidR="004D7FDA" w:rsidRPr="0070090F">
        <w:rPr>
          <w:szCs w:val="20"/>
          <w:lang w:eastAsia="ru-RU"/>
        </w:rPr>
        <w:t>. </w:t>
      </w:r>
      <w:r w:rsidR="00DD2AA9" w:rsidRPr="0070090F">
        <w:rPr>
          <w:szCs w:val="20"/>
          <w:lang w:eastAsia="ru-RU"/>
        </w:rPr>
        <w:t>Подготовка схемы резервируемых земель и перечень кадастровых номеров земельных участков, которые полностью или частично расположены в границах резервируемых земель.</w:t>
      </w:r>
    </w:p>
    <w:p w:rsidR="006850E8" w:rsidRPr="0070090F" w:rsidRDefault="006850E8" w:rsidP="006850E8">
      <w:pPr>
        <w:ind w:firstLine="567"/>
        <w:jc w:val="both"/>
        <w:rPr>
          <w:szCs w:val="20"/>
          <w:lang w:eastAsia="ru-RU"/>
        </w:rPr>
      </w:pPr>
      <w:bookmarkStart w:id="22" w:name="PO0000015"/>
      <w:r w:rsidRPr="0070090F">
        <w:rPr>
          <w:szCs w:val="20"/>
          <w:lang w:eastAsia="ru-RU"/>
        </w:rPr>
        <w:t>В соответствии с документами территориального планирования Российской федерации и Челябинской области на проектируемой территории строительство объектов федерального и регионального значения не предусмотрено.</w:t>
      </w:r>
    </w:p>
    <w:p w:rsidR="00804B74" w:rsidRPr="0070090F" w:rsidRDefault="00804B74" w:rsidP="00804B74">
      <w:pPr>
        <w:ind w:firstLine="567"/>
        <w:jc w:val="both"/>
        <w:rPr>
          <w:szCs w:val="20"/>
          <w:lang w:eastAsia="ru-RU"/>
        </w:rPr>
      </w:pPr>
      <w:r w:rsidRPr="0070090F">
        <w:rPr>
          <w:szCs w:val="20"/>
          <w:lang w:eastAsia="ru-RU"/>
        </w:rPr>
        <w:t xml:space="preserve">Градостроительные характеристики проектируемой территории жилой зоны и </w:t>
      </w:r>
      <w:r w:rsidRPr="0070090F">
        <w:t>природоохранной зоны</w:t>
      </w:r>
      <w:r w:rsidRPr="0070090F">
        <w:rPr>
          <w:szCs w:val="20"/>
          <w:lang w:eastAsia="ru-RU"/>
        </w:rPr>
        <w:t xml:space="preserve"> определены местом размещения территории в планировочной и функциональной структуре поселения.</w:t>
      </w:r>
    </w:p>
    <w:bookmarkEnd w:id="22"/>
    <w:p w:rsidR="006850E8" w:rsidRPr="0070090F" w:rsidRDefault="006850E8" w:rsidP="006850E8">
      <w:pPr>
        <w:ind w:firstLine="567"/>
        <w:jc w:val="both"/>
        <w:rPr>
          <w:szCs w:val="20"/>
          <w:lang w:eastAsia="ru-RU"/>
        </w:rPr>
      </w:pPr>
      <w:r w:rsidRPr="0070090F">
        <w:rPr>
          <w:szCs w:val="20"/>
          <w:lang w:eastAsia="ru-RU"/>
        </w:rPr>
        <w:t>На основании анализа факторов градостроительной привлекательности территория обладает потенциалом при решении основных задач:</w:t>
      </w:r>
    </w:p>
    <w:p w:rsidR="006850E8" w:rsidRPr="0070090F" w:rsidRDefault="004D7FDA" w:rsidP="006850E8">
      <w:pPr>
        <w:ind w:firstLine="567"/>
        <w:jc w:val="both"/>
        <w:rPr>
          <w:szCs w:val="20"/>
          <w:lang w:eastAsia="ru-RU"/>
        </w:rPr>
      </w:pPr>
      <w:r w:rsidRPr="0070090F">
        <w:rPr>
          <w:szCs w:val="20"/>
          <w:lang w:eastAsia="ru-RU"/>
        </w:rPr>
        <w:lastRenderedPageBreak/>
        <w:t>- </w:t>
      </w:r>
      <w:r w:rsidR="006850E8" w:rsidRPr="0070090F">
        <w:rPr>
          <w:szCs w:val="20"/>
          <w:lang w:eastAsia="ru-RU"/>
        </w:rPr>
        <w:t>строительство на территории п</w:t>
      </w:r>
      <w:r w:rsidR="007237BD" w:rsidRPr="0070090F">
        <w:rPr>
          <w:szCs w:val="20"/>
          <w:lang w:eastAsia="ru-RU"/>
        </w:rPr>
        <w:t>риродоохранной</w:t>
      </w:r>
      <w:r w:rsidR="006850E8" w:rsidRPr="0070090F">
        <w:rPr>
          <w:szCs w:val="20"/>
          <w:lang w:eastAsia="ru-RU"/>
        </w:rPr>
        <w:t xml:space="preserve"> </w:t>
      </w:r>
      <w:r w:rsidR="00F150A6" w:rsidRPr="0070090F">
        <w:rPr>
          <w:szCs w:val="20"/>
          <w:lang w:eastAsia="ru-RU"/>
        </w:rPr>
        <w:t>и жилой зон</w:t>
      </w:r>
      <w:r w:rsidR="006850E8" w:rsidRPr="0070090F">
        <w:rPr>
          <w:szCs w:val="20"/>
          <w:lang w:eastAsia="ru-RU"/>
        </w:rPr>
        <w:t xml:space="preserve"> дополнительных инженерных коммуникаций для снабжения существующей жилой застройки;</w:t>
      </w:r>
    </w:p>
    <w:p w:rsidR="006850E8" w:rsidRPr="0070090F" w:rsidRDefault="004D7FDA" w:rsidP="006850E8">
      <w:pPr>
        <w:ind w:firstLine="567"/>
        <w:jc w:val="both"/>
        <w:rPr>
          <w:szCs w:val="20"/>
          <w:highlight w:val="yellow"/>
          <w:lang w:eastAsia="ru-RU"/>
        </w:rPr>
      </w:pPr>
      <w:r w:rsidRPr="0070090F">
        <w:rPr>
          <w:szCs w:val="20"/>
          <w:lang w:eastAsia="ru-RU"/>
        </w:rPr>
        <w:t>- </w:t>
      </w:r>
      <w:r w:rsidR="006850E8" w:rsidRPr="0070090F">
        <w:rPr>
          <w:szCs w:val="20"/>
          <w:lang w:eastAsia="ru-RU"/>
        </w:rPr>
        <w:t>благоустройство и создание системы озеленения.</w:t>
      </w:r>
    </w:p>
    <w:p w:rsidR="006850E8" w:rsidRPr="0070090F" w:rsidRDefault="006850E8" w:rsidP="006850E8">
      <w:pPr>
        <w:ind w:firstLine="567"/>
        <w:jc w:val="both"/>
        <w:rPr>
          <w:szCs w:val="20"/>
          <w:lang w:eastAsia="ru-RU"/>
        </w:rPr>
      </w:pPr>
      <w:r w:rsidRPr="0070090F">
        <w:rPr>
          <w:szCs w:val="20"/>
          <w:lang w:eastAsia="ru-RU"/>
        </w:rPr>
        <w:t>В предлагаемом градостроительном решении заложены следующие основные принципы:</w:t>
      </w:r>
    </w:p>
    <w:p w:rsidR="006850E8" w:rsidRPr="0070090F" w:rsidRDefault="004D7FDA" w:rsidP="006850E8">
      <w:pPr>
        <w:ind w:firstLine="567"/>
        <w:jc w:val="both"/>
        <w:rPr>
          <w:szCs w:val="20"/>
          <w:lang w:eastAsia="ru-RU"/>
        </w:rPr>
      </w:pPr>
      <w:r w:rsidRPr="0070090F">
        <w:rPr>
          <w:szCs w:val="20"/>
          <w:lang w:eastAsia="ru-RU"/>
        </w:rPr>
        <w:t>- </w:t>
      </w:r>
      <w:r w:rsidR="006850E8" w:rsidRPr="0070090F">
        <w:rPr>
          <w:szCs w:val="20"/>
          <w:lang w:eastAsia="ru-RU"/>
        </w:rPr>
        <w:t>развитие и обновление инженерной инфраструктуры.</w:t>
      </w:r>
    </w:p>
    <w:p w:rsidR="006850E8" w:rsidRPr="0070090F" w:rsidRDefault="004D7FDA" w:rsidP="006850E8">
      <w:pPr>
        <w:ind w:firstLine="567"/>
        <w:jc w:val="both"/>
        <w:rPr>
          <w:szCs w:val="20"/>
          <w:lang w:eastAsia="ru-RU"/>
        </w:rPr>
      </w:pPr>
      <w:r w:rsidRPr="0070090F">
        <w:rPr>
          <w:szCs w:val="20"/>
          <w:lang w:eastAsia="ru-RU"/>
        </w:rPr>
        <w:t>- </w:t>
      </w:r>
      <w:r w:rsidR="006850E8" w:rsidRPr="0070090F">
        <w:rPr>
          <w:szCs w:val="20"/>
          <w:lang w:eastAsia="ru-RU"/>
        </w:rPr>
        <w:t>рациональная планировочная организация территории;</w:t>
      </w:r>
    </w:p>
    <w:p w:rsidR="006850E8" w:rsidRPr="0070090F" w:rsidRDefault="004D7FDA" w:rsidP="006850E8">
      <w:pPr>
        <w:ind w:firstLine="567"/>
        <w:jc w:val="both"/>
        <w:rPr>
          <w:szCs w:val="20"/>
          <w:lang w:eastAsia="ru-RU"/>
        </w:rPr>
      </w:pPr>
      <w:r w:rsidRPr="0070090F">
        <w:rPr>
          <w:szCs w:val="20"/>
          <w:lang w:eastAsia="ru-RU"/>
        </w:rPr>
        <w:t>-</w:t>
      </w:r>
      <w:r w:rsidRPr="0070090F">
        <w:t> </w:t>
      </w:r>
      <w:r w:rsidR="006850E8" w:rsidRPr="0070090F">
        <w:rPr>
          <w:szCs w:val="20"/>
          <w:lang w:eastAsia="ru-RU"/>
        </w:rPr>
        <w:t>создание условий для благоприятной экологической среды жизнедеятельности;</w:t>
      </w:r>
    </w:p>
    <w:p w:rsidR="006850E8" w:rsidRPr="0070090F" w:rsidRDefault="006850E8" w:rsidP="006850E8">
      <w:pPr>
        <w:ind w:firstLine="567"/>
        <w:jc w:val="both"/>
        <w:rPr>
          <w:szCs w:val="20"/>
          <w:lang w:eastAsia="ru-RU"/>
        </w:rPr>
      </w:pPr>
      <w:r w:rsidRPr="0070090F">
        <w:rPr>
          <w:szCs w:val="20"/>
          <w:lang w:eastAsia="ru-RU"/>
        </w:rPr>
        <w:t xml:space="preserve">На площадке строительства максимально сохраняется существующий рельеф местности. </w:t>
      </w:r>
    </w:p>
    <w:p w:rsidR="00710A60" w:rsidRPr="0070090F" w:rsidRDefault="00710A60" w:rsidP="00BE0BDA">
      <w:pPr>
        <w:ind w:firstLine="567"/>
        <w:jc w:val="both"/>
        <w:rPr>
          <w:highlight w:val="yellow"/>
        </w:rPr>
      </w:pPr>
    </w:p>
    <w:p w:rsidR="0073328B" w:rsidRPr="0070090F" w:rsidRDefault="0073328B" w:rsidP="000D3098">
      <w:pPr>
        <w:numPr>
          <w:ilvl w:val="1"/>
          <w:numId w:val="3"/>
        </w:numPr>
        <w:tabs>
          <w:tab w:val="clear" w:pos="987"/>
          <w:tab w:val="num" w:pos="0"/>
        </w:tabs>
        <w:autoSpaceDE w:val="0"/>
        <w:spacing w:after="200"/>
        <w:ind w:left="0" w:firstLine="0"/>
        <w:jc w:val="center"/>
        <w:outlineLvl w:val="1"/>
        <w:rPr>
          <w:rFonts w:eastAsia="GOST Type AU"/>
          <w:b/>
        </w:rPr>
      </w:pPr>
      <w:bookmarkStart w:id="23" w:name="_Toc460411072"/>
      <w:r w:rsidRPr="0070090F">
        <w:rPr>
          <w:rFonts w:eastAsia="GOST Type AU"/>
          <w:b/>
        </w:rPr>
        <w:t>Очередность строительства</w:t>
      </w:r>
      <w:bookmarkEnd w:id="23"/>
    </w:p>
    <w:p w:rsidR="000804E5" w:rsidRPr="0070090F" w:rsidRDefault="000804E5" w:rsidP="00C949E8">
      <w:pPr>
        <w:ind w:firstLine="567"/>
        <w:jc w:val="both"/>
        <w:rPr>
          <w:szCs w:val="20"/>
          <w:highlight w:val="yellow"/>
          <w:lang w:eastAsia="ru-RU"/>
        </w:rPr>
      </w:pPr>
      <w:r w:rsidRPr="0070090F">
        <w:rPr>
          <w:szCs w:val="20"/>
          <w:lang w:eastAsia="ru-RU"/>
        </w:rPr>
        <w:t>Проектом предусматривается освоение территории в</w:t>
      </w:r>
      <w:r w:rsidR="00C949E8" w:rsidRPr="0070090F">
        <w:rPr>
          <w:szCs w:val="20"/>
          <w:lang w:eastAsia="ru-RU"/>
        </w:rPr>
        <w:t xml:space="preserve"> один этап -</w:t>
      </w:r>
      <w:r w:rsidRPr="0070090F">
        <w:rPr>
          <w:szCs w:val="20"/>
          <w:lang w:eastAsia="ru-RU"/>
        </w:rPr>
        <w:t xml:space="preserve"> </w:t>
      </w:r>
      <w:r w:rsidR="00F04D10" w:rsidRPr="0070090F">
        <w:rPr>
          <w:szCs w:val="20"/>
          <w:lang w:eastAsia="ru-RU"/>
        </w:rPr>
        <w:t>до 20</w:t>
      </w:r>
      <w:r w:rsidR="00F150A6" w:rsidRPr="0070090F">
        <w:rPr>
          <w:szCs w:val="20"/>
          <w:lang w:eastAsia="ru-RU"/>
        </w:rPr>
        <w:t>21</w:t>
      </w:r>
      <w:r w:rsidR="00F04D10" w:rsidRPr="0070090F">
        <w:rPr>
          <w:szCs w:val="20"/>
          <w:lang w:eastAsia="ru-RU"/>
        </w:rPr>
        <w:t xml:space="preserve"> г.</w:t>
      </w:r>
    </w:p>
    <w:p w:rsidR="00705962" w:rsidRPr="0070090F" w:rsidRDefault="00705962" w:rsidP="00BE0BDA">
      <w:pPr>
        <w:ind w:firstLine="567"/>
        <w:jc w:val="both"/>
        <w:rPr>
          <w:szCs w:val="20"/>
          <w:lang w:eastAsia="ru-RU"/>
        </w:rPr>
      </w:pPr>
    </w:p>
    <w:p w:rsidR="009C04EB" w:rsidRPr="0070090F" w:rsidRDefault="00F2453B" w:rsidP="003A64C6">
      <w:pPr>
        <w:widowControl w:val="0"/>
        <w:autoSpaceDE w:val="0"/>
        <w:adjustRightInd w:val="0"/>
        <w:jc w:val="center"/>
        <w:textAlignment w:val="baseline"/>
        <w:outlineLvl w:val="0"/>
        <w:rPr>
          <w:rFonts w:eastAsia="GOST Type AU"/>
          <w:b/>
        </w:rPr>
      </w:pPr>
      <w:bookmarkStart w:id="24" w:name="_Toc278967005"/>
      <w:bookmarkStart w:id="25" w:name="_Toc460411073"/>
      <w:r w:rsidRPr="0070090F">
        <w:rPr>
          <w:rFonts w:eastAsia="GOST Type AU"/>
          <w:b/>
        </w:rPr>
        <w:t xml:space="preserve">ОПИСАНИЕ И </w:t>
      </w:r>
      <w:r w:rsidR="00C65AAB" w:rsidRPr="0070090F">
        <w:rPr>
          <w:rFonts w:eastAsia="GOST Type AU"/>
          <w:b/>
        </w:rPr>
        <w:t xml:space="preserve">ОБОСНОВАНИЕ </w:t>
      </w:r>
      <w:r w:rsidRPr="0070090F">
        <w:rPr>
          <w:rFonts w:eastAsia="GOST Type AU"/>
          <w:b/>
        </w:rPr>
        <w:t>ПОЛОЖЕНИЙ</w:t>
      </w:r>
      <w:bookmarkEnd w:id="25"/>
      <w:r w:rsidR="009C04EB" w:rsidRPr="0070090F">
        <w:rPr>
          <w:rFonts w:eastAsia="GOST Type AU"/>
          <w:b/>
        </w:rPr>
        <w:t xml:space="preserve"> </w:t>
      </w:r>
    </w:p>
    <w:p w:rsidR="009C04EB" w:rsidRPr="0070090F" w:rsidRDefault="009C04EB" w:rsidP="00BE0BDA">
      <w:pPr>
        <w:ind w:firstLine="567"/>
        <w:jc w:val="both"/>
        <w:rPr>
          <w:szCs w:val="20"/>
          <w:lang w:eastAsia="ru-RU"/>
        </w:rPr>
      </w:pPr>
    </w:p>
    <w:p w:rsidR="00E209A0" w:rsidRPr="0070090F" w:rsidRDefault="00E209A0" w:rsidP="000D3098">
      <w:pPr>
        <w:pStyle w:val="afd"/>
        <w:widowControl w:val="0"/>
        <w:numPr>
          <w:ilvl w:val="0"/>
          <w:numId w:val="3"/>
        </w:numPr>
        <w:tabs>
          <w:tab w:val="clear" w:pos="420"/>
          <w:tab w:val="num" w:pos="0"/>
        </w:tabs>
        <w:autoSpaceDE w:val="0"/>
        <w:adjustRightInd w:val="0"/>
        <w:spacing w:before="200"/>
        <w:ind w:left="0" w:firstLine="0"/>
        <w:jc w:val="center"/>
        <w:textAlignment w:val="baseline"/>
        <w:outlineLvl w:val="0"/>
        <w:rPr>
          <w:rFonts w:ascii="Times New Roman" w:eastAsia="GOST Type AU" w:hAnsi="Times New Roman"/>
          <w:b/>
          <w:sz w:val="24"/>
          <w:szCs w:val="24"/>
        </w:rPr>
      </w:pPr>
      <w:bookmarkStart w:id="26" w:name="_Toc460411074"/>
      <w:r w:rsidRPr="0070090F">
        <w:rPr>
          <w:rFonts w:ascii="Times New Roman" w:eastAsia="GOST Type AU" w:hAnsi="Times New Roman"/>
          <w:b/>
          <w:sz w:val="24"/>
          <w:szCs w:val="24"/>
        </w:rPr>
        <w:t>ОПИСАНИЕ И ОБОСНОВАНИЕ ПОЛОЖЕНИЙ</w:t>
      </w:r>
      <w:bookmarkEnd w:id="26"/>
      <w:r w:rsidRPr="0070090F">
        <w:rPr>
          <w:rFonts w:ascii="Times New Roman" w:eastAsia="GOST Type AU" w:hAnsi="Times New Roman"/>
          <w:b/>
          <w:sz w:val="24"/>
          <w:szCs w:val="24"/>
        </w:rPr>
        <w:t xml:space="preserve"> </w:t>
      </w:r>
    </w:p>
    <w:p w:rsidR="00E209A0" w:rsidRPr="0070090F" w:rsidRDefault="00E209A0" w:rsidP="00E209A0">
      <w:pPr>
        <w:autoSpaceDE w:val="0"/>
        <w:spacing w:before="200" w:after="200"/>
        <w:jc w:val="center"/>
        <w:outlineLvl w:val="1"/>
        <w:rPr>
          <w:rFonts w:eastAsia="GOST Type AU"/>
          <w:b/>
        </w:rPr>
      </w:pPr>
      <w:bookmarkStart w:id="27" w:name="_Toc435719693"/>
      <w:bookmarkStart w:id="28" w:name="_Toc460411075"/>
      <w:r w:rsidRPr="0070090F">
        <w:rPr>
          <w:rFonts w:eastAsia="GOST Type AU"/>
          <w:b/>
        </w:rPr>
        <w:t>3.1 Обоснование параметров планируемого к размещению линейного объекта</w:t>
      </w:r>
      <w:bookmarkEnd w:id="27"/>
      <w:bookmarkEnd w:id="28"/>
    </w:p>
    <w:p w:rsidR="008724F4" w:rsidRPr="0070090F" w:rsidRDefault="008724F4" w:rsidP="008724F4">
      <w:pPr>
        <w:tabs>
          <w:tab w:val="left" w:pos="1418"/>
        </w:tabs>
        <w:ind w:firstLine="567"/>
        <w:jc w:val="both"/>
      </w:pPr>
      <w:bookmarkStart w:id="29" w:name="_Toc412553440"/>
      <w:bookmarkStart w:id="30" w:name="_Toc435719694"/>
      <w:r w:rsidRPr="0070090F">
        <w:t>Проектом предусм</w:t>
      </w:r>
      <w:r w:rsidR="00711FBD" w:rsidRPr="0070090F">
        <w:t>о</w:t>
      </w:r>
      <w:r w:rsidRPr="0070090F">
        <w:t xml:space="preserve">трено строительство инженерных сооружений и коммуникаций </w:t>
      </w:r>
      <w:r w:rsidR="004C70B2" w:rsidRPr="0070090F">
        <w:t>трассы водовода (вынос магистрального водовода из под промышленных отвалов)</w:t>
      </w:r>
      <w:r w:rsidRPr="0070090F">
        <w:t>, расположение иных линейных объектов проектом не предусматривается.</w:t>
      </w:r>
    </w:p>
    <w:p w:rsidR="00E209A0" w:rsidRPr="0070090F" w:rsidRDefault="00E209A0" w:rsidP="00E209A0">
      <w:pPr>
        <w:autoSpaceDE w:val="0"/>
        <w:ind w:firstLine="567"/>
        <w:jc w:val="both"/>
        <w:rPr>
          <w:rFonts w:eastAsia="GOST Type AU"/>
        </w:rPr>
      </w:pPr>
      <w:r w:rsidRPr="0070090F">
        <w:rPr>
          <w:rFonts w:eastAsia="GOST Type AU"/>
        </w:rPr>
        <w:t>Целью разработки проекта планировки территории и проекта межевания территории линейн</w:t>
      </w:r>
      <w:r w:rsidR="0097652F" w:rsidRPr="0070090F">
        <w:rPr>
          <w:rFonts w:eastAsia="GOST Type AU"/>
        </w:rPr>
        <w:t>ого</w:t>
      </w:r>
      <w:r w:rsidRPr="0070090F">
        <w:rPr>
          <w:rFonts w:eastAsia="GOST Type AU"/>
        </w:rPr>
        <w:t xml:space="preserve"> объект</w:t>
      </w:r>
      <w:r w:rsidR="0097652F" w:rsidRPr="0070090F">
        <w:rPr>
          <w:rFonts w:eastAsia="GOST Type AU"/>
        </w:rPr>
        <w:t>а</w:t>
      </w:r>
      <w:r w:rsidRPr="0070090F">
        <w:rPr>
          <w:rFonts w:eastAsia="GOST Type AU"/>
        </w:rPr>
        <w:t xml:space="preserve"> является обеспечение процесса архитектурно-строительного проектирования, строительства и ввода в эксплуатацию планируем</w:t>
      </w:r>
      <w:r w:rsidR="0097652F" w:rsidRPr="0070090F">
        <w:rPr>
          <w:rFonts w:eastAsia="GOST Type AU"/>
        </w:rPr>
        <w:t>ого</w:t>
      </w:r>
      <w:r w:rsidRPr="0070090F">
        <w:rPr>
          <w:rFonts w:eastAsia="GOST Type AU"/>
        </w:rPr>
        <w:t xml:space="preserve"> к размещению линейн</w:t>
      </w:r>
      <w:r w:rsidR="0097652F" w:rsidRPr="0070090F">
        <w:rPr>
          <w:rFonts w:eastAsia="GOST Type AU"/>
        </w:rPr>
        <w:t>ого</w:t>
      </w:r>
      <w:r w:rsidRPr="0070090F">
        <w:rPr>
          <w:rFonts w:eastAsia="GOST Type AU"/>
        </w:rPr>
        <w:t xml:space="preserve"> объект</w:t>
      </w:r>
      <w:r w:rsidR="0097652F" w:rsidRPr="0070090F">
        <w:rPr>
          <w:rFonts w:eastAsia="GOST Type AU"/>
        </w:rPr>
        <w:t xml:space="preserve">а </w:t>
      </w:r>
      <w:r w:rsidR="00F150A6" w:rsidRPr="0070090F">
        <w:rPr>
          <w:rFonts w:eastAsia="GOST Type AU"/>
        </w:rPr>
        <w:t>–</w:t>
      </w:r>
      <w:r w:rsidRPr="0070090F">
        <w:rPr>
          <w:rFonts w:eastAsia="GOST Type AU"/>
        </w:rPr>
        <w:t xml:space="preserve"> </w:t>
      </w:r>
      <w:r w:rsidR="00F150A6" w:rsidRPr="0070090F">
        <w:rPr>
          <w:rFonts w:eastAsia="GOST Type AU"/>
        </w:rPr>
        <w:t>водовод.</w:t>
      </w:r>
    </w:p>
    <w:p w:rsidR="00E209A0" w:rsidRPr="0070090F" w:rsidRDefault="00E209A0" w:rsidP="00E209A0">
      <w:pPr>
        <w:ind w:firstLine="567"/>
        <w:jc w:val="both"/>
        <w:rPr>
          <w:rFonts w:eastAsia="GOST Type AU"/>
        </w:rPr>
      </w:pPr>
      <w:r w:rsidRPr="0070090F">
        <w:rPr>
          <w:rFonts w:eastAsia="GOST Type AU"/>
        </w:rPr>
        <w:t xml:space="preserve">По функциональному составу проектируемая территория включает в свои границы: территории, занятые </w:t>
      </w:r>
      <w:r w:rsidR="00661336" w:rsidRPr="0070090F">
        <w:rPr>
          <w:rFonts w:eastAsia="GOST Type AU"/>
        </w:rPr>
        <w:t xml:space="preserve">сооружениями и </w:t>
      </w:r>
      <w:r w:rsidRPr="0070090F">
        <w:rPr>
          <w:rFonts w:eastAsia="GOST Type AU"/>
        </w:rPr>
        <w:t>коммуникациями инженерной инфраструктуры, озеленением общего пользования естественного происхождения</w:t>
      </w:r>
      <w:r w:rsidR="009D3AFB" w:rsidRPr="0070090F">
        <w:rPr>
          <w:rFonts w:eastAsia="GOST Type AU"/>
        </w:rPr>
        <w:t xml:space="preserve"> и озеленением в охранных зонах</w:t>
      </w:r>
      <w:r w:rsidRPr="0070090F">
        <w:rPr>
          <w:rFonts w:eastAsia="GOST Type AU"/>
        </w:rPr>
        <w:t xml:space="preserve">. </w:t>
      </w:r>
    </w:p>
    <w:p w:rsidR="00EC5F92" w:rsidRPr="0070090F" w:rsidRDefault="00EC5F92" w:rsidP="00EC5F92">
      <w:pPr>
        <w:ind w:firstLine="567"/>
        <w:jc w:val="both"/>
        <w:rPr>
          <w:rFonts w:eastAsia="GOST Type AU"/>
        </w:rPr>
      </w:pPr>
      <w:r w:rsidRPr="0070090F">
        <w:rPr>
          <w:rFonts w:eastAsia="GOST Type AU"/>
        </w:rPr>
        <w:t>Границы проекта планировки территории линейного объек</w:t>
      </w:r>
      <w:r w:rsidR="00C267C6" w:rsidRPr="0070090F">
        <w:rPr>
          <w:rFonts w:eastAsia="GOST Type AU"/>
        </w:rPr>
        <w:t>та приняты в границах территории</w:t>
      </w:r>
      <w:r w:rsidRPr="0070090F">
        <w:rPr>
          <w:rFonts w:eastAsia="GOST Type AU"/>
        </w:rPr>
        <w:t xml:space="preserve"> </w:t>
      </w:r>
      <w:r w:rsidR="00C267C6" w:rsidRPr="0070090F">
        <w:t>свободной от застройки</w:t>
      </w:r>
      <w:r w:rsidR="00C267C6" w:rsidRPr="0070090F">
        <w:rPr>
          <w:rFonts w:eastAsia="GOST Type AU"/>
        </w:rPr>
        <w:t xml:space="preserve"> </w:t>
      </w:r>
      <w:r w:rsidRPr="0070090F">
        <w:rPr>
          <w:rFonts w:eastAsia="GOST Type AU"/>
        </w:rPr>
        <w:t>(</w:t>
      </w:r>
      <w:r w:rsidR="00C267C6" w:rsidRPr="0070090F">
        <w:rPr>
          <w:rFonts w:eastAsia="GOST Type AU"/>
        </w:rPr>
        <w:t>вдоль ул.Коммунистическая</w:t>
      </w:r>
      <w:r w:rsidRPr="0070090F">
        <w:rPr>
          <w:rFonts w:eastAsia="GOST Type AU"/>
        </w:rPr>
        <w:t>).</w:t>
      </w:r>
    </w:p>
    <w:p w:rsidR="00833381" w:rsidRPr="0070090F" w:rsidRDefault="00833381" w:rsidP="00EC5F92">
      <w:pPr>
        <w:ind w:firstLine="567"/>
        <w:jc w:val="both"/>
        <w:rPr>
          <w:szCs w:val="20"/>
          <w:lang w:eastAsia="ru-RU"/>
        </w:rPr>
      </w:pPr>
      <w:r w:rsidRPr="0070090F">
        <w:rPr>
          <w:szCs w:val="20"/>
          <w:lang w:eastAsia="ru-RU"/>
        </w:rPr>
        <w:t>Проект выполнен на основании проекта "Водовод от фильтрованной станции до насосного второго подъема (вынос сетей)" РП-172-2015-ИЛО, исполнитель ООО НИИ "</w:t>
      </w:r>
      <w:proofErr w:type="spellStart"/>
      <w:r w:rsidRPr="0070090F">
        <w:rPr>
          <w:szCs w:val="20"/>
          <w:lang w:eastAsia="ru-RU"/>
        </w:rPr>
        <w:t>РегионПроект</w:t>
      </w:r>
      <w:proofErr w:type="spellEnd"/>
      <w:r w:rsidRPr="0070090F">
        <w:rPr>
          <w:szCs w:val="20"/>
          <w:lang w:eastAsia="ru-RU"/>
        </w:rPr>
        <w:t>", 2015г.</w:t>
      </w:r>
    </w:p>
    <w:p w:rsidR="00E209A0" w:rsidRPr="0070090F" w:rsidRDefault="00E209A0" w:rsidP="00E209A0">
      <w:pPr>
        <w:autoSpaceDE w:val="0"/>
        <w:spacing w:before="200" w:after="200"/>
        <w:jc w:val="center"/>
        <w:outlineLvl w:val="1"/>
        <w:rPr>
          <w:rFonts w:eastAsia="GOST Type AU"/>
          <w:b/>
        </w:rPr>
      </w:pPr>
      <w:bookmarkStart w:id="31" w:name="_Toc460411076"/>
      <w:r w:rsidRPr="0070090F">
        <w:rPr>
          <w:rFonts w:eastAsia="GOST Type AU"/>
          <w:b/>
        </w:rPr>
        <w:t>3.2 Обоснование размещения линейного объекта на планируемой территории</w:t>
      </w:r>
      <w:bookmarkEnd w:id="29"/>
      <w:bookmarkEnd w:id="30"/>
      <w:bookmarkEnd w:id="31"/>
    </w:p>
    <w:p w:rsidR="00EC5F92" w:rsidRPr="0070090F" w:rsidRDefault="00EC5F92" w:rsidP="00C40A81">
      <w:pPr>
        <w:ind w:firstLine="567"/>
        <w:jc w:val="both"/>
        <w:rPr>
          <w:szCs w:val="20"/>
          <w:lang w:eastAsia="ru-RU"/>
        </w:rPr>
      </w:pPr>
      <w:bookmarkStart w:id="32" w:name="_Toc412553441"/>
      <w:bookmarkStart w:id="33" w:name="_Toc435719695"/>
      <w:r w:rsidRPr="0070090F">
        <w:rPr>
          <w:szCs w:val="20"/>
          <w:lang w:eastAsia="ru-RU"/>
        </w:rPr>
        <w:t xml:space="preserve">Строительство сетей намечено на землях из категории </w:t>
      </w:r>
      <w:r w:rsidR="00C40A81" w:rsidRPr="0070090F">
        <w:rPr>
          <w:szCs w:val="20"/>
          <w:lang w:eastAsia="ru-RU"/>
        </w:rPr>
        <w:t xml:space="preserve">земли городов и поселков городского типа. </w:t>
      </w:r>
      <w:r w:rsidRPr="0070090F">
        <w:rPr>
          <w:szCs w:val="20"/>
          <w:lang w:eastAsia="ru-RU"/>
        </w:rPr>
        <w:t xml:space="preserve">Проектом предусмотрено выделение земель в рамках </w:t>
      </w:r>
      <w:r w:rsidR="002C6498" w:rsidRPr="0070090F">
        <w:rPr>
          <w:szCs w:val="20"/>
          <w:lang w:eastAsia="ru-RU"/>
        </w:rPr>
        <w:t>санитарно-защитной полосы</w:t>
      </w:r>
      <w:r w:rsidRPr="0070090F">
        <w:rPr>
          <w:szCs w:val="20"/>
          <w:lang w:eastAsia="ru-RU"/>
        </w:rPr>
        <w:t xml:space="preserve"> проектируемых коммуникаций инженерной инфраструктуры.</w:t>
      </w:r>
    </w:p>
    <w:p w:rsidR="00EC5F92" w:rsidRPr="0070090F" w:rsidRDefault="00EC5F92" w:rsidP="00EC5F92">
      <w:pPr>
        <w:ind w:firstLine="567"/>
        <w:jc w:val="both"/>
        <w:rPr>
          <w:szCs w:val="20"/>
          <w:highlight w:val="yellow"/>
          <w:lang w:eastAsia="ru-RU"/>
        </w:rPr>
      </w:pPr>
      <w:r w:rsidRPr="0070090F">
        <w:rPr>
          <w:szCs w:val="20"/>
          <w:lang w:eastAsia="ru-RU"/>
        </w:rPr>
        <w:t>Площади земельных участков, необходимых для строительства и эксплуатации планируемых линейных объектов, предоставляемых в аренду на период строительства, составляют:</w:t>
      </w:r>
    </w:p>
    <w:p w:rsidR="00B651CA" w:rsidRPr="0070090F" w:rsidRDefault="004C70B2" w:rsidP="00B651CA">
      <w:pPr>
        <w:ind w:firstLine="567"/>
        <w:jc w:val="both"/>
        <w:rPr>
          <w:szCs w:val="20"/>
          <w:highlight w:val="yellow"/>
          <w:lang w:eastAsia="ru-RU"/>
        </w:rPr>
      </w:pPr>
      <w:r w:rsidRPr="0070090F">
        <w:rPr>
          <w:szCs w:val="20"/>
          <w:lang w:eastAsia="ru-RU"/>
        </w:rPr>
        <w:t>1. В</w:t>
      </w:r>
      <w:r w:rsidR="00643F9F" w:rsidRPr="0070090F">
        <w:rPr>
          <w:szCs w:val="20"/>
          <w:lang w:eastAsia="ru-RU"/>
        </w:rPr>
        <w:t xml:space="preserve">одовод </w:t>
      </w:r>
      <w:r w:rsidR="002C6498" w:rsidRPr="0070090F">
        <w:rPr>
          <w:szCs w:val="20"/>
          <w:lang w:eastAsia="ru-RU"/>
        </w:rPr>
        <w:t xml:space="preserve">– </w:t>
      </w:r>
      <w:r w:rsidRPr="0070090F">
        <w:rPr>
          <w:szCs w:val="20"/>
          <w:lang w:eastAsia="ru-RU"/>
        </w:rPr>
        <w:t>26 995</w:t>
      </w:r>
      <w:r w:rsidR="00B651CA" w:rsidRPr="0070090F">
        <w:rPr>
          <w:szCs w:val="20"/>
          <w:lang w:eastAsia="ru-RU"/>
        </w:rPr>
        <w:t xml:space="preserve"> кв.м.</w:t>
      </w:r>
    </w:p>
    <w:p w:rsidR="00292155" w:rsidRPr="0070090F" w:rsidRDefault="007E7A8B" w:rsidP="00292155">
      <w:pPr>
        <w:ind w:firstLine="567"/>
        <w:jc w:val="both"/>
        <w:rPr>
          <w:szCs w:val="20"/>
          <w:lang w:eastAsia="ru-RU"/>
        </w:rPr>
      </w:pPr>
      <w:r w:rsidRPr="0070090F">
        <w:rPr>
          <w:szCs w:val="20"/>
          <w:lang w:eastAsia="ru-RU"/>
        </w:rPr>
        <w:t xml:space="preserve">Согласно таблице </w:t>
      </w:r>
      <w:r w:rsidRPr="0070090F">
        <w:rPr>
          <w:rFonts w:eastAsia="Calibri"/>
          <w:lang w:eastAsia="en-US"/>
        </w:rPr>
        <w:t xml:space="preserve">9 СП 4.13130.2013 </w:t>
      </w:r>
      <w:r w:rsidR="00292155" w:rsidRPr="0070090F">
        <w:rPr>
          <w:szCs w:val="20"/>
          <w:lang w:eastAsia="ru-RU"/>
        </w:rPr>
        <w:t xml:space="preserve">расстояния по горизонтали (в свету) от проектируемого </w:t>
      </w:r>
      <w:r w:rsidR="001A1F38" w:rsidRPr="0070090F">
        <w:rPr>
          <w:szCs w:val="20"/>
          <w:lang w:eastAsia="ru-RU"/>
        </w:rPr>
        <w:t xml:space="preserve">подземного </w:t>
      </w:r>
      <w:r w:rsidR="00292155" w:rsidRPr="0070090F">
        <w:rPr>
          <w:szCs w:val="20"/>
          <w:lang w:eastAsia="ru-RU"/>
        </w:rPr>
        <w:t>водо</w:t>
      </w:r>
      <w:r w:rsidR="006744DC" w:rsidRPr="0070090F">
        <w:rPr>
          <w:szCs w:val="20"/>
          <w:lang w:eastAsia="ru-RU"/>
        </w:rPr>
        <w:t>вода</w:t>
      </w:r>
      <w:r w:rsidR="00292155" w:rsidRPr="0070090F">
        <w:rPr>
          <w:szCs w:val="20"/>
          <w:lang w:eastAsia="ru-RU"/>
        </w:rPr>
        <w:t xml:space="preserve"> до других инженерных коммуникаций и объектов застройки принято: </w:t>
      </w:r>
    </w:p>
    <w:p w:rsidR="008008F7" w:rsidRPr="0070090F" w:rsidRDefault="008008F7" w:rsidP="00292155">
      <w:pPr>
        <w:ind w:firstLine="567"/>
        <w:jc w:val="both"/>
        <w:rPr>
          <w:szCs w:val="20"/>
          <w:lang w:eastAsia="ru-RU"/>
        </w:rPr>
      </w:pPr>
      <w:r w:rsidRPr="0070090F">
        <w:rPr>
          <w:szCs w:val="20"/>
          <w:lang w:eastAsia="ru-RU"/>
        </w:rPr>
        <w:t>- до фундаментов зданий и сооружений – не менее 5,0 м;</w:t>
      </w:r>
    </w:p>
    <w:p w:rsidR="008008F7" w:rsidRPr="0070090F" w:rsidRDefault="008008F7" w:rsidP="00292155">
      <w:pPr>
        <w:ind w:firstLine="567"/>
        <w:jc w:val="both"/>
        <w:rPr>
          <w:szCs w:val="20"/>
          <w:lang w:eastAsia="ru-RU"/>
        </w:rPr>
      </w:pPr>
      <w:r w:rsidRPr="0070090F">
        <w:rPr>
          <w:szCs w:val="20"/>
          <w:lang w:eastAsia="ru-RU"/>
        </w:rPr>
        <w:lastRenderedPageBreak/>
        <w:t>- до фундаментов ограждений предприятий, эстакад, опор контактной сети и связи, железных дорог – не менее 3,0 м;</w:t>
      </w:r>
    </w:p>
    <w:p w:rsidR="008008F7" w:rsidRPr="0070090F" w:rsidRDefault="008008F7" w:rsidP="00292155">
      <w:pPr>
        <w:ind w:firstLine="567"/>
        <w:jc w:val="both"/>
        <w:rPr>
          <w:szCs w:val="20"/>
          <w:lang w:eastAsia="ru-RU"/>
        </w:rPr>
      </w:pPr>
      <w:r w:rsidRPr="0070090F">
        <w:rPr>
          <w:szCs w:val="20"/>
          <w:lang w:eastAsia="ru-RU"/>
        </w:rPr>
        <w:t>- до оси крайнего пути железных дорог колеи 1 520 мм, но не менее глубины траншеи до подошвы насыпи и бровки выемки – не менее 4,0 мм;</w:t>
      </w:r>
    </w:p>
    <w:p w:rsidR="008008F7" w:rsidRPr="0070090F" w:rsidRDefault="008008F7" w:rsidP="00292155">
      <w:pPr>
        <w:ind w:firstLine="567"/>
        <w:jc w:val="both"/>
        <w:rPr>
          <w:szCs w:val="20"/>
          <w:lang w:eastAsia="ru-RU"/>
        </w:rPr>
      </w:pPr>
      <w:r w:rsidRPr="0070090F">
        <w:rPr>
          <w:szCs w:val="20"/>
          <w:lang w:eastAsia="ru-RU"/>
        </w:rPr>
        <w:t>- оси крайнего пути железных дорог колеи</w:t>
      </w:r>
      <w:r w:rsidR="007E7A8B" w:rsidRPr="0070090F">
        <w:rPr>
          <w:szCs w:val="20"/>
          <w:lang w:eastAsia="ru-RU"/>
        </w:rPr>
        <w:t xml:space="preserve"> 750 мм и трамвая – не менее 2,75</w:t>
      </w:r>
      <w:r w:rsidRPr="0070090F">
        <w:rPr>
          <w:szCs w:val="20"/>
          <w:lang w:eastAsia="ru-RU"/>
        </w:rPr>
        <w:t xml:space="preserve"> м;</w:t>
      </w:r>
    </w:p>
    <w:p w:rsidR="00EC5F92" w:rsidRPr="0070090F" w:rsidRDefault="008008F7" w:rsidP="00EC5F92">
      <w:pPr>
        <w:ind w:firstLine="567"/>
        <w:jc w:val="both"/>
        <w:rPr>
          <w:szCs w:val="20"/>
          <w:lang w:eastAsia="ru-RU"/>
        </w:rPr>
      </w:pPr>
      <w:r w:rsidRPr="0070090F">
        <w:t xml:space="preserve">- до </w:t>
      </w:r>
      <w:r w:rsidRPr="0070090F">
        <w:rPr>
          <w:szCs w:val="20"/>
          <w:lang w:eastAsia="ru-RU"/>
        </w:rPr>
        <w:t xml:space="preserve">бортового камня улицы (кромки проезжей части, укрепленной полосы, обочины) </w:t>
      </w:r>
      <w:r w:rsidR="00EC5F92" w:rsidRPr="0070090F">
        <w:rPr>
          <w:szCs w:val="20"/>
          <w:lang w:eastAsia="ru-RU"/>
        </w:rPr>
        <w:t xml:space="preserve">- </w:t>
      </w:r>
      <w:r w:rsidRPr="0070090F">
        <w:rPr>
          <w:szCs w:val="20"/>
          <w:lang w:eastAsia="ru-RU"/>
        </w:rPr>
        <w:t>не менее 2,0 м;</w:t>
      </w:r>
    </w:p>
    <w:p w:rsidR="008008F7" w:rsidRPr="0070090F" w:rsidRDefault="008008F7" w:rsidP="00EC5F92">
      <w:pPr>
        <w:ind w:firstLine="567"/>
        <w:jc w:val="both"/>
        <w:rPr>
          <w:szCs w:val="20"/>
          <w:lang w:eastAsia="ru-RU"/>
        </w:rPr>
      </w:pPr>
      <w:r w:rsidRPr="0070090F">
        <w:rPr>
          <w:szCs w:val="20"/>
          <w:lang w:eastAsia="ru-RU"/>
        </w:rPr>
        <w:t xml:space="preserve">- наружной бровки кювета или подошвы </w:t>
      </w:r>
      <w:r w:rsidR="001A1F38" w:rsidRPr="0070090F">
        <w:rPr>
          <w:szCs w:val="20"/>
          <w:lang w:eastAsia="ru-RU"/>
        </w:rPr>
        <w:t>насыпи дороги – не менее 1,0 м;</w:t>
      </w:r>
    </w:p>
    <w:p w:rsidR="001A1F38" w:rsidRPr="0070090F" w:rsidRDefault="001A1F38" w:rsidP="00EC5F92">
      <w:pPr>
        <w:ind w:firstLine="567"/>
        <w:jc w:val="both"/>
        <w:rPr>
          <w:szCs w:val="20"/>
          <w:lang w:eastAsia="ru-RU"/>
        </w:rPr>
      </w:pPr>
      <w:r w:rsidRPr="0070090F">
        <w:rPr>
          <w:szCs w:val="20"/>
          <w:lang w:eastAsia="ru-RU"/>
        </w:rPr>
        <w:t>- </w:t>
      </w:r>
      <w:r w:rsidRPr="0070090F">
        <w:t xml:space="preserve">до фундаментов опор воздушных линий электропередачи напряжением до 1,0 кВ – </w:t>
      </w:r>
      <w:r w:rsidRPr="0070090F">
        <w:rPr>
          <w:szCs w:val="20"/>
          <w:lang w:eastAsia="ru-RU"/>
        </w:rPr>
        <w:t>не менее</w:t>
      </w:r>
      <w:r w:rsidRPr="0070090F">
        <w:t xml:space="preserve"> 1,0 м, свыше 1,0 до 35 кВ – не менее 2,0 м, свыше 35 кВ – </w:t>
      </w:r>
      <w:r w:rsidRPr="0070090F">
        <w:rPr>
          <w:szCs w:val="20"/>
          <w:lang w:eastAsia="ru-RU"/>
        </w:rPr>
        <w:t>не менее</w:t>
      </w:r>
      <w:r w:rsidRPr="0070090F">
        <w:t xml:space="preserve"> 3,0 м.</w:t>
      </w:r>
    </w:p>
    <w:p w:rsidR="00E209A0" w:rsidRPr="0070090F" w:rsidRDefault="00EC5F92" w:rsidP="00EC5F92">
      <w:pPr>
        <w:ind w:firstLine="567"/>
        <w:jc w:val="both"/>
        <w:rPr>
          <w:szCs w:val="20"/>
          <w:lang w:eastAsia="ru-RU"/>
        </w:rPr>
      </w:pPr>
      <w:r w:rsidRPr="0070090F">
        <w:rPr>
          <w:szCs w:val="20"/>
          <w:lang w:eastAsia="ru-RU"/>
        </w:rPr>
        <w:t>Участок для обеспечения размещения строительных механизмов, хранения отвалов и резерва грунта, в том числе растительного не требуется. Устройства объездов, перекладки коммуникаций, площадок складирования материалов и изделий, полигонов сборки конструкций, карьеров для добычи инертных материалов не потребуется</w:t>
      </w:r>
      <w:r w:rsidR="00AD475B" w:rsidRPr="0070090F">
        <w:rPr>
          <w:szCs w:val="20"/>
          <w:lang w:eastAsia="ru-RU"/>
        </w:rPr>
        <w:t>.</w:t>
      </w:r>
    </w:p>
    <w:p w:rsidR="00E209A0" w:rsidRPr="0070090F" w:rsidRDefault="00E209A0" w:rsidP="00E209A0">
      <w:pPr>
        <w:autoSpaceDE w:val="0"/>
        <w:spacing w:before="200" w:after="200"/>
        <w:jc w:val="center"/>
        <w:outlineLvl w:val="1"/>
        <w:rPr>
          <w:rFonts w:eastAsia="GOST Type AU"/>
          <w:b/>
        </w:rPr>
      </w:pPr>
      <w:bookmarkStart w:id="34" w:name="_Toc460411077"/>
      <w:r w:rsidRPr="0070090F">
        <w:rPr>
          <w:rFonts w:eastAsia="GOST Type AU"/>
          <w:b/>
        </w:rPr>
        <w:t>3.3 Обоснование размещения линейного объекта с учётом особых условий использования территорий</w:t>
      </w:r>
      <w:bookmarkEnd w:id="32"/>
      <w:bookmarkEnd w:id="33"/>
      <w:bookmarkEnd w:id="34"/>
    </w:p>
    <w:p w:rsidR="00E209A0" w:rsidRPr="0070090F" w:rsidRDefault="00E209A0" w:rsidP="00BD218C">
      <w:pPr>
        <w:ind w:firstLine="567"/>
        <w:jc w:val="both"/>
        <w:rPr>
          <w:szCs w:val="20"/>
          <w:lang w:eastAsia="ru-RU"/>
        </w:rPr>
      </w:pPr>
      <w:r w:rsidRPr="0070090F">
        <w:rPr>
          <w:szCs w:val="20"/>
          <w:lang w:eastAsia="ru-RU"/>
        </w:rPr>
        <w:t xml:space="preserve">В соответствии со статьёй 1 Градостроительного Кодекса РФ зонами с особыми условиями использования территорий называются охранные, санитарно-защитные зоны, зоны охраны объектов культурного наследия (памятников истории и культуры) народов Российской Федерации, </w:t>
      </w:r>
      <w:proofErr w:type="spellStart"/>
      <w:r w:rsidRPr="0070090F">
        <w:rPr>
          <w:szCs w:val="20"/>
          <w:lang w:eastAsia="ru-RU"/>
        </w:rPr>
        <w:t>водоохранные</w:t>
      </w:r>
      <w:proofErr w:type="spellEnd"/>
      <w:r w:rsidRPr="0070090F">
        <w:rPr>
          <w:szCs w:val="20"/>
          <w:lang w:eastAsia="ru-RU"/>
        </w:rPr>
        <w:t xml:space="preserve">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w:t>
      </w:r>
    </w:p>
    <w:p w:rsidR="00E209A0" w:rsidRPr="0070090F" w:rsidRDefault="00E209A0" w:rsidP="00BD218C">
      <w:pPr>
        <w:ind w:firstLine="567"/>
        <w:jc w:val="both"/>
        <w:rPr>
          <w:szCs w:val="20"/>
          <w:lang w:eastAsia="ru-RU"/>
        </w:rPr>
      </w:pPr>
      <w:r w:rsidRPr="0070090F">
        <w:rPr>
          <w:szCs w:val="20"/>
          <w:lang w:eastAsia="ru-RU"/>
        </w:rPr>
        <w:t xml:space="preserve">Зоны месторождений полезных ископаемых в границах </w:t>
      </w:r>
      <w:r w:rsidR="001A1F38" w:rsidRPr="0070090F">
        <w:rPr>
          <w:szCs w:val="20"/>
          <w:lang w:eastAsia="ru-RU"/>
        </w:rPr>
        <w:t>проектирования</w:t>
      </w:r>
      <w:r w:rsidRPr="0070090F">
        <w:rPr>
          <w:szCs w:val="20"/>
          <w:lang w:eastAsia="ru-RU"/>
        </w:rPr>
        <w:t xml:space="preserve"> отсутствуют.</w:t>
      </w:r>
    </w:p>
    <w:p w:rsidR="00E209A0" w:rsidRPr="0070090F" w:rsidRDefault="00E209A0" w:rsidP="00BD218C">
      <w:pPr>
        <w:ind w:firstLine="567"/>
        <w:jc w:val="both"/>
        <w:rPr>
          <w:szCs w:val="20"/>
          <w:lang w:eastAsia="ru-RU"/>
        </w:rPr>
      </w:pPr>
      <w:r w:rsidRPr="0070090F">
        <w:rPr>
          <w:szCs w:val="20"/>
          <w:lang w:eastAsia="ru-RU"/>
        </w:rPr>
        <w:t>Зоны</w:t>
      </w:r>
      <w:r w:rsidR="001A1F38" w:rsidRPr="0070090F">
        <w:rPr>
          <w:szCs w:val="20"/>
          <w:lang w:eastAsia="ru-RU"/>
        </w:rPr>
        <w:t>,</w:t>
      </w:r>
      <w:r w:rsidRPr="0070090F">
        <w:rPr>
          <w:szCs w:val="20"/>
          <w:lang w:eastAsia="ru-RU"/>
        </w:rPr>
        <w:t xml:space="preserve"> выделенные по условиям охраны объектов культурного наследия</w:t>
      </w:r>
      <w:r w:rsidR="001A1F38" w:rsidRPr="0070090F">
        <w:rPr>
          <w:szCs w:val="20"/>
          <w:lang w:eastAsia="ru-RU"/>
        </w:rPr>
        <w:t>,</w:t>
      </w:r>
      <w:r w:rsidRPr="0070090F">
        <w:rPr>
          <w:szCs w:val="20"/>
          <w:lang w:eastAsia="ru-RU"/>
        </w:rPr>
        <w:t xml:space="preserve"> в границах проектирования </w:t>
      </w:r>
      <w:r w:rsidR="001A1F38" w:rsidRPr="0070090F">
        <w:t>коммуникаций инженерной инфраструктуры</w:t>
      </w:r>
      <w:r w:rsidRPr="0070090F">
        <w:rPr>
          <w:szCs w:val="20"/>
          <w:lang w:eastAsia="ru-RU"/>
        </w:rPr>
        <w:t xml:space="preserve"> отсутствуют.</w:t>
      </w:r>
    </w:p>
    <w:p w:rsidR="00E209A0" w:rsidRPr="0070090F" w:rsidRDefault="00E209A0" w:rsidP="00BD218C">
      <w:pPr>
        <w:ind w:firstLine="567"/>
        <w:jc w:val="both"/>
        <w:rPr>
          <w:szCs w:val="20"/>
          <w:lang w:eastAsia="ru-RU"/>
        </w:rPr>
      </w:pPr>
      <w:r w:rsidRPr="0070090F">
        <w:rPr>
          <w:szCs w:val="20"/>
          <w:lang w:eastAsia="ru-RU"/>
        </w:rPr>
        <w:t xml:space="preserve">На земельном участке, предназначенном для капитального строительства </w:t>
      </w:r>
      <w:r w:rsidR="00AD475B" w:rsidRPr="0070090F">
        <w:t>линейного объекта</w:t>
      </w:r>
      <w:r w:rsidRPr="0070090F">
        <w:t>,</w:t>
      </w:r>
      <w:r w:rsidRPr="0070090F">
        <w:rPr>
          <w:szCs w:val="20"/>
          <w:lang w:eastAsia="ru-RU"/>
        </w:rPr>
        <w:t xml:space="preserve"> </w:t>
      </w:r>
      <w:r w:rsidRPr="0070090F">
        <w:t>расположены инженерные коммуникации</w:t>
      </w:r>
      <w:r w:rsidRPr="0070090F">
        <w:rPr>
          <w:szCs w:val="20"/>
          <w:lang w:eastAsia="ru-RU"/>
        </w:rPr>
        <w:t>:</w:t>
      </w:r>
    </w:p>
    <w:p w:rsidR="001A1F38" w:rsidRPr="0070090F" w:rsidRDefault="001A1F38" w:rsidP="001A1F38">
      <w:pPr>
        <w:ind w:firstLine="567"/>
        <w:jc w:val="both"/>
        <w:rPr>
          <w:szCs w:val="20"/>
          <w:lang w:eastAsia="ru-RU"/>
        </w:rPr>
      </w:pPr>
      <w:r w:rsidRPr="0070090F">
        <w:rPr>
          <w:szCs w:val="20"/>
          <w:lang w:eastAsia="ru-RU"/>
        </w:rPr>
        <w:t>- </w:t>
      </w:r>
      <w:r w:rsidR="00B1056C" w:rsidRPr="0070090F">
        <w:rPr>
          <w:szCs w:val="20"/>
          <w:lang w:eastAsia="ru-RU"/>
        </w:rPr>
        <w:t xml:space="preserve">магистральный водовод </w:t>
      </w:r>
      <w:r w:rsidR="00B1056C" w:rsidRPr="0070090F">
        <w:rPr>
          <w:szCs w:val="20"/>
          <w:lang w:val="en-US" w:eastAsia="ru-RU"/>
        </w:rPr>
        <w:t>d</w:t>
      </w:r>
      <w:r w:rsidR="00B1056C" w:rsidRPr="0070090F">
        <w:rPr>
          <w:szCs w:val="20"/>
          <w:lang w:eastAsia="ru-RU"/>
        </w:rPr>
        <w:t>=500</w:t>
      </w:r>
      <w:r w:rsidRPr="0070090F">
        <w:rPr>
          <w:szCs w:val="20"/>
          <w:lang w:eastAsia="ru-RU"/>
        </w:rPr>
        <w:t>;</w:t>
      </w:r>
    </w:p>
    <w:p w:rsidR="001A1F38" w:rsidRPr="0070090F" w:rsidRDefault="001A1F38" w:rsidP="001A1F38">
      <w:pPr>
        <w:ind w:firstLine="567"/>
        <w:jc w:val="both"/>
        <w:rPr>
          <w:szCs w:val="20"/>
          <w:lang w:eastAsia="ru-RU"/>
        </w:rPr>
      </w:pPr>
      <w:r w:rsidRPr="0070090F">
        <w:rPr>
          <w:szCs w:val="20"/>
          <w:lang w:eastAsia="ru-RU"/>
        </w:rPr>
        <w:t>- воздушная линия электропередачи напряжением 10кВ (ВЛ-10кВ) и 110кВ (ВЛ-110кВ);</w:t>
      </w:r>
    </w:p>
    <w:p w:rsidR="00711FBD" w:rsidRPr="0070090F" w:rsidRDefault="00711FBD" w:rsidP="00BD218C">
      <w:pPr>
        <w:tabs>
          <w:tab w:val="left" w:pos="1418"/>
        </w:tabs>
        <w:ind w:firstLine="567"/>
        <w:jc w:val="both"/>
      </w:pPr>
      <w:r w:rsidRPr="0070090F">
        <w:t xml:space="preserve">Согласно топографическому плану территории сети водоотведения, тепловые сети и проч. отсутствуют. </w:t>
      </w:r>
    </w:p>
    <w:p w:rsidR="00E209A0" w:rsidRPr="0070090F" w:rsidRDefault="00E209A0" w:rsidP="00BD218C">
      <w:pPr>
        <w:suppressAutoHyphens w:val="0"/>
        <w:autoSpaceDE w:val="0"/>
        <w:autoSpaceDN w:val="0"/>
        <w:adjustRightInd w:val="0"/>
        <w:ind w:firstLine="567"/>
        <w:jc w:val="both"/>
      </w:pPr>
      <w:r w:rsidRPr="0070090F">
        <w:t>В целях обеспечения безопасных условий эксплуатации и исключения возможности повреждения коммуникаций и иных объектов инженерной инфраструктуры устанавливаются охранные зоны с особыми условиями использования территорий.</w:t>
      </w:r>
    </w:p>
    <w:p w:rsidR="00E209A0" w:rsidRPr="0070090F" w:rsidRDefault="00E209A0" w:rsidP="00BD218C">
      <w:pPr>
        <w:suppressAutoHyphens w:val="0"/>
        <w:autoSpaceDE w:val="0"/>
        <w:autoSpaceDN w:val="0"/>
        <w:adjustRightInd w:val="0"/>
        <w:ind w:firstLine="567"/>
        <w:jc w:val="both"/>
        <w:rPr>
          <w:lang w:eastAsia="ru-RU"/>
        </w:rPr>
      </w:pPr>
      <w:r w:rsidRPr="0070090F">
        <w:rPr>
          <w:lang w:eastAsia="ru-RU"/>
        </w:rPr>
        <w:t xml:space="preserve">Охранная зона считается установленной с даты внесения в документы государственного кадастрового учета сведений о ее границах. </w:t>
      </w:r>
    </w:p>
    <w:p w:rsidR="00E209A0" w:rsidRPr="0070090F" w:rsidRDefault="00E209A0" w:rsidP="00BD218C">
      <w:pPr>
        <w:suppressAutoHyphens w:val="0"/>
        <w:autoSpaceDE w:val="0"/>
        <w:autoSpaceDN w:val="0"/>
        <w:adjustRightInd w:val="0"/>
        <w:ind w:firstLine="567"/>
        <w:jc w:val="both"/>
      </w:pPr>
      <w:r w:rsidRPr="0070090F">
        <w:t>Земельные участки в границах таких зон у их собственников, землевладельцев, землепользователей или арендаторов не изымаются (см. Глава 3 «Проект межевания территории»).</w:t>
      </w:r>
    </w:p>
    <w:p w:rsidR="00E209A0" w:rsidRPr="0070090F" w:rsidRDefault="00E209A0" w:rsidP="00E209A0">
      <w:pPr>
        <w:autoSpaceDE w:val="0"/>
        <w:spacing w:before="200" w:after="200"/>
        <w:jc w:val="center"/>
        <w:outlineLvl w:val="1"/>
        <w:rPr>
          <w:rFonts w:eastAsia="GOST Type AU"/>
          <w:b/>
        </w:rPr>
      </w:pPr>
      <w:bookmarkStart w:id="35" w:name="_Toc412553442"/>
      <w:bookmarkStart w:id="36" w:name="_Toc435719696"/>
      <w:bookmarkStart w:id="37" w:name="_Toc460411078"/>
      <w:r w:rsidRPr="0070090F">
        <w:rPr>
          <w:rFonts w:eastAsia="GOST Type AU"/>
          <w:b/>
        </w:rPr>
        <w:t>3.4 Сведения о линиях градостроительного регулирования в границах проектирования</w:t>
      </w:r>
      <w:bookmarkEnd w:id="35"/>
      <w:bookmarkEnd w:id="36"/>
      <w:bookmarkEnd w:id="37"/>
    </w:p>
    <w:p w:rsidR="00E209A0" w:rsidRPr="0070090F" w:rsidRDefault="00E209A0" w:rsidP="000D3098">
      <w:pPr>
        <w:shd w:val="clear" w:color="auto" w:fill="FFFFFF"/>
        <w:jc w:val="center"/>
        <w:rPr>
          <w:bCs/>
          <w:i/>
        </w:rPr>
      </w:pPr>
      <w:r w:rsidRPr="0070090F">
        <w:rPr>
          <w:bCs/>
          <w:i/>
        </w:rPr>
        <w:t>Гр</w:t>
      </w:r>
      <w:r w:rsidR="00BD218C" w:rsidRPr="0070090F">
        <w:rPr>
          <w:bCs/>
          <w:i/>
        </w:rPr>
        <w:t>аницы технических (охранных) зон</w:t>
      </w:r>
    </w:p>
    <w:p w:rsidR="00E209A0" w:rsidRPr="0070090F" w:rsidRDefault="00E209A0" w:rsidP="00E2745E">
      <w:pPr>
        <w:ind w:firstLine="567"/>
        <w:jc w:val="both"/>
        <w:rPr>
          <w:bCs/>
        </w:rPr>
      </w:pPr>
      <w:r w:rsidRPr="0070090F">
        <w:rPr>
          <w:bCs/>
        </w:rPr>
        <w:t xml:space="preserve">Для обеспечения сохранности, создания нормальных условий эксплуатации </w:t>
      </w:r>
      <w:r w:rsidRPr="0070090F">
        <w:rPr>
          <w:rFonts w:eastAsia="GOST Type AU"/>
        </w:rPr>
        <w:t>коммуникаций инженерной инфраструктуры (</w:t>
      </w:r>
      <w:r w:rsidR="00B1056C" w:rsidRPr="0070090F">
        <w:rPr>
          <w:rFonts w:eastAsia="GOST Type AU"/>
        </w:rPr>
        <w:t>трассы водовода</w:t>
      </w:r>
      <w:r w:rsidRPr="0070090F">
        <w:rPr>
          <w:rFonts w:eastAsia="GOST Type AU"/>
        </w:rPr>
        <w:t xml:space="preserve">) </w:t>
      </w:r>
      <w:r w:rsidRPr="0070090F">
        <w:rPr>
          <w:bCs/>
        </w:rPr>
        <w:t xml:space="preserve">и предотвращения </w:t>
      </w:r>
      <w:r w:rsidR="00E2745E" w:rsidRPr="0070090F">
        <w:t>загрязнения источников водоснабжения и водопроводных сооружений, а также территорий, на которых они расположены</w:t>
      </w:r>
      <w:r w:rsidR="007E7A8B" w:rsidRPr="0070090F">
        <w:t>,</w:t>
      </w:r>
      <w:r w:rsidRPr="0070090F">
        <w:rPr>
          <w:bCs/>
        </w:rPr>
        <w:t xml:space="preserve"> устанавливается </w:t>
      </w:r>
      <w:r w:rsidR="00E2745E" w:rsidRPr="0070090F">
        <w:t xml:space="preserve">санитарная охрана водоводов </w:t>
      </w:r>
      <w:r w:rsidRPr="0070090F">
        <w:rPr>
          <w:bCs/>
        </w:rPr>
        <w:t>(</w:t>
      </w:r>
      <w:r w:rsidR="00E2745E" w:rsidRPr="0070090F">
        <w:t>санитарно-защитная полоса</w:t>
      </w:r>
      <w:r w:rsidRPr="0070090F">
        <w:rPr>
          <w:bCs/>
        </w:rPr>
        <w:t>).</w:t>
      </w:r>
    </w:p>
    <w:p w:rsidR="00BD218C" w:rsidRPr="0070090F" w:rsidRDefault="00BD218C" w:rsidP="00BD218C">
      <w:pPr>
        <w:shd w:val="clear" w:color="auto" w:fill="FFFFFF"/>
        <w:ind w:firstLine="567"/>
        <w:jc w:val="both"/>
        <w:rPr>
          <w:bCs/>
          <w:highlight w:val="yellow"/>
        </w:rPr>
      </w:pPr>
    </w:p>
    <w:p w:rsidR="00E209A0" w:rsidRPr="0070090F" w:rsidRDefault="00E209A0" w:rsidP="000D3098">
      <w:pPr>
        <w:jc w:val="center"/>
        <w:rPr>
          <w:i/>
        </w:rPr>
      </w:pPr>
      <w:r w:rsidRPr="0070090F">
        <w:rPr>
          <w:i/>
        </w:rPr>
        <w:t>Красные линии</w:t>
      </w:r>
    </w:p>
    <w:p w:rsidR="00E209A0" w:rsidRPr="0070090F" w:rsidRDefault="00E209A0" w:rsidP="00BD218C">
      <w:pPr>
        <w:ind w:firstLine="567"/>
        <w:jc w:val="both"/>
        <w:rPr>
          <w:szCs w:val="20"/>
          <w:lang w:eastAsia="ru-RU"/>
        </w:rPr>
      </w:pPr>
      <w:r w:rsidRPr="0070090F">
        <w:rPr>
          <w:szCs w:val="20"/>
          <w:lang w:eastAsia="ru-RU"/>
        </w:rPr>
        <w:lastRenderedPageBreak/>
        <w:t xml:space="preserve">Красные линии, расположенные в </w:t>
      </w:r>
      <w:r w:rsidR="0045764E" w:rsidRPr="0070090F">
        <w:rPr>
          <w:szCs w:val="20"/>
          <w:lang w:eastAsia="ru-RU"/>
        </w:rPr>
        <w:t xml:space="preserve">рамках улиц </w:t>
      </w:r>
      <w:r w:rsidRPr="0070090F">
        <w:rPr>
          <w:szCs w:val="20"/>
          <w:lang w:eastAsia="ru-RU"/>
        </w:rPr>
        <w:t>сформированы границами территории общего пользования, складывающимся коридором инженерных коммуникаций, проезж</w:t>
      </w:r>
      <w:r w:rsidR="0045764E" w:rsidRPr="0070090F">
        <w:rPr>
          <w:szCs w:val="20"/>
          <w:lang w:eastAsia="ru-RU"/>
        </w:rPr>
        <w:t>их</w:t>
      </w:r>
      <w:r w:rsidRPr="0070090F">
        <w:rPr>
          <w:szCs w:val="20"/>
          <w:lang w:eastAsia="ru-RU"/>
        </w:rPr>
        <w:t xml:space="preserve"> част</w:t>
      </w:r>
      <w:r w:rsidR="0045764E" w:rsidRPr="0070090F">
        <w:rPr>
          <w:szCs w:val="20"/>
          <w:lang w:eastAsia="ru-RU"/>
        </w:rPr>
        <w:t>ей</w:t>
      </w:r>
      <w:r w:rsidRPr="0070090F">
        <w:rPr>
          <w:szCs w:val="20"/>
          <w:lang w:eastAsia="ru-RU"/>
        </w:rPr>
        <w:t xml:space="preserve"> </w:t>
      </w:r>
      <w:r w:rsidR="00E2745E" w:rsidRPr="0070090F">
        <w:rPr>
          <w:szCs w:val="20"/>
          <w:lang w:eastAsia="ru-RU"/>
        </w:rPr>
        <w:t>ул.18-я годовщина Октября, ул.Луначарского, ул.Коммунистическа</w:t>
      </w:r>
      <w:r w:rsidR="00CA75C7" w:rsidRPr="0070090F">
        <w:rPr>
          <w:szCs w:val="20"/>
          <w:lang w:eastAsia="ru-RU"/>
        </w:rPr>
        <w:t>я</w:t>
      </w:r>
      <w:r w:rsidRPr="0070090F">
        <w:rPr>
          <w:szCs w:val="20"/>
          <w:lang w:eastAsia="ru-RU"/>
        </w:rPr>
        <w:t>, а также определены ранее утвержденным проектом планировки.</w:t>
      </w:r>
    </w:p>
    <w:p w:rsidR="00E209A0" w:rsidRPr="0070090F" w:rsidRDefault="00E209A0" w:rsidP="00BD218C">
      <w:pPr>
        <w:ind w:firstLine="567"/>
        <w:jc w:val="both"/>
        <w:rPr>
          <w:szCs w:val="20"/>
          <w:lang w:eastAsia="ru-RU"/>
        </w:rPr>
      </w:pPr>
      <w:r w:rsidRPr="0070090F">
        <w:rPr>
          <w:szCs w:val="20"/>
          <w:lang w:eastAsia="ru-RU"/>
        </w:rPr>
        <w:t>Конфигурация красных линий определена углами поворотов инженерных сетей и проезжих частей улиц.</w:t>
      </w:r>
    </w:p>
    <w:p w:rsidR="00711FBD" w:rsidRPr="0070090F" w:rsidRDefault="00711FBD" w:rsidP="00711FBD">
      <w:pPr>
        <w:tabs>
          <w:tab w:val="left" w:pos="1418"/>
        </w:tabs>
        <w:ind w:firstLine="567"/>
        <w:jc w:val="both"/>
        <w:rPr>
          <w:szCs w:val="20"/>
          <w:lang w:eastAsia="ru-RU"/>
        </w:rPr>
      </w:pPr>
      <w:r w:rsidRPr="0070090F">
        <w:rPr>
          <w:szCs w:val="20"/>
          <w:lang w:eastAsia="ru-RU"/>
        </w:rPr>
        <w:t>Линия регулирования жилой застройки – совпадает с красной линией.</w:t>
      </w:r>
    </w:p>
    <w:p w:rsidR="00F82DFA" w:rsidRPr="0070090F" w:rsidRDefault="00F82DFA" w:rsidP="0077236F">
      <w:pPr>
        <w:jc w:val="both"/>
        <w:rPr>
          <w:highlight w:val="yellow"/>
        </w:rPr>
      </w:pPr>
    </w:p>
    <w:p w:rsidR="00E209A0" w:rsidRPr="0070090F" w:rsidRDefault="00E209A0" w:rsidP="00E209A0">
      <w:pPr>
        <w:numPr>
          <w:ilvl w:val="0"/>
          <w:numId w:val="3"/>
        </w:numPr>
        <w:tabs>
          <w:tab w:val="clear" w:pos="420"/>
        </w:tabs>
        <w:autoSpaceDE w:val="0"/>
        <w:spacing w:before="200" w:after="200"/>
        <w:ind w:left="0" w:firstLine="0"/>
        <w:jc w:val="center"/>
        <w:outlineLvl w:val="0"/>
        <w:rPr>
          <w:rFonts w:eastAsia="GOST Type AU"/>
          <w:b/>
        </w:rPr>
      </w:pPr>
      <w:bookmarkStart w:id="38" w:name="_Toc460411079"/>
      <w:r w:rsidRPr="0070090F">
        <w:rPr>
          <w:rFonts w:eastAsia="GOST Type AU"/>
          <w:b/>
        </w:rPr>
        <w:t>ОПРЕДЕЛЕНИЕ ПАРАМЕТРОВ ПЛАНИРУЕМОГО СТРОИТЕЛЬСТВА СИСТЕМ СОЦИАЛЬНОГО ОБСЛУЖИВАНИЯ</w:t>
      </w:r>
      <w:bookmarkEnd w:id="38"/>
    </w:p>
    <w:p w:rsidR="00E209A0" w:rsidRPr="0070090F" w:rsidRDefault="00E209A0" w:rsidP="00E209A0">
      <w:pPr>
        <w:tabs>
          <w:tab w:val="left" w:pos="1418"/>
        </w:tabs>
        <w:ind w:firstLine="567"/>
        <w:jc w:val="both"/>
        <w:rPr>
          <w:szCs w:val="20"/>
          <w:lang w:eastAsia="ru-RU"/>
        </w:rPr>
      </w:pPr>
      <w:r w:rsidRPr="0070090F">
        <w:rPr>
          <w:szCs w:val="20"/>
          <w:lang w:eastAsia="ru-RU"/>
        </w:rPr>
        <w:t>Проектом не предусматривается застройка жилыми и общественными зданиями в границах территории проектирования.</w:t>
      </w:r>
    </w:p>
    <w:p w:rsidR="00BD218C" w:rsidRPr="0070090F" w:rsidRDefault="00BD218C" w:rsidP="00E209A0">
      <w:pPr>
        <w:tabs>
          <w:tab w:val="left" w:pos="1418"/>
        </w:tabs>
        <w:ind w:firstLine="567"/>
        <w:jc w:val="both"/>
        <w:rPr>
          <w:szCs w:val="20"/>
          <w:highlight w:val="yellow"/>
          <w:lang w:eastAsia="ru-RU"/>
        </w:rPr>
      </w:pPr>
    </w:p>
    <w:p w:rsidR="00E209A0" w:rsidRPr="0070090F" w:rsidRDefault="00E209A0" w:rsidP="000D3098">
      <w:pPr>
        <w:tabs>
          <w:tab w:val="left" w:pos="1418"/>
        </w:tabs>
        <w:suppressAutoHyphens w:val="0"/>
        <w:autoSpaceDE w:val="0"/>
        <w:autoSpaceDN w:val="0"/>
        <w:adjustRightInd w:val="0"/>
        <w:jc w:val="center"/>
        <w:rPr>
          <w:rFonts w:eastAsia="GOST Type AU"/>
          <w:i/>
        </w:rPr>
      </w:pPr>
      <w:r w:rsidRPr="0070090F">
        <w:rPr>
          <w:rFonts w:eastAsia="GOST Type AU"/>
          <w:i/>
        </w:rPr>
        <w:t>Зеленые насаждения общего пользования</w:t>
      </w:r>
    </w:p>
    <w:p w:rsidR="00E209A0" w:rsidRPr="0070090F" w:rsidRDefault="00E209A0" w:rsidP="00E209A0">
      <w:pPr>
        <w:ind w:firstLine="567"/>
        <w:jc w:val="both"/>
      </w:pPr>
      <w:r w:rsidRPr="0070090F">
        <w:t xml:space="preserve">К озелененным территориям, в границах проектирования, относятся части участков, которые не застроены объектами капитального строительства и не используются (не предназначены для использования) для организации проезжих частей или тротуара, и при этом: покрыты зелеными насаждениями (цветники, газоны </w:t>
      </w:r>
      <w:r w:rsidRPr="0070090F">
        <w:rPr>
          <w:rFonts w:eastAsia="GOST Type AU"/>
        </w:rPr>
        <w:t>естественного происхождения</w:t>
      </w:r>
      <w:r w:rsidRPr="0070090F">
        <w:t>), доступными для всех пользователей объектов, расположенных на земельном участке или в квартале жилой застройки.</w:t>
      </w:r>
    </w:p>
    <w:p w:rsidR="00E209A0" w:rsidRPr="0070090F" w:rsidRDefault="00E209A0" w:rsidP="00E209A0">
      <w:pPr>
        <w:tabs>
          <w:tab w:val="left" w:pos="1418"/>
        </w:tabs>
        <w:ind w:firstLine="567"/>
        <w:jc w:val="both"/>
        <w:rPr>
          <w:szCs w:val="20"/>
          <w:lang w:eastAsia="ru-RU"/>
        </w:rPr>
      </w:pPr>
      <w:r w:rsidRPr="0070090F">
        <w:rPr>
          <w:szCs w:val="20"/>
          <w:lang w:eastAsia="ru-RU"/>
        </w:rPr>
        <w:t>Проектом предусматривается комплексное благоустройство и озеленение территории. В благоустройство территории входят:</w:t>
      </w:r>
    </w:p>
    <w:p w:rsidR="00E209A0" w:rsidRPr="0070090F" w:rsidRDefault="00711FBD" w:rsidP="00E209A0">
      <w:pPr>
        <w:tabs>
          <w:tab w:val="left" w:pos="1418"/>
        </w:tabs>
        <w:ind w:firstLine="567"/>
        <w:jc w:val="both"/>
        <w:rPr>
          <w:szCs w:val="20"/>
          <w:lang w:eastAsia="ru-RU"/>
        </w:rPr>
      </w:pPr>
      <w:r w:rsidRPr="0070090F">
        <w:rPr>
          <w:szCs w:val="20"/>
          <w:lang w:eastAsia="ru-RU"/>
        </w:rPr>
        <w:t>-</w:t>
      </w:r>
      <w:r w:rsidR="00CA75C7" w:rsidRPr="0070090F">
        <w:rPr>
          <w:szCs w:val="20"/>
          <w:lang w:eastAsia="ru-RU"/>
        </w:rPr>
        <w:t> </w:t>
      </w:r>
      <w:r w:rsidR="00E209A0" w:rsidRPr="0070090F">
        <w:rPr>
          <w:szCs w:val="20"/>
          <w:lang w:eastAsia="ru-RU"/>
        </w:rPr>
        <w:t>сохранение естественных зеленых насаждений;</w:t>
      </w:r>
    </w:p>
    <w:p w:rsidR="00E209A0" w:rsidRPr="0070090F" w:rsidRDefault="00E209A0" w:rsidP="00E209A0">
      <w:pPr>
        <w:ind w:firstLine="567"/>
        <w:jc w:val="both"/>
      </w:pPr>
      <w:r w:rsidRPr="0070090F">
        <w:t xml:space="preserve">Для озеленения улиц и площадок характерно преобладание низкой растительности с большим удельным весом газонов и рядовыми посадками древесных и кустарниковых пород. Ассортимент деревьев и кустарников предусматривать из пород, хорошо приспособленных к данным климатическим условиям и устойчивых к влиянию </w:t>
      </w:r>
      <w:proofErr w:type="spellStart"/>
      <w:r w:rsidRPr="0070090F">
        <w:t>антропо</w:t>
      </w:r>
      <w:proofErr w:type="spellEnd"/>
      <w:r w:rsidRPr="0070090F">
        <w:t>- и техногенных факторов. Растения, используемые для озеленения санитарно-защитных зон, должны быть эффективными в санитарном отношении и достаточно устойчивыми к загрязнению.</w:t>
      </w:r>
    </w:p>
    <w:p w:rsidR="00E209A0" w:rsidRPr="0070090F" w:rsidRDefault="00E209A0" w:rsidP="00E209A0">
      <w:pPr>
        <w:ind w:firstLine="567"/>
        <w:jc w:val="both"/>
      </w:pPr>
      <w:r w:rsidRPr="0070090F">
        <w:t>Расстояние от зданий и сооружений, а также существующих и проектируемых объектов инженерного благоустройства до деревьев и кустарников следует принимать в соответствии с таблицей 3 СП 42.13330.2011.</w:t>
      </w:r>
    </w:p>
    <w:p w:rsidR="00E209A0" w:rsidRPr="0070090F" w:rsidRDefault="00E209A0" w:rsidP="00E209A0">
      <w:pPr>
        <w:ind w:firstLine="567"/>
        <w:jc w:val="both"/>
        <w:rPr>
          <w:highlight w:val="yellow"/>
        </w:rPr>
      </w:pPr>
    </w:p>
    <w:p w:rsidR="00E209A0" w:rsidRPr="0070090F" w:rsidRDefault="00E209A0" w:rsidP="00E209A0">
      <w:pPr>
        <w:ind w:firstLine="567"/>
        <w:jc w:val="center"/>
      </w:pPr>
      <w:bookmarkStart w:id="39" w:name="_Toc323039282"/>
      <w:bookmarkStart w:id="40" w:name="_Toc412553447"/>
      <w:r w:rsidRPr="0070090F">
        <w:t xml:space="preserve">Основные </w:t>
      </w:r>
      <w:proofErr w:type="spellStart"/>
      <w:r w:rsidRPr="0070090F">
        <w:t>технико</w:t>
      </w:r>
      <w:proofErr w:type="spellEnd"/>
      <w:r w:rsidRPr="0070090F">
        <w:t>–экономические показатели</w:t>
      </w:r>
      <w:bookmarkEnd w:id="39"/>
      <w:r w:rsidRPr="0070090F">
        <w:t xml:space="preserve"> проекта планировки</w:t>
      </w:r>
      <w:bookmarkEnd w:id="40"/>
    </w:p>
    <w:p w:rsidR="00E209A0" w:rsidRPr="0070090F" w:rsidRDefault="00CA75C7" w:rsidP="00E209A0">
      <w:pPr>
        <w:tabs>
          <w:tab w:val="left" w:pos="9636"/>
        </w:tabs>
        <w:ind w:right="-287"/>
        <w:jc w:val="right"/>
        <w:rPr>
          <w:sz w:val="20"/>
          <w:szCs w:val="20"/>
        </w:rPr>
      </w:pPr>
      <w:r w:rsidRPr="0070090F">
        <w:rPr>
          <w:sz w:val="20"/>
          <w:szCs w:val="20"/>
        </w:rPr>
        <w:t xml:space="preserve"> Таблица №3</w:t>
      </w:r>
    </w:p>
    <w:tbl>
      <w:tblPr>
        <w:tblW w:w="10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421"/>
        <w:gridCol w:w="3685"/>
        <w:gridCol w:w="2054"/>
        <w:gridCol w:w="2054"/>
        <w:gridCol w:w="2054"/>
      </w:tblGrid>
      <w:tr w:rsidR="0070090F" w:rsidRPr="0070090F" w:rsidTr="00EC212A">
        <w:trPr>
          <w:trHeight w:val="910"/>
          <w:tblHeader/>
          <w:jc w:val="center"/>
        </w:trPr>
        <w:tc>
          <w:tcPr>
            <w:tcW w:w="421" w:type="dxa"/>
            <w:vAlign w:val="center"/>
          </w:tcPr>
          <w:p w:rsidR="00E209A0" w:rsidRPr="0070090F" w:rsidRDefault="00E209A0" w:rsidP="00EC212A">
            <w:pPr>
              <w:tabs>
                <w:tab w:val="left" w:pos="2027"/>
              </w:tabs>
              <w:ind w:right="-8"/>
              <w:jc w:val="center"/>
              <w:rPr>
                <w:b/>
                <w:sz w:val="20"/>
                <w:szCs w:val="20"/>
              </w:rPr>
            </w:pPr>
            <w:r w:rsidRPr="0070090F">
              <w:rPr>
                <w:b/>
                <w:sz w:val="20"/>
                <w:szCs w:val="20"/>
              </w:rPr>
              <w:t xml:space="preserve">№ </w:t>
            </w:r>
            <w:proofErr w:type="spellStart"/>
            <w:r w:rsidRPr="0070090F">
              <w:rPr>
                <w:b/>
                <w:sz w:val="20"/>
                <w:szCs w:val="20"/>
              </w:rPr>
              <w:t>п</w:t>
            </w:r>
            <w:proofErr w:type="spellEnd"/>
            <w:r w:rsidRPr="0070090F">
              <w:rPr>
                <w:b/>
                <w:sz w:val="20"/>
                <w:szCs w:val="20"/>
              </w:rPr>
              <w:t>/</w:t>
            </w:r>
            <w:proofErr w:type="spellStart"/>
            <w:r w:rsidRPr="0070090F">
              <w:rPr>
                <w:b/>
                <w:sz w:val="20"/>
                <w:szCs w:val="20"/>
              </w:rPr>
              <w:t>п</w:t>
            </w:r>
            <w:proofErr w:type="spellEnd"/>
          </w:p>
        </w:tc>
        <w:tc>
          <w:tcPr>
            <w:tcW w:w="3685" w:type="dxa"/>
            <w:vAlign w:val="center"/>
          </w:tcPr>
          <w:p w:rsidR="00E209A0" w:rsidRPr="0070090F" w:rsidRDefault="00E209A0" w:rsidP="00EC212A">
            <w:pPr>
              <w:tabs>
                <w:tab w:val="left" w:pos="2027"/>
              </w:tabs>
              <w:ind w:right="-8"/>
              <w:jc w:val="center"/>
              <w:rPr>
                <w:b/>
                <w:sz w:val="20"/>
                <w:szCs w:val="20"/>
              </w:rPr>
            </w:pPr>
            <w:r w:rsidRPr="0070090F">
              <w:rPr>
                <w:b/>
                <w:sz w:val="20"/>
                <w:szCs w:val="20"/>
              </w:rPr>
              <w:t>Показатели</w:t>
            </w:r>
          </w:p>
        </w:tc>
        <w:tc>
          <w:tcPr>
            <w:tcW w:w="2054" w:type="dxa"/>
            <w:vAlign w:val="center"/>
          </w:tcPr>
          <w:p w:rsidR="00E209A0" w:rsidRPr="0070090F" w:rsidRDefault="00E209A0" w:rsidP="00EC212A">
            <w:pPr>
              <w:tabs>
                <w:tab w:val="left" w:pos="2027"/>
              </w:tabs>
              <w:ind w:right="-8"/>
              <w:jc w:val="center"/>
              <w:rPr>
                <w:b/>
                <w:sz w:val="20"/>
                <w:szCs w:val="20"/>
              </w:rPr>
            </w:pPr>
            <w:r w:rsidRPr="0070090F">
              <w:rPr>
                <w:b/>
                <w:sz w:val="20"/>
                <w:szCs w:val="20"/>
              </w:rPr>
              <w:t>Единица</w:t>
            </w:r>
          </w:p>
          <w:p w:rsidR="00E209A0" w:rsidRPr="0070090F" w:rsidRDefault="00E209A0" w:rsidP="00EC212A">
            <w:pPr>
              <w:tabs>
                <w:tab w:val="left" w:pos="2027"/>
              </w:tabs>
              <w:ind w:right="-8"/>
              <w:jc w:val="center"/>
              <w:rPr>
                <w:b/>
                <w:sz w:val="20"/>
                <w:szCs w:val="20"/>
              </w:rPr>
            </w:pPr>
            <w:r w:rsidRPr="0070090F">
              <w:rPr>
                <w:b/>
                <w:sz w:val="20"/>
                <w:szCs w:val="20"/>
              </w:rPr>
              <w:t>измерения</w:t>
            </w:r>
          </w:p>
        </w:tc>
        <w:tc>
          <w:tcPr>
            <w:tcW w:w="2054" w:type="dxa"/>
            <w:vAlign w:val="center"/>
          </w:tcPr>
          <w:p w:rsidR="00E209A0" w:rsidRPr="0070090F" w:rsidRDefault="00E209A0" w:rsidP="00EC212A">
            <w:pPr>
              <w:tabs>
                <w:tab w:val="left" w:pos="2027"/>
              </w:tabs>
              <w:ind w:right="-8"/>
              <w:jc w:val="center"/>
              <w:rPr>
                <w:b/>
                <w:sz w:val="20"/>
                <w:szCs w:val="20"/>
              </w:rPr>
            </w:pPr>
            <w:r w:rsidRPr="0070090F">
              <w:rPr>
                <w:b/>
                <w:sz w:val="20"/>
                <w:szCs w:val="20"/>
              </w:rPr>
              <w:t xml:space="preserve">Современное состояние </w:t>
            </w:r>
          </w:p>
          <w:p w:rsidR="00E209A0" w:rsidRPr="0070090F" w:rsidRDefault="00CA75C7" w:rsidP="00EC212A">
            <w:pPr>
              <w:tabs>
                <w:tab w:val="left" w:pos="2027"/>
              </w:tabs>
              <w:ind w:right="-8"/>
              <w:jc w:val="center"/>
              <w:rPr>
                <w:b/>
                <w:sz w:val="20"/>
                <w:szCs w:val="20"/>
              </w:rPr>
            </w:pPr>
            <w:r w:rsidRPr="0070090F">
              <w:rPr>
                <w:b/>
                <w:sz w:val="20"/>
                <w:szCs w:val="20"/>
              </w:rPr>
              <w:t>на 2016</w:t>
            </w:r>
            <w:r w:rsidR="00E209A0" w:rsidRPr="0070090F">
              <w:rPr>
                <w:b/>
                <w:sz w:val="20"/>
                <w:szCs w:val="20"/>
              </w:rPr>
              <w:t xml:space="preserve"> г.</w:t>
            </w:r>
          </w:p>
        </w:tc>
        <w:tc>
          <w:tcPr>
            <w:tcW w:w="2054" w:type="dxa"/>
            <w:vAlign w:val="center"/>
          </w:tcPr>
          <w:p w:rsidR="00E209A0" w:rsidRPr="0070090F" w:rsidRDefault="00E209A0" w:rsidP="00EC212A">
            <w:pPr>
              <w:tabs>
                <w:tab w:val="left" w:pos="2027"/>
              </w:tabs>
              <w:ind w:right="-8"/>
              <w:jc w:val="center"/>
              <w:rPr>
                <w:b/>
                <w:sz w:val="20"/>
                <w:szCs w:val="20"/>
              </w:rPr>
            </w:pPr>
            <w:r w:rsidRPr="0070090F">
              <w:rPr>
                <w:b/>
                <w:sz w:val="20"/>
                <w:szCs w:val="20"/>
              </w:rPr>
              <w:t>Расчетный срок</w:t>
            </w:r>
          </w:p>
        </w:tc>
      </w:tr>
      <w:tr w:rsidR="0070090F" w:rsidRPr="0070090F" w:rsidTr="00EC212A">
        <w:trPr>
          <w:trHeight w:val="20"/>
          <w:jc w:val="center"/>
        </w:trPr>
        <w:tc>
          <w:tcPr>
            <w:tcW w:w="421" w:type="dxa"/>
            <w:vAlign w:val="center"/>
          </w:tcPr>
          <w:p w:rsidR="00E209A0" w:rsidRPr="0070090F" w:rsidRDefault="00E209A0" w:rsidP="00EC212A">
            <w:pPr>
              <w:tabs>
                <w:tab w:val="left" w:pos="2027"/>
              </w:tabs>
              <w:ind w:right="-8"/>
              <w:jc w:val="center"/>
            </w:pPr>
            <w:r w:rsidRPr="0070090F">
              <w:t>1</w:t>
            </w:r>
          </w:p>
        </w:tc>
        <w:tc>
          <w:tcPr>
            <w:tcW w:w="3685" w:type="dxa"/>
            <w:vAlign w:val="center"/>
          </w:tcPr>
          <w:p w:rsidR="00E209A0" w:rsidRPr="0070090F" w:rsidRDefault="00E209A0" w:rsidP="00EC212A">
            <w:pPr>
              <w:tabs>
                <w:tab w:val="left" w:pos="2027"/>
              </w:tabs>
              <w:ind w:right="-8"/>
            </w:pPr>
            <w:r w:rsidRPr="0070090F">
              <w:rPr>
                <w:rFonts w:eastAsia="GOST Type AU"/>
              </w:rPr>
              <w:t>Площадь проектирования</w:t>
            </w:r>
          </w:p>
        </w:tc>
        <w:tc>
          <w:tcPr>
            <w:tcW w:w="2054" w:type="dxa"/>
            <w:vAlign w:val="center"/>
          </w:tcPr>
          <w:p w:rsidR="00E209A0" w:rsidRPr="0070090F" w:rsidRDefault="00E209A0" w:rsidP="00EC212A">
            <w:pPr>
              <w:tabs>
                <w:tab w:val="left" w:pos="2027"/>
              </w:tabs>
              <w:ind w:right="-8"/>
              <w:jc w:val="center"/>
            </w:pPr>
            <w:r w:rsidRPr="0070090F">
              <w:t>кв.м</w:t>
            </w:r>
          </w:p>
        </w:tc>
        <w:tc>
          <w:tcPr>
            <w:tcW w:w="2054" w:type="dxa"/>
            <w:vAlign w:val="center"/>
          </w:tcPr>
          <w:p w:rsidR="00E209A0" w:rsidRPr="0070090F" w:rsidRDefault="00474B73" w:rsidP="006925AC">
            <w:pPr>
              <w:tabs>
                <w:tab w:val="left" w:pos="2027"/>
              </w:tabs>
              <w:ind w:right="-8"/>
              <w:jc w:val="center"/>
            </w:pPr>
            <w:r w:rsidRPr="0070090F">
              <w:t>33 132,0</w:t>
            </w:r>
          </w:p>
        </w:tc>
        <w:tc>
          <w:tcPr>
            <w:tcW w:w="2054" w:type="dxa"/>
            <w:vAlign w:val="center"/>
          </w:tcPr>
          <w:p w:rsidR="00E209A0" w:rsidRPr="0070090F" w:rsidRDefault="00474B73" w:rsidP="00EC212A">
            <w:pPr>
              <w:tabs>
                <w:tab w:val="left" w:pos="2027"/>
              </w:tabs>
              <w:ind w:right="-8"/>
              <w:jc w:val="center"/>
            </w:pPr>
            <w:r w:rsidRPr="0070090F">
              <w:t>33 132,0</w:t>
            </w:r>
          </w:p>
        </w:tc>
      </w:tr>
      <w:tr w:rsidR="0070090F" w:rsidRPr="0070090F" w:rsidTr="00EC212A">
        <w:trPr>
          <w:trHeight w:val="20"/>
          <w:jc w:val="center"/>
        </w:trPr>
        <w:tc>
          <w:tcPr>
            <w:tcW w:w="421" w:type="dxa"/>
            <w:vAlign w:val="center"/>
          </w:tcPr>
          <w:p w:rsidR="00E209A0" w:rsidRPr="0070090F" w:rsidRDefault="00E209A0" w:rsidP="00EC212A">
            <w:pPr>
              <w:tabs>
                <w:tab w:val="left" w:pos="2027"/>
              </w:tabs>
              <w:ind w:right="-8"/>
              <w:jc w:val="center"/>
            </w:pPr>
            <w:r w:rsidRPr="0070090F">
              <w:t>2</w:t>
            </w:r>
          </w:p>
        </w:tc>
        <w:tc>
          <w:tcPr>
            <w:tcW w:w="3685" w:type="dxa"/>
            <w:vAlign w:val="center"/>
          </w:tcPr>
          <w:p w:rsidR="00E209A0" w:rsidRPr="0070090F" w:rsidRDefault="00E209A0" w:rsidP="00EC212A">
            <w:pPr>
              <w:tabs>
                <w:tab w:val="left" w:pos="2027"/>
              </w:tabs>
              <w:ind w:right="-8"/>
            </w:pPr>
            <w:r w:rsidRPr="0070090F">
              <w:rPr>
                <w:rFonts w:eastAsia="GOST Type AU"/>
              </w:rPr>
              <w:t>Площадь застройки</w:t>
            </w:r>
          </w:p>
        </w:tc>
        <w:tc>
          <w:tcPr>
            <w:tcW w:w="2054" w:type="dxa"/>
            <w:vAlign w:val="center"/>
          </w:tcPr>
          <w:p w:rsidR="00E209A0" w:rsidRPr="0070090F" w:rsidRDefault="00E209A0" w:rsidP="00EC212A">
            <w:pPr>
              <w:tabs>
                <w:tab w:val="left" w:pos="2027"/>
              </w:tabs>
              <w:ind w:right="-8"/>
              <w:jc w:val="center"/>
            </w:pPr>
            <w:r w:rsidRPr="0070090F">
              <w:t>кв.м</w:t>
            </w:r>
          </w:p>
        </w:tc>
        <w:tc>
          <w:tcPr>
            <w:tcW w:w="2054" w:type="dxa"/>
            <w:vAlign w:val="center"/>
          </w:tcPr>
          <w:p w:rsidR="00E209A0" w:rsidRPr="0070090F" w:rsidRDefault="005D47A7" w:rsidP="00EC212A">
            <w:pPr>
              <w:tabs>
                <w:tab w:val="left" w:pos="2027"/>
              </w:tabs>
              <w:ind w:right="-8"/>
              <w:jc w:val="center"/>
            </w:pPr>
            <w:r w:rsidRPr="0070090F">
              <w:t>0,0</w:t>
            </w:r>
          </w:p>
        </w:tc>
        <w:tc>
          <w:tcPr>
            <w:tcW w:w="2054" w:type="dxa"/>
            <w:vAlign w:val="center"/>
          </w:tcPr>
          <w:p w:rsidR="00E209A0" w:rsidRPr="0070090F" w:rsidRDefault="00BF7DBD" w:rsidP="00EC212A">
            <w:pPr>
              <w:tabs>
                <w:tab w:val="left" w:pos="2027"/>
              </w:tabs>
              <w:ind w:right="-8"/>
              <w:jc w:val="center"/>
            </w:pPr>
            <w:r w:rsidRPr="0070090F">
              <w:t>0,0</w:t>
            </w:r>
          </w:p>
        </w:tc>
      </w:tr>
      <w:tr w:rsidR="0070090F" w:rsidRPr="0070090F" w:rsidTr="00EC212A">
        <w:trPr>
          <w:trHeight w:val="20"/>
          <w:jc w:val="center"/>
        </w:trPr>
        <w:tc>
          <w:tcPr>
            <w:tcW w:w="421" w:type="dxa"/>
            <w:vAlign w:val="center"/>
          </w:tcPr>
          <w:p w:rsidR="00E209A0" w:rsidRPr="0070090F" w:rsidRDefault="00E209A0" w:rsidP="00EC212A">
            <w:pPr>
              <w:tabs>
                <w:tab w:val="left" w:pos="2027"/>
              </w:tabs>
              <w:ind w:right="-8"/>
              <w:jc w:val="center"/>
            </w:pPr>
            <w:r w:rsidRPr="0070090F">
              <w:t>3</w:t>
            </w:r>
          </w:p>
        </w:tc>
        <w:tc>
          <w:tcPr>
            <w:tcW w:w="3685" w:type="dxa"/>
            <w:vAlign w:val="center"/>
          </w:tcPr>
          <w:p w:rsidR="00E209A0" w:rsidRPr="0070090F" w:rsidRDefault="00E209A0" w:rsidP="00EC212A">
            <w:pPr>
              <w:widowControl w:val="0"/>
              <w:autoSpaceDE w:val="0"/>
              <w:adjustRightInd w:val="0"/>
              <w:textAlignment w:val="baseline"/>
            </w:pPr>
            <w:r w:rsidRPr="0070090F">
              <w:rPr>
                <w:rFonts w:eastAsia="GOST Type AU"/>
              </w:rPr>
              <w:t>Площадь проездов, площадок</w:t>
            </w:r>
          </w:p>
        </w:tc>
        <w:tc>
          <w:tcPr>
            <w:tcW w:w="2054" w:type="dxa"/>
            <w:vAlign w:val="center"/>
          </w:tcPr>
          <w:p w:rsidR="00E209A0" w:rsidRPr="0070090F" w:rsidRDefault="00E209A0" w:rsidP="00EC212A">
            <w:pPr>
              <w:tabs>
                <w:tab w:val="left" w:pos="2027"/>
              </w:tabs>
              <w:ind w:right="-8"/>
              <w:jc w:val="center"/>
            </w:pPr>
            <w:r w:rsidRPr="0070090F">
              <w:t>кв.м</w:t>
            </w:r>
          </w:p>
        </w:tc>
        <w:tc>
          <w:tcPr>
            <w:tcW w:w="2054" w:type="dxa"/>
            <w:vAlign w:val="center"/>
          </w:tcPr>
          <w:p w:rsidR="00E209A0" w:rsidRPr="0070090F" w:rsidRDefault="00CA75C7" w:rsidP="00EC212A">
            <w:pPr>
              <w:tabs>
                <w:tab w:val="left" w:pos="2027"/>
              </w:tabs>
              <w:ind w:right="-8"/>
              <w:jc w:val="center"/>
            </w:pPr>
            <w:r w:rsidRPr="0070090F">
              <w:t>62,2</w:t>
            </w:r>
          </w:p>
        </w:tc>
        <w:tc>
          <w:tcPr>
            <w:tcW w:w="2054" w:type="dxa"/>
            <w:vAlign w:val="center"/>
          </w:tcPr>
          <w:p w:rsidR="00E209A0" w:rsidRPr="0070090F" w:rsidRDefault="00BF7DBD" w:rsidP="00EC212A">
            <w:pPr>
              <w:tabs>
                <w:tab w:val="left" w:pos="2027"/>
              </w:tabs>
              <w:ind w:right="-8"/>
              <w:jc w:val="center"/>
            </w:pPr>
            <w:r w:rsidRPr="0070090F">
              <w:t>62,2</w:t>
            </w:r>
          </w:p>
        </w:tc>
      </w:tr>
      <w:tr w:rsidR="0070090F" w:rsidRPr="0070090F" w:rsidTr="00EC212A">
        <w:trPr>
          <w:trHeight w:val="20"/>
          <w:jc w:val="center"/>
        </w:trPr>
        <w:tc>
          <w:tcPr>
            <w:tcW w:w="421" w:type="dxa"/>
            <w:vAlign w:val="center"/>
          </w:tcPr>
          <w:p w:rsidR="00E209A0" w:rsidRPr="0070090F" w:rsidRDefault="00E209A0" w:rsidP="00EC212A">
            <w:pPr>
              <w:tabs>
                <w:tab w:val="left" w:pos="2027"/>
              </w:tabs>
              <w:ind w:right="-8"/>
              <w:jc w:val="center"/>
            </w:pPr>
            <w:r w:rsidRPr="0070090F">
              <w:t>4</w:t>
            </w:r>
          </w:p>
        </w:tc>
        <w:tc>
          <w:tcPr>
            <w:tcW w:w="3685" w:type="dxa"/>
            <w:vAlign w:val="center"/>
          </w:tcPr>
          <w:p w:rsidR="00E209A0" w:rsidRPr="0070090F" w:rsidRDefault="00E209A0" w:rsidP="00EC212A">
            <w:pPr>
              <w:tabs>
                <w:tab w:val="left" w:pos="2027"/>
              </w:tabs>
              <w:ind w:right="-8"/>
            </w:pPr>
            <w:r w:rsidRPr="0070090F">
              <w:rPr>
                <w:rFonts w:eastAsia="GOST Type AU"/>
              </w:rPr>
              <w:t>Площадь озеленения</w:t>
            </w:r>
          </w:p>
        </w:tc>
        <w:tc>
          <w:tcPr>
            <w:tcW w:w="2054" w:type="dxa"/>
            <w:vAlign w:val="center"/>
          </w:tcPr>
          <w:p w:rsidR="00E209A0" w:rsidRPr="0070090F" w:rsidRDefault="00E209A0" w:rsidP="00EC212A">
            <w:pPr>
              <w:tabs>
                <w:tab w:val="left" w:pos="2027"/>
              </w:tabs>
              <w:ind w:right="-8"/>
              <w:jc w:val="center"/>
            </w:pPr>
            <w:r w:rsidRPr="0070090F">
              <w:t>кв.м</w:t>
            </w:r>
          </w:p>
        </w:tc>
        <w:tc>
          <w:tcPr>
            <w:tcW w:w="2054" w:type="dxa"/>
            <w:vAlign w:val="center"/>
          </w:tcPr>
          <w:p w:rsidR="00E209A0" w:rsidRPr="0070090F" w:rsidRDefault="00474B73" w:rsidP="00EC212A">
            <w:pPr>
              <w:tabs>
                <w:tab w:val="left" w:pos="2027"/>
              </w:tabs>
              <w:ind w:right="-8"/>
              <w:jc w:val="center"/>
            </w:pPr>
            <w:r w:rsidRPr="0070090F">
              <w:t>33 069,8</w:t>
            </w:r>
          </w:p>
        </w:tc>
        <w:tc>
          <w:tcPr>
            <w:tcW w:w="2054" w:type="dxa"/>
            <w:vAlign w:val="center"/>
          </w:tcPr>
          <w:p w:rsidR="00E209A0" w:rsidRPr="0070090F" w:rsidRDefault="00474B73" w:rsidP="00EC212A">
            <w:pPr>
              <w:tabs>
                <w:tab w:val="left" w:pos="2027"/>
              </w:tabs>
              <w:ind w:right="-8"/>
              <w:jc w:val="center"/>
            </w:pPr>
            <w:r w:rsidRPr="0070090F">
              <w:t>33,069,8</w:t>
            </w:r>
          </w:p>
        </w:tc>
      </w:tr>
      <w:tr w:rsidR="0070090F" w:rsidRPr="0070090F" w:rsidTr="00EC212A">
        <w:trPr>
          <w:trHeight w:val="20"/>
          <w:jc w:val="center"/>
        </w:trPr>
        <w:tc>
          <w:tcPr>
            <w:tcW w:w="421" w:type="dxa"/>
            <w:vAlign w:val="center"/>
          </w:tcPr>
          <w:p w:rsidR="00E209A0" w:rsidRPr="0070090F" w:rsidRDefault="00E209A0" w:rsidP="00EC212A">
            <w:pPr>
              <w:tabs>
                <w:tab w:val="left" w:pos="2027"/>
              </w:tabs>
              <w:ind w:right="-8"/>
              <w:jc w:val="center"/>
            </w:pPr>
            <w:r w:rsidRPr="0070090F">
              <w:t>5</w:t>
            </w:r>
          </w:p>
        </w:tc>
        <w:tc>
          <w:tcPr>
            <w:tcW w:w="3685" w:type="dxa"/>
            <w:vAlign w:val="center"/>
          </w:tcPr>
          <w:p w:rsidR="00E209A0" w:rsidRPr="0070090F" w:rsidRDefault="00E209A0" w:rsidP="00474B73">
            <w:pPr>
              <w:tabs>
                <w:tab w:val="left" w:pos="2027"/>
              </w:tabs>
              <w:ind w:right="-8"/>
            </w:pPr>
            <w:r w:rsidRPr="0070090F">
              <w:t xml:space="preserve">Протяженность </w:t>
            </w:r>
            <w:r w:rsidR="00474B73" w:rsidRPr="0070090F">
              <w:t>трассы водовода</w:t>
            </w:r>
          </w:p>
        </w:tc>
        <w:tc>
          <w:tcPr>
            <w:tcW w:w="2054" w:type="dxa"/>
            <w:vAlign w:val="center"/>
          </w:tcPr>
          <w:p w:rsidR="00E209A0" w:rsidRPr="0070090F" w:rsidRDefault="00E209A0" w:rsidP="00EC212A">
            <w:pPr>
              <w:tabs>
                <w:tab w:val="left" w:pos="2027"/>
              </w:tabs>
              <w:ind w:right="-8"/>
              <w:jc w:val="center"/>
            </w:pPr>
            <w:r w:rsidRPr="0070090F">
              <w:t>км</w:t>
            </w:r>
          </w:p>
        </w:tc>
        <w:tc>
          <w:tcPr>
            <w:tcW w:w="2054" w:type="dxa"/>
            <w:vAlign w:val="center"/>
          </w:tcPr>
          <w:p w:rsidR="00E209A0" w:rsidRPr="0070090F" w:rsidRDefault="00E209A0" w:rsidP="00EC212A">
            <w:pPr>
              <w:tabs>
                <w:tab w:val="left" w:pos="2027"/>
              </w:tabs>
              <w:ind w:right="-8"/>
              <w:jc w:val="center"/>
            </w:pPr>
            <w:r w:rsidRPr="0070090F">
              <w:t>-</w:t>
            </w:r>
          </w:p>
        </w:tc>
        <w:tc>
          <w:tcPr>
            <w:tcW w:w="2054" w:type="dxa"/>
            <w:vAlign w:val="center"/>
          </w:tcPr>
          <w:p w:rsidR="00E209A0" w:rsidRPr="0070090F" w:rsidRDefault="00474B73" w:rsidP="00EC212A">
            <w:pPr>
              <w:tabs>
                <w:tab w:val="left" w:pos="2027"/>
              </w:tabs>
              <w:ind w:right="-8"/>
              <w:jc w:val="center"/>
            </w:pPr>
            <w:r w:rsidRPr="0070090F">
              <w:t>1 294,6</w:t>
            </w:r>
          </w:p>
        </w:tc>
      </w:tr>
    </w:tbl>
    <w:p w:rsidR="00E209A0" w:rsidRPr="0070090F" w:rsidRDefault="00336D69" w:rsidP="00336D69">
      <w:pPr>
        <w:pStyle w:val="afd"/>
        <w:autoSpaceDE w:val="0"/>
        <w:spacing w:before="200"/>
        <w:ind w:left="0"/>
        <w:jc w:val="center"/>
        <w:outlineLvl w:val="1"/>
        <w:rPr>
          <w:rFonts w:ascii="Times New Roman" w:eastAsia="GOST Type AU" w:hAnsi="Times New Roman"/>
          <w:b/>
          <w:sz w:val="24"/>
          <w:szCs w:val="24"/>
        </w:rPr>
      </w:pPr>
      <w:bookmarkStart w:id="41" w:name="_Toc435719697"/>
      <w:bookmarkStart w:id="42" w:name="_Toc460411080"/>
      <w:r>
        <w:rPr>
          <w:rFonts w:ascii="Times New Roman" w:eastAsia="GOST Type AU" w:hAnsi="Times New Roman"/>
          <w:b/>
          <w:sz w:val="24"/>
          <w:szCs w:val="24"/>
        </w:rPr>
        <w:t xml:space="preserve">4.1 </w:t>
      </w:r>
      <w:r w:rsidR="00E209A0" w:rsidRPr="0070090F">
        <w:rPr>
          <w:rFonts w:ascii="Times New Roman" w:eastAsia="GOST Type AU" w:hAnsi="Times New Roman"/>
          <w:b/>
          <w:sz w:val="24"/>
          <w:szCs w:val="24"/>
        </w:rPr>
        <w:t>Предложение по изменению территориальных зон, выделенных на карте градостроительного зонирования</w:t>
      </w:r>
      <w:bookmarkEnd w:id="41"/>
      <w:bookmarkEnd w:id="42"/>
    </w:p>
    <w:p w:rsidR="00BF7DBD" w:rsidRPr="0070090F" w:rsidRDefault="00E209A0" w:rsidP="00BF7DBD">
      <w:pPr>
        <w:ind w:firstLine="567"/>
        <w:jc w:val="both"/>
      </w:pPr>
      <w:r w:rsidRPr="0070090F">
        <w:t xml:space="preserve">Рассматриваемая территория в границах проектирования согласно </w:t>
      </w:r>
      <w:r w:rsidR="00C418D3" w:rsidRPr="0070090F">
        <w:t>схеме</w:t>
      </w:r>
      <w:r w:rsidRPr="0070090F">
        <w:t xml:space="preserve"> градостроительного зонирования Правил землепользования и застройки </w:t>
      </w:r>
      <w:proofErr w:type="spellStart"/>
      <w:r w:rsidR="00BF7DBD" w:rsidRPr="0070090F">
        <w:t>Саткинского</w:t>
      </w:r>
      <w:proofErr w:type="spellEnd"/>
      <w:r w:rsidR="00BF7DBD" w:rsidRPr="0070090F">
        <w:t xml:space="preserve"> городского поселения</w:t>
      </w:r>
      <w:r w:rsidRPr="0070090F">
        <w:rPr>
          <w:szCs w:val="20"/>
          <w:lang w:eastAsia="ru-RU"/>
        </w:rPr>
        <w:t>,</w:t>
      </w:r>
      <w:r w:rsidR="00BF7DBD" w:rsidRPr="0070090F">
        <w:rPr>
          <w:szCs w:val="20"/>
          <w:lang w:eastAsia="ru-RU"/>
        </w:rPr>
        <w:t xml:space="preserve"> </w:t>
      </w:r>
      <w:r w:rsidR="00BF7DBD" w:rsidRPr="0070090F">
        <w:t>относится к территориальным зонам:</w:t>
      </w:r>
    </w:p>
    <w:p w:rsidR="003F775F" w:rsidRPr="0070090F" w:rsidRDefault="003F775F" w:rsidP="003F775F">
      <w:pPr>
        <w:ind w:firstLine="567"/>
        <w:jc w:val="both"/>
      </w:pPr>
      <w:r w:rsidRPr="0070090F">
        <w:lastRenderedPageBreak/>
        <w:t>Жилая зона:</w:t>
      </w:r>
    </w:p>
    <w:p w:rsidR="003F775F" w:rsidRPr="0070090F" w:rsidRDefault="003F775F" w:rsidP="003F775F">
      <w:pPr>
        <w:ind w:firstLine="567"/>
        <w:jc w:val="both"/>
      </w:pPr>
      <w:r w:rsidRPr="0070090F">
        <w:t>- зона В.1 – зона застройки индивидуальными жилыми домами.</w:t>
      </w:r>
    </w:p>
    <w:p w:rsidR="003F775F" w:rsidRPr="0070090F" w:rsidRDefault="003F775F" w:rsidP="003F775F">
      <w:pPr>
        <w:ind w:firstLine="567"/>
        <w:jc w:val="both"/>
      </w:pPr>
      <w:r w:rsidRPr="0070090F">
        <w:t>Природоохранная зона:</w:t>
      </w:r>
    </w:p>
    <w:p w:rsidR="003F775F" w:rsidRPr="0070090F" w:rsidRDefault="003F775F" w:rsidP="003F775F">
      <w:pPr>
        <w:ind w:firstLine="567"/>
        <w:jc w:val="both"/>
      </w:pPr>
      <w:r w:rsidRPr="0070090F">
        <w:t>- зона А.1 – озеленение территории санитарно-защитных зон.</w:t>
      </w:r>
    </w:p>
    <w:p w:rsidR="00E209A0" w:rsidRPr="0070090F" w:rsidRDefault="00E209A0" w:rsidP="00C418D3">
      <w:pPr>
        <w:ind w:firstLine="567"/>
        <w:jc w:val="both"/>
      </w:pPr>
      <w:r w:rsidRPr="0070090F">
        <w:t>Проектом не предусматривается внесение предложений по изменению территориальных зон, выделенных на карте градостроительного зонирования.</w:t>
      </w:r>
    </w:p>
    <w:p w:rsidR="00E209A0" w:rsidRPr="0070090F" w:rsidRDefault="00336D69" w:rsidP="00336D69">
      <w:pPr>
        <w:pStyle w:val="afd"/>
        <w:autoSpaceDE w:val="0"/>
        <w:spacing w:before="200"/>
        <w:ind w:left="0"/>
        <w:jc w:val="center"/>
        <w:outlineLvl w:val="1"/>
        <w:rPr>
          <w:rFonts w:ascii="Times New Roman" w:eastAsia="GOST Type AU" w:hAnsi="Times New Roman"/>
          <w:b/>
          <w:sz w:val="24"/>
          <w:szCs w:val="24"/>
        </w:rPr>
      </w:pPr>
      <w:bookmarkStart w:id="43" w:name="_Toc435719698"/>
      <w:bookmarkStart w:id="44" w:name="_Toc460411081"/>
      <w:r>
        <w:rPr>
          <w:rFonts w:ascii="Times New Roman" w:eastAsia="GOST Type AU" w:hAnsi="Times New Roman"/>
          <w:b/>
          <w:sz w:val="24"/>
          <w:szCs w:val="24"/>
        </w:rPr>
        <w:t xml:space="preserve">4.2 </w:t>
      </w:r>
      <w:r w:rsidR="00E209A0" w:rsidRPr="0070090F">
        <w:rPr>
          <w:rFonts w:ascii="Times New Roman" w:eastAsia="GOST Type AU" w:hAnsi="Times New Roman"/>
          <w:b/>
          <w:sz w:val="24"/>
          <w:szCs w:val="24"/>
        </w:rPr>
        <w:t>Зоны с особыми условиями использования территории</w:t>
      </w:r>
      <w:bookmarkEnd w:id="43"/>
      <w:bookmarkEnd w:id="44"/>
    </w:p>
    <w:p w:rsidR="00E209A0" w:rsidRPr="0070090F" w:rsidRDefault="00E209A0" w:rsidP="00E209A0">
      <w:pPr>
        <w:ind w:firstLine="567"/>
        <w:jc w:val="both"/>
      </w:pPr>
      <w:r w:rsidRPr="0070090F">
        <w:t>На территории имеются зоны, подлежащие градостроительному освоению с ограничениями и особыми условиями использования территории с учетом экологических и санитарно-эпидемиологических требований.</w:t>
      </w:r>
    </w:p>
    <w:p w:rsidR="00E209A0" w:rsidRPr="0070090F" w:rsidRDefault="00E209A0" w:rsidP="000D3098">
      <w:pPr>
        <w:suppressAutoHyphens w:val="0"/>
        <w:autoSpaceDE w:val="0"/>
        <w:autoSpaceDN w:val="0"/>
        <w:adjustRightInd w:val="0"/>
        <w:ind w:firstLine="567"/>
        <w:jc w:val="both"/>
        <w:rPr>
          <w:lang w:eastAsia="ru-RU"/>
        </w:rPr>
      </w:pPr>
      <w:r w:rsidRPr="0070090F">
        <w:rPr>
          <w:lang w:eastAsia="ru-RU"/>
        </w:rPr>
        <w:t>На проектируемой территории границы зон с особыми условиями использования (в т.ч. охранные зоны объектов и коммуникаций инженерной инфраструктуры</w:t>
      </w:r>
      <w:r w:rsidR="006925AC" w:rsidRPr="0070090F">
        <w:rPr>
          <w:lang w:eastAsia="ru-RU"/>
        </w:rPr>
        <w:t>)</w:t>
      </w:r>
      <w:r w:rsidRPr="0070090F">
        <w:rPr>
          <w:lang w:eastAsia="ru-RU"/>
        </w:rPr>
        <w:t xml:space="preserve"> территориальными подразделениями федеральных органов исполнительной власти не установлены, поэтому в проекте планировки предполагаемые границы этих зон отображаются в соответствии с нормативными документами.</w:t>
      </w:r>
    </w:p>
    <w:p w:rsidR="00E209A0" w:rsidRPr="0070090F" w:rsidRDefault="00E209A0" w:rsidP="00E209A0">
      <w:pPr>
        <w:tabs>
          <w:tab w:val="left" w:pos="1418"/>
        </w:tabs>
        <w:ind w:firstLine="567"/>
        <w:jc w:val="both"/>
      </w:pPr>
      <w:r w:rsidRPr="0070090F">
        <w:rPr>
          <w:lang w:eastAsia="ru-RU"/>
        </w:rPr>
        <w:t>Проектом установлены следующие зоны с особыми условиями</w:t>
      </w:r>
      <w:r w:rsidRPr="0070090F">
        <w:t xml:space="preserve"> использования территории по экологическим и санитарно-эпидемиологическим условиям:</w:t>
      </w:r>
    </w:p>
    <w:p w:rsidR="00BD218C" w:rsidRPr="0070090F" w:rsidRDefault="00BD218C" w:rsidP="00BD218C">
      <w:pPr>
        <w:suppressAutoHyphens w:val="0"/>
        <w:ind w:firstLine="567"/>
        <w:jc w:val="both"/>
        <w:rPr>
          <w:b/>
          <w:lang w:eastAsia="ru-RU"/>
        </w:rPr>
      </w:pPr>
      <w:r w:rsidRPr="0070090F">
        <w:rPr>
          <w:b/>
          <w:lang w:eastAsia="ru-RU"/>
        </w:rPr>
        <w:t>Охранные зоны</w:t>
      </w:r>
    </w:p>
    <w:p w:rsidR="00BD218C" w:rsidRPr="0070090F" w:rsidRDefault="00BD218C" w:rsidP="00BD218C">
      <w:pPr>
        <w:suppressAutoHyphens w:val="0"/>
        <w:ind w:right="-3" w:firstLine="567"/>
        <w:jc w:val="both"/>
        <w:rPr>
          <w:lang w:eastAsia="ru-RU"/>
        </w:rPr>
      </w:pPr>
      <w:r w:rsidRPr="0070090F">
        <w:rPr>
          <w:lang w:eastAsia="ru-RU"/>
        </w:rPr>
        <w:t>Для обеспечения нормальных условий эксплуатации и исключения возможности повреждения трубопроводов и их объектов вокруг них устанавливаются охранные зоны.</w:t>
      </w:r>
    </w:p>
    <w:p w:rsidR="00BD218C" w:rsidRPr="0070090F" w:rsidRDefault="00BD218C" w:rsidP="00BD218C">
      <w:pPr>
        <w:ind w:right="-3" w:firstLine="567"/>
        <w:jc w:val="both"/>
        <w:rPr>
          <w:i/>
        </w:rPr>
      </w:pPr>
      <w:r w:rsidRPr="0070090F">
        <w:rPr>
          <w:i/>
        </w:rPr>
        <w:t xml:space="preserve">Охранные зоны объектов </w:t>
      </w:r>
      <w:proofErr w:type="spellStart"/>
      <w:r w:rsidRPr="0070090F">
        <w:rPr>
          <w:i/>
        </w:rPr>
        <w:t>электросетевого</w:t>
      </w:r>
      <w:proofErr w:type="spellEnd"/>
      <w:r w:rsidRPr="0070090F">
        <w:rPr>
          <w:i/>
        </w:rPr>
        <w:t xml:space="preserve"> хозяйства</w:t>
      </w:r>
    </w:p>
    <w:p w:rsidR="00BD218C" w:rsidRPr="0070090F" w:rsidRDefault="00BD218C" w:rsidP="00BD218C">
      <w:pPr>
        <w:suppressAutoHyphens w:val="0"/>
        <w:ind w:firstLine="567"/>
        <w:jc w:val="both"/>
        <w:rPr>
          <w:lang w:eastAsia="ru-RU"/>
        </w:rPr>
      </w:pPr>
      <w:r w:rsidRPr="0070090F">
        <w:rPr>
          <w:lang w:eastAsia="ru-RU"/>
        </w:rPr>
        <w:t xml:space="preserve">Согласно постановлению Правительства Российской Федерации от 24 февраля 2009 года № 160 «О порядке установления охранных зон объектов </w:t>
      </w:r>
      <w:proofErr w:type="spellStart"/>
      <w:r w:rsidRPr="0070090F">
        <w:rPr>
          <w:lang w:eastAsia="ru-RU"/>
        </w:rPr>
        <w:t>электросетевого</w:t>
      </w:r>
      <w:proofErr w:type="spellEnd"/>
      <w:r w:rsidRPr="0070090F">
        <w:rPr>
          <w:lang w:eastAsia="ru-RU"/>
        </w:rPr>
        <w:t xml:space="preserve"> хозяйства и особых условий использования земельных участков, расположенных в границах таких зон» охранные зоны устанавливаются:</w:t>
      </w:r>
    </w:p>
    <w:p w:rsidR="00BD218C" w:rsidRPr="0070090F" w:rsidRDefault="000D3098" w:rsidP="00BD218C">
      <w:pPr>
        <w:suppressAutoHyphens w:val="0"/>
        <w:ind w:firstLine="567"/>
        <w:jc w:val="both"/>
        <w:rPr>
          <w:lang w:eastAsia="ru-RU"/>
        </w:rPr>
      </w:pPr>
      <w:r w:rsidRPr="0070090F">
        <w:rPr>
          <w:lang w:eastAsia="ru-RU"/>
        </w:rPr>
        <w:t>а)</w:t>
      </w:r>
      <w:r w:rsidRPr="0070090F">
        <w:rPr>
          <w:lang w:val="en-US" w:eastAsia="ru-RU"/>
        </w:rPr>
        <w:t> </w:t>
      </w:r>
      <w:r w:rsidR="00BD218C" w:rsidRPr="0070090F">
        <w:rPr>
          <w:lang w:eastAsia="ru-RU"/>
        </w:rPr>
        <w:t>вдоль воздушных линий электропередачи</w:t>
      </w:r>
      <w:r w:rsidRPr="0070090F">
        <w:rPr>
          <w:lang w:eastAsia="ru-RU"/>
        </w:rPr>
        <w:t xml:space="preserve"> -</w:t>
      </w:r>
      <w:r w:rsidR="00BD218C" w:rsidRPr="0070090F">
        <w:rPr>
          <w:lang w:eastAsia="ru-RU"/>
        </w:rPr>
        <w:t xml:space="preserve">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00BD218C" w:rsidRPr="0070090F">
        <w:rPr>
          <w:lang w:eastAsia="ru-RU"/>
        </w:rPr>
        <w:t>неотклоненном</w:t>
      </w:r>
      <w:proofErr w:type="spellEnd"/>
      <w:r w:rsidR="00BD218C" w:rsidRPr="0070090F">
        <w:rPr>
          <w:lang w:eastAsia="ru-RU"/>
        </w:rPr>
        <w:t xml:space="preserve"> их положении на следующем расстоянии, м:</w:t>
      </w:r>
    </w:p>
    <w:p w:rsidR="00BD218C" w:rsidRPr="0070090F" w:rsidRDefault="00BD218C" w:rsidP="00BD218C">
      <w:pPr>
        <w:suppressAutoHyphens w:val="0"/>
        <w:ind w:firstLine="567"/>
        <w:jc w:val="both"/>
        <w:rPr>
          <w:lang w:eastAsia="ru-RU"/>
        </w:rPr>
      </w:pPr>
      <w:r w:rsidRPr="0070090F">
        <w:rPr>
          <w:lang w:eastAsia="ru-RU"/>
        </w:rPr>
        <w:t xml:space="preserve">2 – для ВЛ напряжением до 1 кВ; </w:t>
      </w:r>
    </w:p>
    <w:p w:rsidR="00BD218C" w:rsidRPr="0070090F" w:rsidRDefault="00BD218C" w:rsidP="00BD218C">
      <w:pPr>
        <w:suppressAutoHyphens w:val="0"/>
        <w:ind w:firstLine="567"/>
        <w:jc w:val="both"/>
        <w:rPr>
          <w:lang w:eastAsia="ru-RU"/>
        </w:rPr>
      </w:pPr>
      <w:r w:rsidRPr="0070090F">
        <w:rPr>
          <w:lang w:eastAsia="ru-RU"/>
        </w:rPr>
        <w:t>10 – для ВЛ напряжением от 1 до 20 кВ;</w:t>
      </w:r>
    </w:p>
    <w:p w:rsidR="00BD218C" w:rsidRPr="0070090F" w:rsidRDefault="000D3098" w:rsidP="00BD218C">
      <w:pPr>
        <w:suppressAutoHyphens w:val="0"/>
        <w:ind w:firstLine="567"/>
        <w:jc w:val="both"/>
        <w:rPr>
          <w:lang w:eastAsia="ru-RU"/>
        </w:rPr>
      </w:pPr>
      <w:r w:rsidRPr="0070090F">
        <w:rPr>
          <w:lang w:eastAsia="ru-RU"/>
        </w:rPr>
        <w:t>20 – для ВЛ напряжением 110 кВ.</w:t>
      </w:r>
    </w:p>
    <w:p w:rsidR="00BD218C" w:rsidRPr="0070090F" w:rsidRDefault="000D3098" w:rsidP="00BD218C">
      <w:pPr>
        <w:suppressAutoHyphens w:val="0"/>
        <w:ind w:firstLine="567"/>
        <w:jc w:val="both"/>
        <w:rPr>
          <w:lang w:eastAsia="ru-RU"/>
        </w:rPr>
      </w:pPr>
      <w:r w:rsidRPr="0070090F">
        <w:rPr>
          <w:lang w:eastAsia="ru-RU"/>
        </w:rPr>
        <w:t>б)</w:t>
      </w:r>
      <w:r w:rsidRPr="0070090F">
        <w:rPr>
          <w:lang w:val="en-US" w:eastAsia="ru-RU"/>
        </w:rPr>
        <w:t> </w:t>
      </w:r>
      <w:r w:rsidR="00BD218C" w:rsidRPr="0070090F">
        <w:rPr>
          <w:lang w:eastAsia="ru-RU"/>
        </w:rPr>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rsidR="00BD218C" w:rsidRPr="0070090F" w:rsidRDefault="000D3098" w:rsidP="00BD218C">
      <w:pPr>
        <w:suppressAutoHyphens w:val="0"/>
        <w:ind w:firstLine="567"/>
        <w:jc w:val="both"/>
        <w:rPr>
          <w:lang w:eastAsia="ru-RU"/>
        </w:rPr>
      </w:pPr>
      <w:r w:rsidRPr="0070090F">
        <w:rPr>
          <w:lang w:eastAsia="ru-RU"/>
        </w:rPr>
        <w:t>в)</w:t>
      </w:r>
      <w:r w:rsidRPr="0070090F">
        <w:rPr>
          <w:lang w:val="en-US" w:eastAsia="ru-RU"/>
        </w:rPr>
        <w:t> </w:t>
      </w:r>
      <w:r w:rsidR="00BD218C" w:rsidRPr="0070090F">
        <w:rPr>
          <w:lang w:eastAsia="ru-RU"/>
        </w:rPr>
        <w:t>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BD218C" w:rsidRPr="0070090F" w:rsidRDefault="000D3098" w:rsidP="00BD218C">
      <w:pPr>
        <w:suppressAutoHyphens w:val="0"/>
        <w:ind w:firstLine="567"/>
        <w:jc w:val="both"/>
        <w:rPr>
          <w:lang w:eastAsia="ru-RU"/>
        </w:rPr>
      </w:pPr>
      <w:r w:rsidRPr="0070090F">
        <w:rPr>
          <w:lang w:eastAsia="ru-RU"/>
        </w:rPr>
        <w:t>г)</w:t>
      </w:r>
      <w:r w:rsidRPr="0070090F">
        <w:rPr>
          <w:lang w:val="en-US" w:eastAsia="ru-RU"/>
        </w:rPr>
        <w:t> </w:t>
      </w:r>
      <w:r w:rsidR="00BD218C" w:rsidRPr="0070090F">
        <w:rPr>
          <w:lang w:eastAsia="ru-RU"/>
        </w:rPr>
        <w:t xml:space="preserve">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00BD218C" w:rsidRPr="0070090F">
        <w:rPr>
          <w:lang w:eastAsia="ru-RU"/>
        </w:rPr>
        <w:t>неотклоненном</w:t>
      </w:r>
      <w:proofErr w:type="spellEnd"/>
      <w:r w:rsidR="00BD218C" w:rsidRPr="0070090F">
        <w:rPr>
          <w:lang w:eastAsia="ru-RU"/>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BD218C" w:rsidRPr="0070090F" w:rsidRDefault="00BD218C" w:rsidP="00BD218C">
      <w:pPr>
        <w:suppressAutoHyphens w:val="0"/>
        <w:ind w:firstLine="567"/>
        <w:jc w:val="both"/>
        <w:rPr>
          <w:lang w:eastAsia="ru-RU"/>
        </w:rPr>
      </w:pPr>
      <w:r w:rsidRPr="0070090F">
        <w:rPr>
          <w:lang w:eastAsia="ru-RU"/>
        </w:rPr>
        <w:lastRenderedPageBreak/>
        <w:t>Охранные зоны кабельных линий, проложенных в земле в незастроенной местности, должны быть обозначены информационными знаками. Информационные знаки следует устанавливать не реже чем через 500 м, а также в местах изменения направления кабельных линий.</w:t>
      </w:r>
    </w:p>
    <w:p w:rsidR="00BD218C" w:rsidRPr="0070090F" w:rsidRDefault="00BD218C" w:rsidP="00BD218C">
      <w:pPr>
        <w:suppressAutoHyphens w:val="0"/>
        <w:ind w:firstLine="567"/>
        <w:jc w:val="both"/>
        <w:rPr>
          <w:lang w:eastAsia="ru-RU"/>
        </w:rPr>
      </w:pPr>
      <w:r w:rsidRPr="0070090F">
        <w:rPr>
          <w:lang w:eastAsia="ru-RU"/>
        </w:rPr>
        <w:t xml:space="preserve">Для </w:t>
      </w:r>
      <w:proofErr w:type="spellStart"/>
      <w:r w:rsidRPr="0070090F">
        <w:rPr>
          <w:lang w:eastAsia="ru-RU"/>
        </w:rPr>
        <w:t>электроподстанций</w:t>
      </w:r>
      <w:proofErr w:type="spellEnd"/>
      <w:r w:rsidRPr="0070090F">
        <w:rPr>
          <w:lang w:eastAsia="ru-RU"/>
        </w:rPr>
        <w:t xml:space="preserve"> размер санитарно-защитной зоны устанавливается в зависимости от типа (открытые, закрытые), мощности на основании расчетов физического воздействия на атмосферный воздух, а также результатов натурных измерений.</w:t>
      </w:r>
    </w:p>
    <w:p w:rsidR="00020522" w:rsidRPr="0070090F" w:rsidRDefault="00020522" w:rsidP="00020522">
      <w:pPr>
        <w:ind w:right="-3" w:firstLine="567"/>
        <w:jc w:val="both"/>
        <w:rPr>
          <w:b/>
        </w:rPr>
      </w:pPr>
      <w:r w:rsidRPr="0070090F">
        <w:rPr>
          <w:b/>
        </w:rPr>
        <w:t>Зоны санитарной охраны источников водоснабжения</w:t>
      </w:r>
    </w:p>
    <w:p w:rsidR="00020522" w:rsidRPr="0070090F" w:rsidRDefault="00020522" w:rsidP="00020522">
      <w:pPr>
        <w:ind w:firstLine="567"/>
        <w:jc w:val="both"/>
      </w:pPr>
      <w:r w:rsidRPr="0070090F">
        <w:t xml:space="preserve">Зоны санитарной охраны источников водоснабжения определяются в соответствии с требованиями </w:t>
      </w:r>
      <w:proofErr w:type="spellStart"/>
      <w:r w:rsidRPr="0070090F">
        <w:t>СанПиН</w:t>
      </w:r>
      <w:proofErr w:type="spellEnd"/>
      <w:r w:rsidRPr="0070090F">
        <w:t xml:space="preserve"> 2.1.4.1110-02. Санитарные правила и нормы «Зоны санитарной охраны источников водоснабжения и водопроводов питьевого назначения» (далее ЗСО).</w:t>
      </w:r>
    </w:p>
    <w:p w:rsidR="00020522" w:rsidRPr="0070090F" w:rsidRDefault="00020522" w:rsidP="00020522">
      <w:pPr>
        <w:ind w:firstLine="567"/>
        <w:jc w:val="both"/>
      </w:pPr>
      <w:r w:rsidRPr="0070090F">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020522" w:rsidRPr="0070090F" w:rsidRDefault="00020522" w:rsidP="00020522">
      <w:pPr>
        <w:ind w:firstLine="567"/>
        <w:jc w:val="both"/>
      </w:pPr>
      <w:r w:rsidRPr="0070090F">
        <w:t>Санитарная охрана водоводов обеспечивается санитарно-защитной полосой. В пределах санитарно-защитной полосы устанавливается специальный режим и определяется комплекс мероприятий, направленных на предупреждение ухудшения качества воды.</w:t>
      </w:r>
    </w:p>
    <w:p w:rsidR="00020522" w:rsidRPr="0070090F" w:rsidRDefault="00020522" w:rsidP="00020522">
      <w:pPr>
        <w:ind w:firstLine="567"/>
        <w:jc w:val="both"/>
      </w:pPr>
      <w:r w:rsidRPr="0070090F">
        <w:t>Ширину санитарно-защитной полосы следует принимать по обе стороны от крайних линий водопровода:</w:t>
      </w:r>
    </w:p>
    <w:p w:rsidR="00020522" w:rsidRPr="0070090F" w:rsidRDefault="00020522" w:rsidP="00020522">
      <w:pPr>
        <w:ind w:firstLine="567"/>
        <w:jc w:val="both"/>
      </w:pPr>
      <w:r w:rsidRPr="0070090F">
        <w:t>а) при отсутствии грунтовых вод не менее 10 м при диаметре водоводов до 1 000 мм и не менее 20 м при диаметре водоводов более 1 000 мм;</w:t>
      </w:r>
    </w:p>
    <w:p w:rsidR="00020522" w:rsidRPr="0070090F" w:rsidRDefault="00020522" w:rsidP="00020522">
      <w:pPr>
        <w:ind w:firstLine="567"/>
        <w:jc w:val="both"/>
      </w:pPr>
      <w:r w:rsidRPr="0070090F">
        <w:t>б) при наличии грунтовых вод - не менее 50 м вне зависимости от диаметра водоводов.</w:t>
      </w:r>
    </w:p>
    <w:p w:rsidR="00020522" w:rsidRPr="0070090F" w:rsidRDefault="00020522" w:rsidP="00020522">
      <w:pPr>
        <w:ind w:firstLine="567"/>
        <w:jc w:val="both"/>
      </w:pPr>
      <w:r w:rsidRPr="0070090F">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 При наличии расходного склада хлора на территории расположения водопроводных сооружений размеры санитарно-защитной зоны до жилых и общественных зданий устанавливаются с учетом правил безопасности при производстве, хранении, транспортировании и применении хлора.</w:t>
      </w:r>
    </w:p>
    <w:p w:rsidR="00020522" w:rsidRPr="0070090F" w:rsidRDefault="00020522" w:rsidP="00020522">
      <w:pPr>
        <w:suppressAutoHyphens w:val="0"/>
        <w:ind w:firstLine="567"/>
        <w:jc w:val="both"/>
      </w:pPr>
      <w:r w:rsidRPr="0070090F">
        <w:t>В пределах санитарно-защитной полосы водоводов должны отсутствовать источники загрязнения почвы и грунтовых вод.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B8658E" w:rsidRPr="0070090F" w:rsidRDefault="00B8658E" w:rsidP="00B8658E">
      <w:pPr>
        <w:ind w:right="-3" w:firstLine="567"/>
        <w:jc w:val="both"/>
        <w:rPr>
          <w:b/>
        </w:rPr>
      </w:pPr>
      <w:proofErr w:type="spellStart"/>
      <w:r w:rsidRPr="0070090F">
        <w:rPr>
          <w:b/>
        </w:rPr>
        <w:t>Водоохранные</w:t>
      </w:r>
      <w:proofErr w:type="spellEnd"/>
      <w:r w:rsidRPr="0070090F">
        <w:rPr>
          <w:b/>
        </w:rPr>
        <w:t xml:space="preserve"> зоны</w:t>
      </w:r>
    </w:p>
    <w:p w:rsidR="00B8658E" w:rsidRPr="0070090F" w:rsidRDefault="00B8658E" w:rsidP="00B8658E">
      <w:pPr>
        <w:ind w:firstLine="567"/>
        <w:jc w:val="both"/>
      </w:pPr>
      <w:r w:rsidRPr="0070090F">
        <w:t xml:space="preserve">Для поддержания водных объектов в состоянии, соответствующим экологическим требованиям, для предотвращения загрязнения, засорения и истощения поверхностных вод, а также сохранения среды обитания животного и растительного мира устанавливаются </w:t>
      </w:r>
      <w:proofErr w:type="spellStart"/>
      <w:r w:rsidRPr="0070090F">
        <w:t>водоохранные</w:t>
      </w:r>
      <w:proofErr w:type="spellEnd"/>
      <w:r w:rsidRPr="0070090F">
        <w:t xml:space="preserve"> зоны в соответствии с требованиями ст. 65 Водного кодекса РФ.</w:t>
      </w:r>
    </w:p>
    <w:p w:rsidR="00635AA5" w:rsidRPr="0070090F" w:rsidRDefault="00635AA5" w:rsidP="00635AA5">
      <w:pPr>
        <w:ind w:firstLine="567"/>
        <w:jc w:val="both"/>
      </w:pPr>
      <w:r w:rsidRPr="0070090F">
        <w:t>Ширина водоохранной зоны рек или ручьев устанавливается от их истока для рек или ручьев протяженностью:</w:t>
      </w:r>
    </w:p>
    <w:p w:rsidR="00635AA5" w:rsidRPr="0070090F" w:rsidRDefault="00635AA5" w:rsidP="00635AA5">
      <w:pPr>
        <w:ind w:firstLine="567"/>
        <w:jc w:val="both"/>
      </w:pPr>
      <w:r w:rsidRPr="0070090F">
        <w:t>1) до десяти километров - в размере пятидесяти метров;</w:t>
      </w:r>
    </w:p>
    <w:p w:rsidR="00635AA5" w:rsidRPr="0070090F" w:rsidRDefault="00635AA5" w:rsidP="00635AA5">
      <w:pPr>
        <w:ind w:firstLine="567"/>
        <w:jc w:val="both"/>
      </w:pPr>
      <w:r w:rsidRPr="0070090F">
        <w:t>2) от десяти до пятидесяти километров - в размере ста метров;</w:t>
      </w:r>
    </w:p>
    <w:p w:rsidR="00635AA5" w:rsidRPr="0070090F" w:rsidRDefault="00635AA5" w:rsidP="00635AA5">
      <w:pPr>
        <w:ind w:firstLine="567"/>
        <w:jc w:val="both"/>
      </w:pPr>
      <w:r w:rsidRPr="0070090F">
        <w:t>3) от пятидесяти километров и более - в размере двухсот метров.</w:t>
      </w:r>
    </w:p>
    <w:p w:rsidR="00B8658E" w:rsidRPr="0070090F" w:rsidRDefault="00B8658E" w:rsidP="00635AA5">
      <w:pPr>
        <w:ind w:firstLine="567"/>
        <w:jc w:val="both"/>
      </w:pPr>
      <w:r w:rsidRPr="0070090F">
        <w:t xml:space="preserve">Ширина прибрежной защитной полосы устанавливается в зависимости от уклона берега водного объекта. Размеры прибрежных защитных полос устанавливаются в зависимости от одного фактора, от уклона берега водного объекта. Градации ширины прибрежных защитных полос: 30, 40, 50 метров </w:t>
      </w:r>
      <w:r w:rsidR="00020522" w:rsidRPr="0070090F">
        <w:t>-</w:t>
      </w:r>
      <w:r w:rsidRPr="0070090F">
        <w:t xml:space="preserve"> для водных объектов и, дополнительно, 200 метров </w:t>
      </w:r>
      <w:r w:rsidR="00020522" w:rsidRPr="0070090F">
        <w:t>-</w:t>
      </w:r>
      <w:r w:rsidRPr="0070090F">
        <w:t xml:space="preserve"> для имеющих особо ценное </w:t>
      </w:r>
      <w:proofErr w:type="spellStart"/>
      <w:r w:rsidRPr="0070090F">
        <w:t>рыбохозяйственное</w:t>
      </w:r>
      <w:proofErr w:type="spellEnd"/>
      <w:r w:rsidRPr="0070090F">
        <w:t xml:space="preserve"> значение озёр и водохранилищ.</w:t>
      </w:r>
    </w:p>
    <w:p w:rsidR="00B8658E" w:rsidRPr="0070090F" w:rsidRDefault="00B8658E" w:rsidP="00B8658E">
      <w:pPr>
        <w:ind w:firstLine="567"/>
        <w:jc w:val="both"/>
      </w:pPr>
      <w:r w:rsidRPr="0070090F">
        <w:t xml:space="preserve">В прибрежных защитных полосах </w:t>
      </w:r>
      <w:proofErr w:type="spellStart"/>
      <w:r w:rsidRPr="0070090F">
        <w:t>водоохранных</w:t>
      </w:r>
      <w:proofErr w:type="spellEnd"/>
      <w:r w:rsidRPr="0070090F">
        <w:t xml:space="preserve"> зон допускается размещение объектов водоснабжения, рекреации, рыбного и охотничьего хозяйств, а также водозаборных, и </w:t>
      </w:r>
      <w:r w:rsidRPr="0070090F">
        <w:lastRenderedPageBreak/>
        <w:t xml:space="preserve">гидротехнических сооружений при наличии лицензии на </w:t>
      </w:r>
      <w:proofErr w:type="spellStart"/>
      <w:r w:rsidRPr="0070090F">
        <w:t>водопользование.В</w:t>
      </w:r>
      <w:proofErr w:type="spellEnd"/>
      <w:r w:rsidRPr="0070090F">
        <w:t xml:space="preserve"> соответствии с Водным Кодексом в границах </w:t>
      </w:r>
      <w:proofErr w:type="spellStart"/>
      <w:r w:rsidRPr="0070090F">
        <w:t>водоохранных</w:t>
      </w:r>
      <w:proofErr w:type="spellEnd"/>
      <w:r w:rsidRPr="0070090F">
        <w:t xml:space="preserve"> зон запрещаются: </w:t>
      </w:r>
    </w:p>
    <w:p w:rsidR="00B8658E" w:rsidRPr="0070090F" w:rsidRDefault="00020522" w:rsidP="00B8658E">
      <w:pPr>
        <w:ind w:firstLine="567"/>
        <w:jc w:val="both"/>
      </w:pPr>
      <w:r w:rsidRPr="0070090F">
        <w:t>1)</w:t>
      </w:r>
      <w:r w:rsidRPr="0070090F">
        <w:rPr>
          <w:lang w:val="en-US"/>
        </w:rPr>
        <w:t> </w:t>
      </w:r>
      <w:r w:rsidR="00B8658E" w:rsidRPr="0070090F">
        <w:t xml:space="preserve">использование сточных вод в целях регулирования плодородия почв; </w:t>
      </w:r>
    </w:p>
    <w:p w:rsidR="00B8658E" w:rsidRPr="0070090F" w:rsidRDefault="00020522" w:rsidP="00B8658E">
      <w:pPr>
        <w:ind w:firstLine="567"/>
        <w:jc w:val="both"/>
      </w:pPr>
      <w:r w:rsidRPr="0070090F">
        <w:t>2)</w:t>
      </w:r>
      <w:r w:rsidRPr="0070090F">
        <w:rPr>
          <w:lang w:val="en-US"/>
        </w:rPr>
        <w:t> </w:t>
      </w:r>
      <w:r w:rsidR="00B8658E" w:rsidRPr="0070090F">
        <w:t xml:space="preserve">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rsidR="00B8658E" w:rsidRPr="0070090F" w:rsidRDefault="00020522" w:rsidP="00B8658E">
      <w:pPr>
        <w:ind w:firstLine="567"/>
        <w:jc w:val="both"/>
      </w:pPr>
      <w:r w:rsidRPr="0070090F">
        <w:t>3)</w:t>
      </w:r>
      <w:r w:rsidRPr="0070090F">
        <w:rPr>
          <w:lang w:val="en-US"/>
        </w:rPr>
        <w:t> </w:t>
      </w:r>
      <w:r w:rsidR="00B8658E" w:rsidRPr="0070090F">
        <w:t xml:space="preserve">осуществление авиационных мер по борьбе с вредными организмами; </w:t>
      </w:r>
    </w:p>
    <w:p w:rsidR="00B8658E" w:rsidRPr="0070090F" w:rsidRDefault="00020522" w:rsidP="00B8658E">
      <w:pPr>
        <w:ind w:firstLine="567"/>
        <w:jc w:val="both"/>
      </w:pPr>
      <w:r w:rsidRPr="0070090F">
        <w:t>4)</w:t>
      </w:r>
      <w:r w:rsidRPr="0070090F">
        <w:rPr>
          <w:lang w:val="en-US"/>
        </w:rPr>
        <w:t> </w:t>
      </w:r>
      <w:r w:rsidR="00B8658E" w:rsidRPr="0070090F">
        <w:t xml:space="preserve">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B8658E" w:rsidRPr="0070090F" w:rsidRDefault="00020522" w:rsidP="00B8658E">
      <w:pPr>
        <w:ind w:firstLine="567"/>
        <w:jc w:val="both"/>
      </w:pPr>
      <w:r w:rsidRPr="0070090F">
        <w:t>5)</w:t>
      </w:r>
      <w:r w:rsidRPr="0070090F">
        <w:rPr>
          <w:lang w:val="en-US"/>
        </w:rPr>
        <w:t> </w:t>
      </w:r>
      <w:r w:rsidR="00B8658E" w:rsidRPr="0070090F">
        <w:t xml:space="preserve">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rsidR="00B8658E" w:rsidRPr="0070090F" w:rsidRDefault="00020522" w:rsidP="00B8658E">
      <w:pPr>
        <w:ind w:firstLine="567"/>
        <w:jc w:val="both"/>
      </w:pPr>
      <w:r w:rsidRPr="0070090F">
        <w:t>6) </w:t>
      </w:r>
      <w:r w:rsidR="00B8658E" w:rsidRPr="0070090F">
        <w:t xml:space="preserve">размещение специализированных хранилищ пестицидов и </w:t>
      </w:r>
      <w:proofErr w:type="spellStart"/>
      <w:r w:rsidR="00B8658E" w:rsidRPr="0070090F">
        <w:t>агрохимикатов</w:t>
      </w:r>
      <w:proofErr w:type="spellEnd"/>
      <w:r w:rsidR="00B8658E" w:rsidRPr="0070090F">
        <w:t xml:space="preserve">, применение пестицидов и </w:t>
      </w:r>
      <w:proofErr w:type="spellStart"/>
      <w:r w:rsidR="00B8658E" w:rsidRPr="0070090F">
        <w:t>агрохимикатов</w:t>
      </w:r>
      <w:proofErr w:type="spellEnd"/>
      <w:r w:rsidR="00B8658E" w:rsidRPr="0070090F">
        <w:t xml:space="preserve">; </w:t>
      </w:r>
    </w:p>
    <w:p w:rsidR="00B8658E" w:rsidRPr="0070090F" w:rsidRDefault="00020522" w:rsidP="00B8658E">
      <w:pPr>
        <w:ind w:firstLine="567"/>
        <w:jc w:val="both"/>
      </w:pPr>
      <w:r w:rsidRPr="0070090F">
        <w:t>7) </w:t>
      </w:r>
      <w:r w:rsidR="00B8658E" w:rsidRPr="0070090F">
        <w:t xml:space="preserve">сброс сточных, в том числе дренажных, вод; </w:t>
      </w:r>
    </w:p>
    <w:p w:rsidR="00B8658E" w:rsidRPr="0070090F" w:rsidRDefault="00020522" w:rsidP="00B8658E">
      <w:pPr>
        <w:ind w:firstLine="567"/>
        <w:jc w:val="both"/>
      </w:pPr>
      <w:r w:rsidRPr="0070090F">
        <w:t>8) </w:t>
      </w:r>
      <w:r w:rsidR="00B8658E" w:rsidRPr="0070090F">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 </w:t>
      </w:r>
    </w:p>
    <w:p w:rsidR="00B8658E" w:rsidRPr="0070090F" w:rsidRDefault="00B8658E" w:rsidP="00B8658E">
      <w:pPr>
        <w:ind w:firstLine="567"/>
        <w:jc w:val="both"/>
      </w:pPr>
      <w:r w:rsidRPr="0070090F">
        <w:t xml:space="preserve">В границах </w:t>
      </w:r>
      <w:proofErr w:type="spellStart"/>
      <w:r w:rsidRPr="0070090F">
        <w:t>водоохранных</w:t>
      </w:r>
      <w:proofErr w:type="spellEnd"/>
      <w:r w:rsidRPr="0070090F">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rsidR="00B8658E" w:rsidRPr="0070090F" w:rsidRDefault="00B8658E" w:rsidP="00B8658E">
      <w:pPr>
        <w:ind w:firstLine="567"/>
        <w:jc w:val="both"/>
      </w:pPr>
      <w:r w:rsidRPr="0070090F">
        <w:t>В границах прибрежных защитных полос наряду с вышеперечисленными ограничениями запрещаются:</w:t>
      </w:r>
    </w:p>
    <w:p w:rsidR="00B8658E" w:rsidRPr="0070090F" w:rsidRDefault="00020522" w:rsidP="00B8658E">
      <w:pPr>
        <w:ind w:firstLine="567"/>
        <w:jc w:val="both"/>
      </w:pPr>
      <w:r w:rsidRPr="0070090F">
        <w:t>1) </w:t>
      </w:r>
      <w:r w:rsidR="00B8658E" w:rsidRPr="0070090F">
        <w:t>распашка земель;</w:t>
      </w:r>
    </w:p>
    <w:p w:rsidR="00B8658E" w:rsidRPr="0070090F" w:rsidRDefault="00020522" w:rsidP="00B8658E">
      <w:pPr>
        <w:ind w:firstLine="567"/>
        <w:jc w:val="both"/>
      </w:pPr>
      <w:r w:rsidRPr="0070090F">
        <w:t>2) </w:t>
      </w:r>
      <w:r w:rsidR="00B8658E" w:rsidRPr="0070090F">
        <w:t>размещение отвалов размываемых грунтов;</w:t>
      </w:r>
    </w:p>
    <w:p w:rsidR="00B8658E" w:rsidRPr="0070090F" w:rsidRDefault="00020522" w:rsidP="00B8658E">
      <w:pPr>
        <w:ind w:right="-3" w:firstLine="567"/>
        <w:jc w:val="both"/>
      </w:pPr>
      <w:r w:rsidRPr="0070090F">
        <w:t>3) </w:t>
      </w:r>
      <w:r w:rsidR="00B8658E" w:rsidRPr="0070090F">
        <w:t>выпас сельскохозяйственных животных, организация для них летних лагерей, ванн.</w:t>
      </w:r>
    </w:p>
    <w:p w:rsidR="00B8658E" w:rsidRPr="0070090F" w:rsidRDefault="00B8658E" w:rsidP="00B8658E">
      <w:pPr>
        <w:ind w:right="-3" w:firstLine="567"/>
        <w:jc w:val="both"/>
      </w:pPr>
      <w:r w:rsidRPr="0070090F">
        <w:t>На территории ра</w:t>
      </w:r>
      <w:r w:rsidR="00635AA5" w:rsidRPr="0070090F">
        <w:t>сполагается водоохранная зона (20</w:t>
      </w:r>
      <w:r w:rsidRPr="0070090F">
        <w:t>0 м</w:t>
      </w:r>
      <w:r w:rsidR="00635AA5" w:rsidRPr="0070090F">
        <w:t xml:space="preserve">, согласно данным ПЗЗ </w:t>
      </w:r>
      <w:proofErr w:type="spellStart"/>
      <w:r w:rsidR="00635AA5" w:rsidRPr="0070090F">
        <w:t>Саткинского</w:t>
      </w:r>
      <w:proofErr w:type="spellEnd"/>
      <w:r w:rsidR="00635AA5" w:rsidRPr="0070090F">
        <w:t xml:space="preserve"> городского поселения</w:t>
      </w:r>
      <w:r w:rsidRPr="0070090F">
        <w:t>), прибрежная защитная полоса (50-30 м), береговая полоса общего пользования (20м) р.</w:t>
      </w:r>
      <w:r w:rsidR="00635AA5" w:rsidRPr="0070090F">
        <w:t xml:space="preserve">Малая </w:t>
      </w:r>
      <w:proofErr w:type="spellStart"/>
      <w:r w:rsidR="00635AA5" w:rsidRPr="0070090F">
        <w:t>Сатка</w:t>
      </w:r>
      <w:proofErr w:type="spellEnd"/>
      <w:r w:rsidRPr="0070090F">
        <w:t>.</w:t>
      </w:r>
    </w:p>
    <w:p w:rsidR="00635AA5" w:rsidRPr="0070090F" w:rsidRDefault="00635AA5" w:rsidP="00635AA5">
      <w:pPr>
        <w:ind w:right="-3" w:firstLine="567"/>
        <w:jc w:val="both"/>
        <w:rPr>
          <w:b/>
        </w:rPr>
      </w:pPr>
      <w:r w:rsidRPr="0070090F">
        <w:rPr>
          <w:b/>
        </w:rPr>
        <w:t xml:space="preserve">Санитарно-защитная зона </w:t>
      </w:r>
      <w:r w:rsidR="00CB0F88" w:rsidRPr="0070090F">
        <w:rPr>
          <w:b/>
        </w:rPr>
        <w:t>промышленных предприятий и производств</w:t>
      </w:r>
    </w:p>
    <w:p w:rsidR="00635AA5" w:rsidRPr="0070090F" w:rsidRDefault="00CB0F88" w:rsidP="00CB0F88">
      <w:pPr>
        <w:ind w:right="-3" w:firstLine="567"/>
        <w:jc w:val="both"/>
        <w:rPr>
          <w:shd w:val="clear" w:color="auto" w:fill="FFFFFF"/>
        </w:rPr>
      </w:pPr>
      <w:r w:rsidRPr="0070090F">
        <w:rPr>
          <w:shd w:val="clear" w:color="auto" w:fill="FFFFFF"/>
        </w:rPr>
        <w:t xml:space="preserve">Для предприятий, зданий и сооружений с технологическими процессами, являющимися источниками выделения производственных воздействий (химических, физических, биологических) на среду обитания и здоровье населения, следует предусматривать санитарно-защитные зоны в соответствии с разделами 2 и 3 </w:t>
      </w:r>
      <w:proofErr w:type="spellStart"/>
      <w:r w:rsidRPr="0070090F">
        <w:rPr>
          <w:shd w:val="clear" w:color="auto" w:fill="FFFFFF"/>
        </w:rPr>
        <w:t>СанПиН</w:t>
      </w:r>
      <w:proofErr w:type="spellEnd"/>
      <w:r w:rsidRPr="0070090F">
        <w:rPr>
          <w:shd w:val="clear" w:color="auto" w:fill="FFFFFF"/>
        </w:rPr>
        <w:t xml:space="preserve"> 2.2.1/2.1.1.1200-03 «Санитарно-защитные зоны и санитарная классификация предприятий, сооружений и иных объектов», в зависимости от санитарной классификации.</w:t>
      </w:r>
    </w:p>
    <w:p w:rsidR="00CB0F88" w:rsidRPr="0070090F" w:rsidRDefault="00CB0F88" w:rsidP="00CB0F88">
      <w:pPr>
        <w:ind w:right="-3" w:firstLine="567"/>
        <w:jc w:val="both"/>
        <w:rPr>
          <w:shd w:val="clear" w:color="auto" w:fill="FFFFFF"/>
        </w:rPr>
      </w:pPr>
      <w:r w:rsidRPr="0070090F">
        <w:rPr>
          <w:shd w:val="clear" w:color="auto" w:fill="FFFFFF"/>
        </w:rPr>
        <w:t>Для промышленных предприятий санитарно-защитные зоны следует предусматривать в зависимости от характера производства.</w:t>
      </w:r>
    </w:p>
    <w:p w:rsidR="00635AA5" w:rsidRPr="0070090F" w:rsidRDefault="00A16DE1" w:rsidP="00552BE2">
      <w:pPr>
        <w:ind w:right="-3" w:firstLine="567"/>
        <w:jc w:val="both"/>
        <w:rPr>
          <w:shd w:val="clear" w:color="auto" w:fill="FFFFFF"/>
        </w:rPr>
      </w:pPr>
      <w:r w:rsidRPr="0070090F">
        <w:rPr>
          <w:shd w:val="clear" w:color="auto" w:fill="FFFFFF"/>
        </w:rPr>
        <w:t>На территории располагается санитарно-защитная зона промышленного предприятия, связанного с добычей руды и нерудных ископаемых (500 м</w:t>
      </w:r>
      <w:r w:rsidR="00151D21" w:rsidRPr="0070090F">
        <w:rPr>
          <w:shd w:val="clear" w:color="auto" w:fill="FFFFFF"/>
        </w:rPr>
        <w:t xml:space="preserve">, </w:t>
      </w:r>
      <w:r w:rsidR="00151D21" w:rsidRPr="0070090F">
        <w:t xml:space="preserve">согласно данным ПЗЗ </w:t>
      </w:r>
      <w:proofErr w:type="spellStart"/>
      <w:r w:rsidR="00151D21" w:rsidRPr="0070090F">
        <w:t>Саткинского</w:t>
      </w:r>
      <w:proofErr w:type="spellEnd"/>
      <w:r w:rsidR="00151D21" w:rsidRPr="0070090F">
        <w:t xml:space="preserve"> городского поселения</w:t>
      </w:r>
      <w:r w:rsidRPr="0070090F">
        <w:rPr>
          <w:shd w:val="clear" w:color="auto" w:fill="FFFFFF"/>
        </w:rPr>
        <w:t>) Карагайский Карьер</w:t>
      </w:r>
      <w:r w:rsidR="00151D21" w:rsidRPr="0070090F">
        <w:rPr>
          <w:shd w:val="clear" w:color="auto" w:fill="FFFFFF"/>
        </w:rPr>
        <w:t>, ОАО «Комбинат Магнезит»</w:t>
      </w:r>
      <w:r w:rsidRPr="0070090F">
        <w:rPr>
          <w:shd w:val="clear" w:color="auto" w:fill="FFFFFF"/>
        </w:rPr>
        <w:t>.</w:t>
      </w:r>
    </w:p>
    <w:p w:rsidR="005D185A" w:rsidRPr="0070090F" w:rsidRDefault="005D185A" w:rsidP="00B8658E">
      <w:pPr>
        <w:ind w:firstLine="567"/>
        <w:jc w:val="both"/>
        <w:rPr>
          <w:highlight w:val="cyan"/>
        </w:rPr>
        <w:sectPr w:rsidR="005D185A" w:rsidRPr="0070090F" w:rsidSect="00D95A57">
          <w:pgSz w:w="11906" w:h="16838"/>
          <w:pgMar w:top="1134" w:right="851" w:bottom="1134" w:left="1418" w:header="420" w:footer="412" w:gutter="0"/>
          <w:cols w:space="708"/>
          <w:docGrid w:linePitch="360"/>
        </w:sectPr>
      </w:pPr>
    </w:p>
    <w:p w:rsidR="005D185A" w:rsidRPr="0070090F" w:rsidRDefault="005D185A" w:rsidP="005D185A">
      <w:pPr>
        <w:autoSpaceDE w:val="0"/>
        <w:spacing w:after="200"/>
        <w:ind w:left="425"/>
        <w:jc w:val="center"/>
        <w:outlineLvl w:val="1"/>
        <w:rPr>
          <w:rFonts w:eastAsia="GOST Type AU"/>
          <w:b/>
        </w:rPr>
      </w:pPr>
      <w:bookmarkStart w:id="45" w:name="_Toc404277094"/>
      <w:bookmarkStart w:id="46" w:name="_Toc460411082"/>
      <w:r w:rsidRPr="0070090F">
        <w:rPr>
          <w:rFonts w:eastAsia="GOST Type AU"/>
          <w:b/>
        </w:rPr>
        <w:lastRenderedPageBreak/>
        <w:t>Схема границ территорий объектов культурного наследия. Схема границ зон с особыми условиями использования территорий</w:t>
      </w:r>
      <w:bookmarkEnd w:id="45"/>
      <w:bookmarkEnd w:id="46"/>
    </w:p>
    <w:p w:rsidR="005D185A" w:rsidRPr="0070090F" w:rsidRDefault="00317E45" w:rsidP="00B8658E">
      <w:pPr>
        <w:ind w:firstLine="567"/>
        <w:jc w:val="both"/>
      </w:pPr>
      <w:r w:rsidRPr="0070090F">
        <w:rPr>
          <w:rFonts w:eastAsia="GOST Type AU"/>
          <w:b/>
          <w:noProof/>
          <w:lang w:eastAsia="ru-RU"/>
        </w:rPr>
        <w:drawing>
          <wp:inline distT="0" distB="0" distL="0" distR="0">
            <wp:extent cx="13668375" cy="4876800"/>
            <wp:effectExtent l="0" t="0" r="0" b="0"/>
            <wp:docPr id="13" name="Рисунок 13" descr="X:\Паромщик\_Даша\САТКА ВОДОВОД\ППТ.ЛО.МОП-3 Схема границ зон с особыми услов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Паромщик\_Даша\САТКА ВОДОВОД\ППТ.ЛО.МОП-3 Схема границ зон с особыми условиями.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3668375" cy="4876800"/>
                    </a:xfrm>
                    <a:prstGeom prst="rect">
                      <a:avLst/>
                    </a:prstGeom>
                    <a:noFill/>
                    <a:ln>
                      <a:noFill/>
                    </a:ln>
                  </pic:spPr>
                </pic:pic>
              </a:graphicData>
            </a:graphic>
          </wp:inline>
        </w:drawing>
      </w:r>
    </w:p>
    <w:p w:rsidR="000567F7" w:rsidRPr="0070090F" w:rsidRDefault="000567F7" w:rsidP="000567F7">
      <w:pPr>
        <w:jc w:val="center"/>
        <w:sectPr w:rsidR="000567F7" w:rsidRPr="0070090F" w:rsidSect="000567F7">
          <w:pgSz w:w="23814" w:h="16839" w:orient="landscape" w:code="8"/>
          <w:pgMar w:top="1418" w:right="1134" w:bottom="851" w:left="1134" w:header="420" w:footer="412" w:gutter="0"/>
          <w:cols w:space="708"/>
          <w:docGrid w:linePitch="360"/>
        </w:sectPr>
      </w:pPr>
    </w:p>
    <w:p w:rsidR="00D47CD4" w:rsidRPr="0070090F" w:rsidRDefault="009C04EB" w:rsidP="003A64C6">
      <w:pPr>
        <w:numPr>
          <w:ilvl w:val="0"/>
          <w:numId w:val="3"/>
        </w:numPr>
        <w:tabs>
          <w:tab w:val="clear" w:pos="420"/>
        </w:tabs>
        <w:autoSpaceDE w:val="0"/>
        <w:ind w:left="0" w:firstLine="0"/>
        <w:jc w:val="center"/>
        <w:outlineLvl w:val="0"/>
        <w:rPr>
          <w:rFonts w:eastAsia="GOST Type AU"/>
          <w:b/>
        </w:rPr>
      </w:pPr>
      <w:bookmarkStart w:id="47" w:name="_Toc460411083"/>
      <w:r w:rsidRPr="0070090F">
        <w:rPr>
          <w:rFonts w:eastAsia="GOST Type AU"/>
          <w:b/>
        </w:rPr>
        <w:lastRenderedPageBreak/>
        <w:t xml:space="preserve">ОПРЕДЕЛЕНИЕ ПАРАМЕТРОВ ПЛАНИРУЕМОГО СТРОИТЕЛЬСТВА СИСТЕМ </w:t>
      </w:r>
      <w:r w:rsidR="00D47CD4" w:rsidRPr="0070090F">
        <w:rPr>
          <w:rFonts w:eastAsia="GOST Type AU"/>
          <w:b/>
        </w:rPr>
        <w:t>ТРАНСПОРТНОГО ОБСЛУЖИВАНИЯ</w:t>
      </w:r>
      <w:bookmarkEnd w:id="47"/>
    </w:p>
    <w:p w:rsidR="004B333C" w:rsidRPr="0070090F" w:rsidRDefault="004B333C" w:rsidP="00EE1908">
      <w:pPr>
        <w:suppressAutoHyphens w:val="0"/>
        <w:jc w:val="center"/>
        <w:rPr>
          <w:lang w:eastAsia="ru-RU"/>
        </w:rPr>
      </w:pPr>
    </w:p>
    <w:p w:rsidR="002346B3" w:rsidRPr="0070090F" w:rsidRDefault="00336D69" w:rsidP="00336D69">
      <w:pPr>
        <w:autoSpaceDE w:val="0"/>
        <w:spacing w:after="200"/>
        <w:jc w:val="center"/>
        <w:outlineLvl w:val="1"/>
        <w:rPr>
          <w:rFonts w:eastAsia="GOST Type AU"/>
          <w:b/>
        </w:rPr>
      </w:pPr>
      <w:bookmarkStart w:id="48" w:name="_Toc460411084"/>
      <w:r>
        <w:rPr>
          <w:rFonts w:eastAsia="GOST Type AU"/>
          <w:b/>
        </w:rPr>
        <w:t xml:space="preserve">5.1 </w:t>
      </w:r>
      <w:r w:rsidR="00725776" w:rsidRPr="0070090F">
        <w:rPr>
          <w:rFonts w:eastAsia="GOST Type AU"/>
          <w:b/>
        </w:rPr>
        <w:t>Т</w:t>
      </w:r>
      <w:r w:rsidR="001748FE" w:rsidRPr="0070090F">
        <w:rPr>
          <w:rFonts w:eastAsia="GOST Type AU"/>
          <w:b/>
        </w:rPr>
        <w:t>ранспорт и</w:t>
      </w:r>
      <w:r w:rsidR="008E45FD" w:rsidRPr="0070090F">
        <w:rPr>
          <w:rFonts w:eastAsia="GOST Type AU"/>
          <w:b/>
        </w:rPr>
        <w:t xml:space="preserve"> улично-дорожная сеть.</w:t>
      </w:r>
      <w:bookmarkEnd w:id="48"/>
    </w:p>
    <w:p w:rsidR="00711CB4" w:rsidRPr="0070090F" w:rsidRDefault="00711CB4" w:rsidP="00BD218C">
      <w:pPr>
        <w:ind w:firstLine="567"/>
        <w:jc w:val="both"/>
      </w:pPr>
      <w:r w:rsidRPr="0070090F">
        <w:t xml:space="preserve">Транспортные связи территории с планировочными районами населенного пункта осуществляются по улицам в жилой застройке с асфальтобетонным </w:t>
      </w:r>
      <w:r w:rsidR="00BD218C" w:rsidRPr="0070090F">
        <w:t>покрытием: ул.</w:t>
      </w:r>
      <w:r w:rsidR="00D0668C" w:rsidRPr="0070090F">
        <w:t>Коммунистическая</w:t>
      </w:r>
      <w:r w:rsidR="007E7A8B" w:rsidRPr="0070090F">
        <w:t>, ул.Луначарского, ул.Кирпичной</w:t>
      </w:r>
      <w:r w:rsidR="00D0668C" w:rsidRPr="0070090F">
        <w:t>.</w:t>
      </w:r>
    </w:p>
    <w:p w:rsidR="00792DF3" w:rsidRPr="0070090F" w:rsidRDefault="00E51EB5" w:rsidP="00BD218C">
      <w:pPr>
        <w:ind w:firstLine="567"/>
        <w:jc w:val="both"/>
      </w:pPr>
      <w:r w:rsidRPr="0070090F">
        <w:t>Проектом не предусматривается реконструкция существующей улично-дорожн</w:t>
      </w:r>
      <w:r w:rsidR="00A26DBE" w:rsidRPr="0070090F">
        <w:t>ой</w:t>
      </w:r>
      <w:r w:rsidRPr="0070090F">
        <w:t xml:space="preserve"> сети.</w:t>
      </w:r>
      <w:r w:rsidR="00792DF3" w:rsidRPr="0070090F">
        <w:t xml:space="preserve"> </w:t>
      </w:r>
    </w:p>
    <w:p w:rsidR="00792DF3" w:rsidRPr="0070090F" w:rsidRDefault="00792DF3" w:rsidP="00BD218C">
      <w:pPr>
        <w:ind w:firstLine="567"/>
        <w:jc w:val="both"/>
      </w:pPr>
      <w:r w:rsidRPr="0070090F">
        <w:t>Железнодорожн</w:t>
      </w:r>
      <w:r w:rsidR="00BD218C" w:rsidRPr="0070090F">
        <w:t xml:space="preserve">ый транспорт </w:t>
      </w:r>
      <w:r w:rsidRPr="0070090F">
        <w:t xml:space="preserve">отсутствует. </w:t>
      </w:r>
    </w:p>
    <w:p w:rsidR="00792DF3" w:rsidRPr="0070090F" w:rsidRDefault="00792DF3" w:rsidP="00BD218C">
      <w:pPr>
        <w:ind w:firstLine="567"/>
        <w:jc w:val="both"/>
      </w:pPr>
      <w:r w:rsidRPr="0070090F">
        <w:t xml:space="preserve">Воздушный транспорт отсутствует. </w:t>
      </w:r>
    </w:p>
    <w:p w:rsidR="00792DF3" w:rsidRPr="0070090F" w:rsidRDefault="00792DF3" w:rsidP="00BD218C">
      <w:pPr>
        <w:ind w:firstLine="567"/>
        <w:jc w:val="both"/>
        <w:rPr>
          <w:i/>
        </w:rPr>
      </w:pPr>
      <w:r w:rsidRPr="0070090F">
        <w:t xml:space="preserve">Речной транспорт отсутствует. </w:t>
      </w:r>
    </w:p>
    <w:p w:rsidR="00792DF3" w:rsidRPr="0070090F" w:rsidRDefault="00792DF3" w:rsidP="00BD218C">
      <w:pPr>
        <w:ind w:firstLine="567"/>
        <w:jc w:val="both"/>
      </w:pPr>
      <w:r w:rsidRPr="0070090F">
        <w:t xml:space="preserve">Трубопроводный транспорт отсутствует. </w:t>
      </w:r>
    </w:p>
    <w:p w:rsidR="00BC661A" w:rsidRPr="0070090F" w:rsidRDefault="00BC661A" w:rsidP="00BC661A">
      <w:pPr>
        <w:ind w:firstLine="567"/>
        <w:jc w:val="both"/>
        <w:rPr>
          <w:szCs w:val="20"/>
          <w:highlight w:val="yellow"/>
          <w:lang w:eastAsia="ru-RU"/>
        </w:rPr>
      </w:pPr>
    </w:p>
    <w:p w:rsidR="00D47CD4" w:rsidRPr="0070090F" w:rsidRDefault="009C04EB" w:rsidP="003A64C6">
      <w:pPr>
        <w:numPr>
          <w:ilvl w:val="0"/>
          <w:numId w:val="3"/>
        </w:numPr>
        <w:tabs>
          <w:tab w:val="clear" w:pos="420"/>
        </w:tabs>
        <w:autoSpaceDE w:val="0"/>
        <w:ind w:left="0" w:firstLine="0"/>
        <w:jc w:val="center"/>
        <w:outlineLvl w:val="0"/>
        <w:rPr>
          <w:rFonts w:eastAsia="GOST Type AU"/>
          <w:b/>
        </w:rPr>
      </w:pPr>
      <w:bookmarkStart w:id="49" w:name="_Toc460411085"/>
      <w:bookmarkEnd w:id="24"/>
      <w:r w:rsidRPr="0070090F">
        <w:rPr>
          <w:rFonts w:eastAsia="GOST Type AU"/>
          <w:b/>
        </w:rPr>
        <w:t xml:space="preserve">ОПРЕДЕЛЕНИЕ ПАРАМЕТРОВ ПЛАНИРУЕМОГО СТРОИТЕЛЬСТВА СИСТЕМ </w:t>
      </w:r>
      <w:r w:rsidR="00D47CD4" w:rsidRPr="0070090F">
        <w:rPr>
          <w:rFonts w:eastAsia="GOST Type AU"/>
          <w:b/>
        </w:rPr>
        <w:t>ИНЖЕНЕРНО-ТЕХНИЧЕСКОГО ОБЕСПЕЧЕНИЯ</w:t>
      </w:r>
      <w:bookmarkEnd w:id="49"/>
    </w:p>
    <w:p w:rsidR="002E19B7" w:rsidRPr="0070090F" w:rsidRDefault="002E19B7" w:rsidP="00B03E79">
      <w:pPr>
        <w:tabs>
          <w:tab w:val="left" w:pos="1418"/>
        </w:tabs>
        <w:ind w:firstLine="567"/>
        <w:jc w:val="both"/>
        <w:rPr>
          <w:highlight w:val="yellow"/>
        </w:rPr>
      </w:pPr>
    </w:p>
    <w:p w:rsidR="00B03E79" w:rsidRPr="0070090F" w:rsidRDefault="00B03E79" w:rsidP="003C40F5">
      <w:pPr>
        <w:ind w:firstLine="567"/>
        <w:jc w:val="both"/>
      </w:pPr>
      <w:r w:rsidRPr="0070090F">
        <w:t xml:space="preserve">Предусматривается развитие инженерной инфраструктуры, которое включает строительство новых инженерных сетей и сооружений, организацию санитарно-защитных зон этих объектов. </w:t>
      </w:r>
    </w:p>
    <w:p w:rsidR="00B03E79" w:rsidRPr="0070090F" w:rsidRDefault="00B03E79" w:rsidP="003C40F5">
      <w:pPr>
        <w:ind w:firstLine="567"/>
        <w:jc w:val="both"/>
      </w:pPr>
      <w:r w:rsidRPr="0070090F">
        <w:t>Выбор проектных инженерных решений производился в соответствии с техническими условиями на инженерное обеспечение территории, выдаваемыми соответствующими органами, ответственными за эксплуатацию местных инженерных сетей.</w:t>
      </w:r>
    </w:p>
    <w:p w:rsidR="00B03E79" w:rsidRPr="0070090F" w:rsidRDefault="00B03E79" w:rsidP="00B03E79">
      <w:pPr>
        <w:tabs>
          <w:tab w:val="left" w:pos="1418"/>
        </w:tabs>
        <w:ind w:firstLine="567"/>
        <w:jc w:val="both"/>
      </w:pPr>
    </w:p>
    <w:p w:rsidR="00B03E79" w:rsidRPr="0070090F" w:rsidRDefault="00E209A0" w:rsidP="00D0668C">
      <w:pPr>
        <w:autoSpaceDE w:val="0"/>
        <w:jc w:val="center"/>
        <w:outlineLvl w:val="1"/>
        <w:rPr>
          <w:rFonts w:eastAsia="GOST Type AU"/>
          <w:b/>
        </w:rPr>
      </w:pPr>
      <w:bookmarkStart w:id="50" w:name="_Toc323730054"/>
      <w:bookmarkStart w:id="51" w:name="_Toc366244083"/>
      <w:bookmarkStart w:id="52" w:name="_Toc460411086"/>
      <w:r w:rsidRPr="0070090F">
        <w:rPr>
          <w:rFonts w:eastAsia="GOST Type AU"/>
          <w:b/>
        </w:rPr>
        <w:t>6</w:t>
      </w:r>
      <w:r w:rsidR="00B03E79" w:rsidRPr="0070090F">
        <w:rPr>
          <w:rFonts w:eastAsia="GOST Type AU"/>
          <w:b/>
        </w:rPr>
        <w:t>.1 Водоснабжение</w:t>
      </w:r>
      <w:bookmarkEnd w:id="50"/>
      <w:bookmarkEnd w:id="51"/>
      <w:bookmarkEnd w:id="52"/>
    </w:p>
    <w:p w:rsidR="00B03E79" w:rsidRPr="0070090F" w:rsidRDefault="00B03E79" w:rsidP="00B03E79">
      <w:pPr>
        <w:ind w:firstLine="567"/>
        <w:jc w:val="both"/>
      </w:pPr>
    </w:p>
    <w:p w:rsidR="000B4EA3" w:rsidRPr="0070090F" w:rsidRDefault="00B03E79" w:rsidP="00D0668C">
      <w:pPr>
        <w:jc w:val="center"/>
        <w:rPr>
          <w:i/>
        </w:rPr>
      </w:pPr>
      <w:r w:rsidRPr="0070090F">
        <w:rPr>
          <w:i/>
        </w:rPr>
        <w:t>Существующее положение</w:t>
      </w:r>
    </w:p>
    <w:p w:rsidR="00A73221" w:rsidRPr="0070090F" w:rsidRDefault="00A73221" w:rsidP="00A73221">
      <w:pPr>
        <w:ind w:firstLine="567"/>
        <w:jc w:val="both"/>
      </w:pPr>
      <w:r w:rsidRPr="0070090F">
        <w:t>На территории проложен</w:t>
      </w:r>
      <w:r w:rsidR="00B1491A" w:rsidRPr="0070090F">
        <w:t>а магистральная трасса водовода</w:t>
      </w:r>
      <w:r w:rsidRPr="0070090F">
        <w:t xml:space="preserve">, стальная труба </w:t>
      </w:r>
      <w:r w:rsidR="00324981" w:rsidRPr="0070090F">
        <w:rPr>
          <w:szCs w:val="20"/>
          <w:lang w:val="en-US" w:eastAsia="ru-RU"/>
        </w:rPr>
        <w:t>d</w:t>
      </w:r>
      <w:r w:rsidR="00324981" w:rsidRPr="0070090F">
        <w:t xml:space="preserve"> </w:t>
      </w:r>
      <w:r w:rsidR="00D0668C" w:rsidRPr="0070090F">
        <w:t>=5</w:t>
      </w:r>
      <w:r w:rsidR="00D95A57" w:rsidRPr="0070090F">
        <w:t>00мм.</w:t>
      </w:r>
    </w:p>
    <w:p w:rsidR="00A73221" w:rsidRPr="0070090F" w:rsidRDefault="00A73221" w:rsidP="00A73221">
      <w:pPr>
        <w:ind w:firstLine="567"/>
        <w:jc w:val="both"/>
      </w:pPr>
    </w:p>
    <w:p w:rsidR="00BC3FCB" w:rsidRPr="0070090F" w:rsidRDefault="00BC3FCB" w:rsidP="00D0668C">
      <w:pPr>
        <w:jc w:val="center"/>
        <w:rPr>
          <w:bCs/>
          <w:i/>
        </w:rPr>
      </w:pPr>
      <w:r w:rsidRPr="0070090F">
        <w:rPr>
          <w:i/>
        </w:rPr>
        <w:t>Проектные решения</w:t>
      </w:r>
    </w:p>
    <w:p w:rsidR="000156D3" w:rsidRPr="0070090F" w:rsidRDefault="000156D3" w:rsidP="000156D3">
      <w:pPr>
        <w:ind w:firstLine="567"/>
        <w:jc w:val="both"/>
      </w:pPr>
      <w:r w:rsidRPr="0070090F">
        <w:t>Существующие сети водоснабжения остаются без изменений.</w:t>
      </w:r>
    </w:p>
    <w:p w:rsidR="002423F6" w:rsidRPr="0070090F" w:rsidRDefault="002423F6" w:rsidP="000156D3">
      <w:pPr>
        <w:ind w:firstLine="567"/>
        <w:jc w:val="both"/>
      </w:pPr>
      <w:r w:rsidRPr="0070090F">
        <w:t xml:space="preserve">Проектом предусмотрен вынос </w:t>
      </w:r>
      <w:r w:rsidR="006744DC" w:rsidRPr="0070090F">
        <w:t>магистральной сети водовода</w:t>
      </w:r>
      <w:r w:rsidR="007E756C" w:rsidRPr="0070090F">
        <w:t xml:space="preserve"> </w:t>
      </w:r>
      <w:r w:rsidR="00324981" w:rsidRPr="0070090F">
        <w:rPr>
          <w:szCs w:val="20"/>
          <w:lang w:val="en-US" w:eastAsia="ru-RU"/>
        </w:rPr>
        <w:t>d</w:t>
      </w:r>
      <w:r w:rsidR="00324981" w:rsidRPr="0070090F">
        <w:t xml:space="preserve"> </w:t>
      </w:r>
      <w:r w:rsidR="007E756C" w:rsidRPr="0070090F">
        <w:t xml:space="preserve">=600мм </w:t>
      </w:r>
      <w:r w:rsidRPr="0070090F">
        <w:t>из</w:t>
      </w:r>
      <w:r w:rsidR="007E756C" w:rsidRPr="0070090F">
        <w:t>-под промышленных отвалов</w:t>
      </w:r>
      <w:r w:rsidRPr="0070090F">
        <w:t xml:space="preserve"> от </w:t>
      </w:r>
      <w:r w:rsidR="007E756C" w:rsidRPr="0070090F">
        <w:t xml:space="preserve">существующего </w:t>
      </w:r>
      <w:r w:rsidR="0001453C" w:rsidRPr="0070090F">
        <w:t xml:space="preserve">водопроводного колодца по </w:t>
      </w:r>
      <w:r w:rsidRPr="0070090F">
        <w:t>пер.Светофорного до водопроводного колодца в районе дома №1 по ул.Кирпичной</w:t>
      </w:r>
      <w:r w:rsidR="000321A8" w:rsidRPr="0070090F">
        <w:t xml:space="preserve"> (вдоль ул.Коммунистической)</w:t>
      </w:r>
      <w:r w:rsidRPr="0070090F">
        <w:t>.</w:t>
      </w:r>
      <w:r w:rsidR="007E756C" w:rsidRPr="0070090F">
        <w:t xml:space="preserve"> Прокладка линии водо</w:t>
      </w:r>
      <w:r w:rsidR="00B1491A" w:rsidRPr="0070090F">
        <w:t>вода</w:t>
      </w:r>
      <w:r w:rsidR="007E756C" w:rsidRPr="0070090F">
        <w:t xml:space="preserve"> предусмотрена из </w:t>
      </w:r>
      <w:r w:rsidR="00B1491A" w:rsidRPr="0070090F">
        <w:t xml:space="preserve">стальной трубы </w:t>
      </w:r>
      <w:r w:rsidR="00B1491A" w:rsidRPr="0070090F">
        <w:rPr>
          <w:szCs w:val="20"/>
          <w:lang w:val="en-US" w:eastAsia="ru-RU"/>
        </w:rPr>
        <w:t>d</w:t>
      </w:r>
      <w:r w:rsidR="00B1491A" w:rsidRPr="0070090F">
        <w:t>=600мм.</w:t>
      </w:r>
    </w:p>
    <w:p w:rsidR="0001453C" w:rsidRPr="0070090F" w:rsidRDefault="006744DC" w:rsidP="000156D3">
      <w:pPr>
        <w:ind w:firstLine="567"/>
        <w:jc w:val="both"/>
      </w:pPr>
      <w:r w:rsidRPr="0070090F">
        <w:t>Водо</w:t>
      </w:r>
      <w:r w:rsidR="0001453C" w:rsidRPr="0070090F">
        <w:t>вод запроектирован подземный, ниже глубины промерзания грунтов для данной местности.</w:t>
      </w:r>
    </w:p>
    <w:p w:rsidR="000156D3" w:rsidRPr="0070090F" w:rsidRDefault="000156D3" w:rsidP="000156D3">
      <w:pPr>
        <w:ind w:firstLine="567"/>
        <w:jc w:val="both"/>
      </w:pPr>
      <w:r w:rsidRPr="0070090F">
        <w:rPr>
          <w:szCs w:val="20"/>
          <w:lang w:eastAsia="ru-RU"/>
        </w:rPr>
        <w:t xml:space="preserve">Протяженность сети составит </w:t>
      </w:r>
      <w:r w:rsidR="00B1491A" w:rsidRPr="0070090F">
        <w:rPr>
          <w:szCs w:val="20"/>
          <w:lang w:eastAsia="ru-RU"/>
        </w:rPr>
        <w:t>1,29</w:t>
      </w:r>
      <w:r w:rsidR="0001453C" w:rsidRPr="0070090F">
        <w:rPr>
          <w:szCs w:val="20"/>
          <w:lang w:eastAsia="ru-RU"/>
        </w:rPr>
        <w:t xml:space="preserve"> км.</w:t>
      </w:r>
    </w:p>
    <w:p w:rsidR="00B03E79" w:rsidRPr="0070090F" w:rsidRDefault="00B03E79" w:rsidP="0019668F">
      <w:pPr>
        <w:jc w:val="both"/>
      </w:pPr>
    </w:p>
    <w:p w:rsidR="00B03E79" w:rsidRPr="0070090F" w:rsidRDefault="00E209A0" w:rsidP="00D0668C">
      <w:pPr>
        <w:autoSpaceDE w:val="0"/>
        <w:jc w:val="center"/>
        <w:outlineLvl w:val="1"/>
        <w:rPr>
          <w:rFonts w:eastAsia="GOST Type AU"/>
          <w:b/>
        </w:rPr>
      </w:pPr>
      <w:bookmarkStart w:id="53" w:name="_Toc322512742"/>
      <w:bookmarkStart w:id="54" w:name="_Toc460411087"/>
      <w:r w:rsidRPr="0070090F">
        <w:rPr>
          <w:rFonts w:eastAsia="GOST Type AU"/>
          <w:b/>
        </w:rPr>
        <w:t>6</w:t>
      </w:r>
      <w:r w:rsidR="00A73221" w:rsidRPr="0070090F">
        <w:rPr>
          <w:rFonts w:eastAsia="GOST Type AU"/>
          <w:b/>
        </w:rPr>
        <w:t>.2</w:t>
      </w:r>
      <w:r w:rsidR="00B03E79" w:rsidRPr="0070090F">
        <w:rPr>
          <w:rFonts w:eastAsia="GOST Type AU"/>
          <w:b/>
        </w:rPr>
        <w:t xml:space="preserve"> Теплоснабжение</w:t>
      </w:r>
      <w:bookmarkEnd w:id="53"/>
      <w:bookmarkEnd w:id="54"/>
    </w:p>
    <w:p w:rsidR="00B03E79" w:rsidRPr="0070090F" w:rsidRDefault="00B03E79" w:rsidP="00B03E79">
      <w:pPr>
        <w:ind w:firstLine="567"/>
      </w:pPr>
    </w:p>
    <w:p w:rsidR="00B03E79" w:rsidRPr="0070090F" w:rsidRDefault="00B03E79" w:rsidP="00D0668C">
      <w:pPr>
        <w:jc w:val="center"/>
        <w:rPr>
          <w:i/>
        </w:rPr>
      </w:pPr>
      <w:bookmarkStart w:id="55" w:name="_Toc322512743"/>
      <w:r w:rsidRPr="0070090F">
        <w:rPr>
          <w:i/>
        </w:rPr>
        <w:t>Существующее положение</w:t>
      </w:r>
    </w:p>
    <w:p w:rsidR="005D362D" w:rsidRPr="0070090F" w:rsidRDefault="005D362D" w:rsidP="005D362D">
      <w:pPr>
        <w:ind w:firstLine="567"/>
        <w:jc w:val="both"/>
      </w:pPr>
      <w:r w:rsidRPr="0070090F">
        <w:t>Существующие сети централизованного теплоснабжения на проектируемой территории отсутствуют.</w:t>
      </w:r>
    </w:p>
    <w:p w:rsidR="00B03E79" w:rsidRPr="0070090F" w:rsidRDefault="00B03E79" w:rsidP="00B03E79">
      <w:pPr>
        <w:ind w:firstLine="567"/>
        <w:jc w:val="center"/>
        <w:rPr>
          <w:i/>
        </w:rPr>
      </w:pPr>
    </w:p>
    <w:p w:rsidR="00B03E79" w:rsidRPr="0070090F" w:rsidRDefault="00B03E79" w:rsidP="00D0668C">
      <w:pPr>
        <w:jc w:val="center"/>
        <w:rPr>
          <w:i/>
        </w:rPr>
      </w:pPr>
      <w:r w:rsidRPr="0070090F">
        <w:rPr>
          <w:i/>
        </w:rPr>
        <w:t>Проектные решения</w:t>
      </w:r>
    </w:p>
    <w:p w:rsidR="00222EC0" w:rsidRPr="0070090F" w:rsidRDefault="00222EC0" w:rsidP="00222EC0">
      <w:pPr>
        <w:ind w:firstLine="567"/>
        <w:jc w:val="both"/>
      </w:pPr>
      <w:r w:rsidRPr="0070090F">
        <w:t xml:space="preserve">Проектом не предполагается развитие централизованных систем отопления. </w:t>
      </w:r>
    </w:p>
    <w:p w:rsidR="00B03E79" w:rsidRPr="0070090F" w:rsidRDefault="00B03E79" w:rsidP="00B03E79">
      <w:pPr>
        <w:ind w:firstLine="567"/>
        <w:jc w:val="both"/>
        <w:rPr>
          <w:rFonts w:eastAsia="GOST Type AU"/>
          <w:b/>
          <w:highlight w:val="yellow"/>
        </w:rPr>
      </w:pPr>
    </w:p>
    <w:p w:rsidR="00B03E79" w:rsidRPr="0070090F" w:rsidRDefault="00E209A0" w:rsidP="00D0668C">
      <w:pPr>
        <w:autoSpaceDE w:val="0"/>
        <w:jc w:val="center"/>
        <w:outlineLvl w:val="1"/>
        <w:rPr>
          <w:rFonts w:eastAsia="GOST Type AU"/>
          <w:b/>
        </w:rPr>
      </w:pPr>
      <w:bookmarkStart w:id="56" w:name="_Toc460411088"/>
      <w:r w:rsidRPr="0070090F">
        <w:rPr>
          <w:rFonts w:eastAsia="GOST Type AU"/>
          <w:b/>
        </w:rPr>
        <w:t>6</w:t>
      </w:r>
      <w:r w:rsidR="00A73221" w:rsidRPr="0070090F">
        <w:rPr>
          <w:rFonts w:eastAsia="GOST Type AU"/>
          <w:b/>
        </w:rPr>
        <w:t>.3</w:t>
      </w:r>
      <w:r w:rsidR="00B03E79" w:rsidRPr="0070090F">
        <w:rPr>
          <w:rFonts w:eastAsia="GOST Type AU"/>
          <w:b/>
        </w:rPr>
        <w:t xml:space="preserve"> Газоснабжение</w:t>
      </w:r>
      <w:bookmarkEnd w:id="56"/>
    </w:p>
    <w:p w:rsidR="00B03E79" w:rsidRPr="0070090F" w:rsidRDefault="00B03E79" w:rsidP="00B03E79">
      <w:pPr>
        <w:pStyle w:val="-2"/>
        <w:spacing w:before="0"/>
        <w:ind w:left="0" w:right="0" w:firstLine="567"/>
        <w:jc w:val="left"/>
        <w:rPr>
          <w:szCs w:val="24"/>
        </w:rPr>
      </w:pPr>
    </w:p>
    <w:p w:rsidR="003C40F5" w:rsidRPr="0070090F" w:rsidRDefault="003C40F5" w:rsidP="00D0668C">
      <w:pPr>
        <w:jc w:val="center"/>
        <w:rPr>
          <w:i/>
        </w:rPr>
      </w:pPr>
      <w:r w:rsidRPr="0070090F">
        <w:rPr>
          <w:i/>
        </w:rPr>
        <w:t>Существующее положение</w:t>
      </w:r>
    </w:p>
    <w:p w:rsidR="005D362D" w:rsidRPr="0070090F" w:rsidRDefault="005D362D" w:rsidP="005D362D">
      <w:pPr>
        <w:ind w:firstLine="567"/>
        <w:jc w:val="both"/>
      </w:pPr>
      <w:r w:rsidRPr="0070090F">
        <w:lastRenderedPageBreak/>
        <w:t>Существующие сети газоснабжения на проектируемой территории отсутствуют.</w:t>
      </w:r>
    </w:p>
    <w:p w:rsidR="003C40F5" w:rsidRPr="0070090F" w:rsidRDefault="003C40F5" w:rsidP="00BC3FCB">
      <w:pPr>
        <w:tabs>
          <w:tab w:val="left" w:pos="1418"/>
        </w:tabs>
        <w:rPr>
          <w:i/>
        </w:rPr>
      </w:pPr>
    </w:p>
    <w:p w:rsidR="00B03E79" w:rsidRPr="0070090F" w:rsidRDefault="00B03E79" w:rsidP="00D0668C">
      <w:pPr>
        <w:tabs>
          <w:tab w:val="left" w:pos="1418"/>
        </w:tabs>
        <w:jc w:val="center"/>
        <w:rPr>
          <w:i/>
        </w:rPr>
      </w:pPr>
      <w:r w:rsidRPr="0070090F">
        <w:rPr>
          <w:i/>
        </w:rPr>
        <w:t>Проектные решения</w:t>
      </w:r>
    </w:p>
    <w:p w:rsidR="005D362D" w:rsidRPr="0070090F" w:rsidRDefault="005D362D" w:rsidP="005D362D">
      <w:pPr>
        <w:ind w:firstLine="567"/>
        <w:jc w:val="both"/>
      </w:pPr>
      <w:r w:rsidRPr="0070090F">
        <w:t>Проектом не предусмотрено строительство сетей газо</w:t>
      </w:r>
      <w:r w:rsidR="001B0E0F" w:rsidRPr="0070090F">
        <w:t>провода.</w:t>
      </w:r>
    </w:p>
    <w:p w:rsidR="005D362D" w:rsidRPr="0070090F" w:rsidRDefault="005D362D" w:rsidP="00B03E79">
      <w:pPr>
        <w:ind w:firstLine="567"/>
        <w:jc w:val="both"/>
      </w:pPr>
    </w:p>
    <w:p w:rsidR="00B03E79" w:rsidRPr="0070090F" w:rsidRDefault="00E209A0" w:rsidP="00D0668C">
      <w:pPr>
        <w:autoSpaceDE w:val="0"/>
        <w:jc w:val="center"/>
        <w:outlineLvl w:val="1"/>
        <w:rPr>
          <w:rFonts w:eastAsia="GOST Type AU"/>
          <w:b/>
        </w:rPr>
      </w:pPr>
      <w:bookmarkStart w:id="57" w:name="_Toc460411089"/>
      <w:r w:rsidRPr="0070090F">
        <w:rPr>
          <w:rFonts w:eastAsia="GOST Type AU"/>
          <w:b/>
        </w:rPr>
        <w:t>6</w:t>
      </w:r>
      <w:r w:rsidR="00A73221" w:rsidRPr="0070090F">
        <w:rPr>
          <w:rFonts w:eastAsia="GOST Type AU"/>
          <w:b/>
        </w:rPr>
        <w:t>.4</w:t>
      </w:r>
      <w:r w:rsidR="00B03E79" w:rsidRPr="0070090F">
        <w:rPr>
          <w:rFonts w:eastAsia="GOST Type AU"/>
          <w:b/>
        </w:rPr>
        <w:t xml:space="preserve"> Электроснабжение</w:t>
      </w:r>
      <w:bookmarkEnd w:id="55"/>
      <w:bookmarkEnd w:id="57"/>
    </w:p>
    <w:p w:rsidR="00B03E79" w:rsidRPr="0070090F" w:rsidRDefault="00B03E79" w:rsidP="00B03E79">
      <w:pPr>
        <w:tabs>
          <w:tab w:val="left" w:pos="1418"/>
        </w:tabs>
        <w:ind w:firstLine="567"/>
        <w:jc w:val="right"/>
        <w:rPr>
          <w:sz w:val="20"/>
          <w:szCs w:val="20"/>
        </w:rPr>
      </w:pPr>
    </w:p>
    <w:p w:rsidR="00B03E79" w:rsidRPr="0070090F" w:rsidRDefault="00B03E79" w:rsidP="00D0668C">
      <w:pPr>
        <w:jc w:val="center"/>
        <w:rPr>
          <w:i/>
        </w:rPr>
      </w:pPr>
      <w:r w:rsidRPr="0070090F">
        <w:rPr>
          <w:i/>
        </w:rPr>
        <w:t>Существующее положение</w:t>
      </w:r>
    </w:p>
    <w:p w:rsidR="00D95A57" w:rsidRPr="0070090F" w:rsidRDefault="00D95A57" w:rsidP="00BC3FCB">
      <w:pPr>
        <w:ind w:firstLine="567"/>
        <w:jc w:val="both"/>
      </w:pPr>
      <w:r w:rsidRPr="0070090F">
        <w:t>На территории проложены сети электроснабжения:</w:t>
      </w:r>
    </w:p>
    <w:p w:rsidR="00BC3FCB" w:rsidRPr="0070090F" w:rsidRDefault="001B0E0F" w:rsidP="00BC3FCB">
      <w:pPr>
        <w:ind w:firstLine="567"/>
        <w:jc w:val="both"/>
      </w:pPr>
      <w:r w:rsidRPr="0070090F">
        <w:t>- </w:t>
      </w:r>
      <w:r w:rsidR="00D63732" w:rsidRPr="0070090F">
        <w:t>воздушные линии электропередачи</w:t>
      </w:r>
      <w:r w:rsidR="00D95A57" w:rsidRPr="0070090F">
        <w:t xml:space="preserve"> напряжением 110 кВ (ВЛ-110 кВ);</w:t>
      </w:r>
    </w:p>
    <w:p w:rsidR="00BC3FCB" w:rsidRPr="0070090F" w:rsidRDefault="001B0E0F" w:rsidP="00BC3FCB">
      <w:pPr>
        <w:ind w:firstLine="567"/>
        <w:jc w:val="both"/>
      </w:pPr>
      <w:r w:rsidRPr="0070090F">
        <w:t>- </w:t>
      </w:r>
      <w:r w:rsidR="00BC3FCB" w:rsidRPr="0070090F">
        <w:t>воздушные линии электропередачи напряжением 10 кВ</w:t>
      </w:r>
      <w:r w:rsidR="00D63732" w:rsidRPr="0070090F">
        <w:t xml:space="preserve"> (ВЛ-10 кВ</w:t>
      </w:r>
      <w:r w:rsidRPr="0070090F">
        <w:t>).</w:t>
      </w:r>
    </w:p>
    <w:p w:rsidR="00B03E79" w:rsidRPr="0070090F" w:rsidRDefault="00B03E79" w:rsidP="00B03E79">
      <w:pPr>
        <w:ind w:firstLine="567"/>
        <w:jc w:val="both"/>
        <w:rPr>
          <w:highlight w:val="yellow"/>
        </w:rPr>
      </w:pPr>
    </w:p>
    <w:p w:rsidR="00B03E79" w:rsidRPr="0070090F" w:rsidRDefault="00B03E79" w:rsidP="00D0668C">
      <w:pPr>
        <w:jc w:val="center"/>
        <w:rPr>
          <w:i/>
        </w:rPr>
      </w:pPr>
      <w:r w:rsidRPr="0070090F">
        <w:rPr>
          <w:i/>
        </w:rPr>
        <w:t>Проектные решения</w:t>
      </w:r>
    </w:p>
    <w:p w:rsidR="002B38C2" w:rsidRPr="0070090F" w:rsidRDefault="002B38C2" w:rsidP="002B38C2">
      <w:pPr>
        <w:ind w:firstLine="567"/>
        <w:jc w:val="both"/>
      </w:pPr>
      <w:bookmarkStart w:id="58" w:name="_Toc323730058"/>
      <w:bookmarkStart w:id="59" w:name="_Toc366244087"/>
      <w:bookmarkStart w:id="60" w:name="_Toc366244089"/>
      <w:r w:rsidRPr="0070090F">
        <w:t>Существующие сети электроснабжения остаются без изменений.</w:t>
      </w:r>
      <w:r w:rsidR="001B0E0F" w:rsidRPr="0070090F">
        <w:t xml:space="preserve"> </w:t>
      </w:r>
    </w:p>
    <w:p w:rsidR="00B03E79" w:rsidRPr="0070090F" w:rsidRDefault="00B03E79" w:rsidP="00D61A1D">
      <w:pPr>
        <w:tabs>
          <w:tab w:val="left" w:pos="1418"/>
        </w:tabs>
        <w:jc w:val="both"/>
        <w:rPr>
          <w:rFonts w:eastAsia="GOST Type AU"/>
          <w:b/>
        </w:rPr>
      </w:pPr>
    </w:p>
    <w:p w:rsidR="00B03E79" w:rsidRPr="0070090F" w:rsidRDefault="00E209A0" w:rsidP="00D0668C">
      <w:pPr>
        <w:autoSpaceDE w:val="0"/>
        <w:jc w:val="center"/>
        <w:outlineLvl w:val="1"/>
        <w:rPr>
          <w:rFonts w:eastAsia="GOST Type AU"/>
          <w:b/>
        </w:rPr>
      </w:pPr>
      <w:bookmarkStart w:id="61" w:name="_Toc460411090"/>
      <w:r w:rsidRPr="0070090F">
        <w:rPr>
          <w:rFonts w:eastAsia="GOST Type AU"/>
          <w:b/>
        </w:rPr>
        <w:t>6</w:t>
      </w:r>
      <w:r w:rsidR="00A73221" w:rsidRPr="0070090F">
        <w:rPr>
          <w:rFonts w:eastAsia="GOST Type AU"/>
          <w:b/>
        </w:rPr>
        <w:t>.5</w:t>
      </w:r>
      <w:r w:rsidR="00B03E79" w:rsidRPr="0070090F">
        <w:rPr>
          <w:rFonts w:eastAsia="GOST Type AU"/>
          <w:b/>
        </w:rPr>
        <w:t xml:space="preserve"> </w:t>
      </w:r>
      <w:bookmarkEnd w:id="58"/>
      <w:bookmarkEnd w:id="59"/>
      <w:r w:rsidR="00B03E79" w:rsidRPr="0070090F">
        <w:rPr>
          <w:rFonts w:eastAsia="GOST Type AU"/>
          <w:b/>
        </w:rPr>
        <w:t>Сети связи</w:t>
      </w:r>
      <w:bookmarkEnd w:id="61"/>
    </w:p>
    <w:p w:rsidR="00B03E79" w:rsidRPr="0070090F" w:rsidRDefault="00B03E79" w:rsidP="00B03E79">
      <w:pPr>
        <w:ind w:firstLine="567"/>
        <w:jc w:val="center"/>
        <w:rPr>
          <w:b/>
        </w:rPr>
      </w:pPr>
    </w:p>
    <w:p w:rsidR="00BC3FCB" w:rsidRPr="0070090F" w:rsidRDefault="00BC3FCB" w:rsidP="00D0668C">
      <w:pPr>
        <w:jc w:val="center"/>
        <w:rPr>
          <w:i/>
        </w:rPr>
      </w:pPr>
      <w:r w:rsidRPr="0070090F">
        <w:rPr>
          <w:i/>
        </w:rPr>
        <w:t>Существующее положение</w:t>
      </w:r>
    </w:p>
    <w:p w:rsidR="00BC3FCB" w:rsidRPr="0070090F" w:rsidRDefault="00D95A57" w:rsidP="00BC3FCB">
      <w:pPr>
        <w:ind w:firstLine="567"/>
        <w:jc w:val="both"/>
      </w:pPr>
      <w:r w:rsidRPr="0070090F">
        <w:t xml:space="preserve">На </w:t>
      </w:r>
      <w:r w:rsidR="002423F6" w:rsidRPr="0070090F">
        <w:t xml:space="preserve">проектируемой территории отсутствуют линии сети связи. </w:t>
      </w:r>
    </w:p>
    <w:p w:rsidR="002B38C2" w:rsidRPr="0070090F" w:rsidRDefault="002B38C2" w:rsidP="002B38C2">
      <w:pPr>
        <w:ind w:firstLine="567"/>
        <w:jc w:val="center"/>
        <w:rPr>
          <w:i/>
        </w:rPr>
      </w:pPr>
    </w:p>
    <w:p w:rsidR="002B38C2" w:rsidRPr="0070090F" w:rsidRDefault="002B38C2" w:rsidP="00D0668C">
      <w:pPr>
        <w:jc w:val="center"/>
        <w:rPr>
          <w:i/>
        </w:rPr>
      </w:pPr>
      <w:r w:rsidRPr="0070090F">
        <w:rPr>
          <w:i/>
        </w:rPr>
        <w:t>Проектные решения</w:t>
      </w:r>
    </w:p>
    <w:p w:rsidR="002B38C2" w:rsidRPr="0070090F" w:rsidRDefault="002B38C2" w:rsidP="002B38C2">
      <w:pPr>
        <w:ind w:firstLine="567"/>
        <w:jc w:val="both"/>
      </w:pPr>
      <w:r w:rsidRPr="0070090F">
        <w:t>Проектом не предполагается развитие сетей связи.</w:t>
      </w:r>
    </w:p>
    <w:p w:rsidR="00D63732" w:rsidRPr="0070090F" w:rsidRDefault="00B1491A" w:rsidP="00D0668C">
      <w:pPr>
        <w:autoSpaceDE w:val="0"/>
        <w:spacing w:before="200" w:after="200"/>
        <w:jc w:val="center"/>
        <w:outlineLvl w:val="1"/>
        <w:rPr>
          <w:rFonts w:eastAsia="GOST Type AU"/>
          <w:b/>
        </w:rPr>
      </w:pPr>
      <w:bookmarkStart w:id="62" w:name="PO0000021"/>
      <w:bookmarkStart w:id="63" w:name="_Toc460411091"/>
      <w:bookmarkEnd w:id="60"/>
      <w:r w:rsidRPr="0070090F">
        <w:rPr>
          <w:rFonts w:eastAsia="GOST Type AU"/>
          <w:b/>
        </w:rPr>
        <w:t>6.6</w:t>
      </w:r>
      <w:r w:rsidR="00D63732" w:rsidRPr="0070090F">
        <w:rPr>
          <w:rFonts w:eastAsia="GOST Type AU"/>
          <w:b/>
        </w:rPr>
        <w:t xml:space="preserve"> Инженерная подготовка территории</w:t>
      </w:r>
      <w:bookmarkEnd w:id="63"/>
    </w:p>
    <w:p w:rsidR="00D63732" w:rsidRPr="0070090F" w:rsidRDefault="00D63732" w:rsidP="00D0668C">
      <w:pPr>
        <w:jc w:val="center"/>
        <w:rPr>
          <w:i/>
        </w:rPr>
      </w:pPr>
      <w:r w:rsidRPr="0070090F">
        <w:rPr>
          <w:i/>
        </w:rPr>
        <w:t>Существующее положение</w:t>
      </w:r>
    </w:p>
    <w:p w:rsidR="00D63732" w:rsidRPr="0070090F" w:rsidRDefault="00D63732" w:rsidP="00D63732">
      <w:pPr>
        <w:autoSpaceDE w:val="0"/>
        <w:ind w:firstLine="567"/>
        <w:jc w:val="both"/>
        <w:rPr>
          <w:rFonts w:eastAsia="GOST Type AU"/>
          <w:highlight w:val="yellow"/>
        </w:rPr>
      </w:pPr>
      <w:r w:rsidRPr="0070090F">
        <w:rPr>
          <w:rFonts w:eastAsia="GOST Type AU"/>
        </w:rPr>
        <w:t xml:space="preserve">В соответствии с п.2.97 «Пособия к СНиП 2.02.01-83*» и критериями типизации территорий по </w:t>
      </w:r>
      <w:proofErr w:type="spellStart"/>
      <w:r w:rsidRPr="0070090F">
        <w:rPr>
          <w:rFonts w:eastAsia="GOST Type AU"/>
        </w:rPr>
        <w:t>подтопляемости</w:t>
      </w:r>
      <w:proofErr w:type="spellEnd"/>
      <w:r w:rsidRPr="0070090F">
        <w:rPr>
          <w:rFonts w:eastAsia="GOST Type AU"/>
        </w:rPr>
        <w:t xml:space="preserve"> – приложение И (СП 11-105-97 (II)) участок строительства относится к районам III-А – </w:t>
      </w:r>
      <w:proofErr w:type="spellStart"/>
      <w:r w:rsidRPr="0070090F">
        <w:rPr>
          <w:rFonts w:eastAsia="GOST Type AU"/>
        </w:rPr>
        <w:t>неподтопляемый</w:t>
      </w:r>
      <w:proofErr w:type="spellEnd"/>
      <w:r w:rsidRPr="0070090F">
        <w:rPr>
          <w:rFonts w:eastAsia="GOST Type AU"/>
        </w:rPr>
        <w:t xml:space="preserve"> в силу гидрогеологических (отсутствие грунтовых вод в активной зоне проектируемого сооружения) естественных причин.</w:t>
      </w:r>
    </w:p>
    <w:p w:rsidR="00D63732" w:rsidRPr="0070090F" w:rsidRDefault="00D63732" w:rsidP="00D63732">
      <w:pPr>
        <w:autoSpaceDE w:val="0"/>
        <w:ind w:firstLine="567"/>
        <w:jc w:val="both"/>
      </w:pPr>
      <w:r w:rsidRPr="0070090F">
        <w:rPr>
          <w:rFonts w:eastAsia="GOST Type AU"/>
        </w:rPr>
        <w:t>В границах проектирования нет</w:t>
      </w:r>
      <w:r w:rsidRPr="0070090F">
        <w:t xml:space="preserve"> необходимости проведения комплекса мероприятий по защите территории от подтопления.</w:t>
      </w:r>
    </w:p>
    <w:p w:rsidR="00D63732" w:rsidRPr="0070090F" w:rsidRDefault="00D63732" w:rsidP="00D0668C">
      <w:pPr>
        <w:spacing w:before="200"/>
        <w:jc w:val="center"/>
        <w:rPr>
          <w:i/>
        </w:rPr>
      </w:pPr>
      <w:r w:rsidRPr="0070090F">
        <w:rPr>
          <w:i/>
        </w:rPr>
        <w:t>Проектные решения</w:t>
      </w:r>
    </w:p>
    <w:p w:rsidR="00D63732" w:rsidRPr="0070090F" w:rsidRDefault="00D63732" w:rsidP="00D63732">
      <w:pPr>
        <w:ind w:firstLine="567"/>
        <w:jc w:val="both"/>
      </w:pPr>
      <w:r w:rsidRPr="0070090F">
        <w:t>Проектом не предполагается проведение мероприятий по понижению уровня грунтовых вод и размещение дренажных систем.</w:t>
      </w:r>
    </w:p>
    <w:p w:rsidR="00D63732" w:rsidRPr="0070090F" w:rsidRDefault="00B1491A" w:rsidP="00D0668C">
      <w:pPr>
        <w:autoSpaceDE w:val="0"/>
        <w:spacing w:before="200" w:after="200"/>
        <w:jc w:val="center"/>
        <w:outlineLvl w:val="1"/>
        <w:rPr>
          <w:rFonts w:eastAsia="GOST Type AU"/>
          <w:b/>
        </w:rPr>
      </w:pPr>
      <w:bookmarkStart w:id="64" w:name="_Toc460411092"/>
      <w:r w:rsidRPr="0070090F">
        <w:rPr>
          <w:rFonts w:eastAsia="GOST Type AU"/>
          <w:b/>
        </w:rPr>
        <w:t>6.7</w:t>
      </w:r>
      <w:r w:rsidR="00D63732" w:rsidRPr="0070090F">
        <w:rPr>
          <w:rFonts w:eastAsia="GOST Type AU"/>
          <w:b/>
        </w:rPr>
        <w:t xml:space="preserve"> Санитарная очистка</w:t>
      </w:r>
      <w:bookmarkEnd w:id="64"/>
    </w:p>
    <w:p w:rsidR="00D63732" w:rsidRPr="0070090F" w:rsidRDefault="00D63732" w:rsidP="00D63732">
      <w:pPr>
        <w:tabs>
          <w:tab w:val="left" w:pos="1418"/>
        </w:tabs>
        <w:ind w:firstLine="567"/>
        <w:jc w:val="both"/>
      </w:pPr>
      <w:r w:rsidRPr="0070090F">
        <w:t>Объектами очистки являются уличные проезды (смет твердых покрытий улиц).</w:t>
      </w:r>
    </w:p>
    <w:p w:rsidR="00D63732" w:rsidRPr="0070090F" w:rsidRDefault="00D63732" w:rsidP="00D63732">
      <w:pPr>
        <w:tabs>
          <w:tab w:val="left" w:pos="1418"/>
        </w:tabs>
        <w:ind w:firstLine="567"/>
        <w:jc w:val="both"/>
      </w:pPr>
      <w:r w:rsidRPr="0070090F">
        <w:t>Проектом не предусматривается размещение площадок для сбора ТБО.</w:t>
      </w:r>
    </w:p>
    <w:bookmarkEnd w:id="62"/>
    <w:p w:rsidR="003418B6" w:rsidRPr="0070090F" w:rsidRDefault="003418B6" w:rsidP="00B03E79">
      <w:pPr>
        <w:ind w:firstLine="567"/>
        <w:jc w:val="both"/>
        <w:rPr>
          <w:highlight w:val="yellow"/>
        </w:rPr>
        <w:sectPr w:rsidR="003418B6" w:rsidRPr="0070090F" w:rsidSect="00BD218C">
          <w:headerReference w:type="first" r:id="rId23"/>
          <w:footerReference w:type="first" r:id="rId24"/>
          <w:pgSz w:w="11906" w:h="16838"/>
          <w:pgMar w:top="1134" w:right="851" w:bottom="1134" w:left="1418" w:header="709" w:footer="176" w:gutter="0"/>
          <w:cols w:space="708"/>
          <w:docGrid w:linePitch="360"/>
        </w:sectPr>
      </w:pPr>
    </w:p>
    <w:p w:rsidR="00BC661A" w:rsidRPr="0070090F" w:rsidRDefault="00BC661A" w:rsidP="000321A8">
      <w:pPr>
        <w:autoSpaceDE w:val="0"/>
        <w:spacing w:after="200"/>
        <w:jc w:val="center"/>
        <w:outlineLvl w:val="1"/>
        <w:rPr>
          <w:rFonts w:eastAsia="GOST Type AU"/>
          <w:b/>
        </w:rPr>
      </w:pPr>
      <w:bookmarkStart w:id="65" w:name="_Toc404277119"/>
      <w:bookmarkStart w:id="66" w:name="_Toc438017591"/>
      <w:bookmarkStart w:id="67" w:name="_Toc460411093"/>
      <w:r w:rsidRPr="0070090F">
        <w:rPr>
          <w:rFonts w:eastAsia="GOST Type AU"/>
          <w:b/>
        </w:rPr>
        <w:lastRenderedPageBreak/>
        <w:t xml:space="preserve">Схема </w:t>
      </w:r>
      <w:bookmarkEnd w:id="65"/>
      <w:r w:rsidRPr="0070090F">
        <w:rPr>
          <w:rFonts w:eastAsia="GOST Type AU"/>
          <w:b/>
        </w:rPr>
        <w:t>инженерного обеспечения территории</w:t>
      </w:r>
      <w:bookmarkEnd w:id="66"/>
      <w:bookmarkEnd w:id="67"/>
    </w:p>
    <w:p w:rsidR="00BC661A" w:rsidRPr="0070090F" w:rsidRDefault="00317E45" w:rsidP="00BC661A">
      <w:pPr>
        <w:jc w:val="center"/>
        <w:rPr>
          <w:highlight w:val="yellow"/>
        </w:rPr>
      </w:pPr>
      <w:r w:rsidRPr="0070090F">
        <w:rPr>
          <w:noProof/>
          <w:lang w:eastAsia="ru-RU"/>
        </w:rPr>
        <w:drawing>
          <wp:inline distT="0" distB="0" distL="0" distR="0">
            <wp:extent cx="13668375" cy="4876800"/>
            <wp:effectExtent l="0" t="0" r="0" b="0"/>
            <wp:docPr id="14" name="Рисунок 14" descr="X:\Паромщик\_Даша\САТКА ВОДОВОД\ППТ.ЛО.МОП-4 Схема размещения инженерных сетей и сооруж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Паромщик\_Даша\САТКА ВОДОВОД\ППТ.ЛО.МОП-4 Схема размещения инженерных сетей и сооружений.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3668375" cy="4876800"/>
                    </a:xfrm>
                    <a:prstGeom prst="rect">
                      <a:avLst/>
                    </a:prstGeom>
                    <a:noFill/>
                    <a:ln>
                      <a:noFill/>
                    </a:ln>
                  </pic:spPr>
                </pic:pic>
              </a:graphicData>
            </a:graphic>
          </wp:inline>
        </w:drawing>
      </w:r>
    </w:p>
    <w:p w:rsidR="00BC661A" w:rsidRPr="0070090F" w:rsidRDefault="00BC661A" w:rsidP="00BC661A">
      <w:pPr>
        <w:jc w:val="center"/>
        <w:rPr>
          <w:highlight w:val="yellow"/>
        </w:rPr>
        <w:sectPr w:rsidR="00BC661A" w:rsidRPr="0070090F" w:rsidSect="000567F7">
          <w:headerReference w:type="first" r:id="rId26"/>
          <w:footerReference w:type="first" r:id="rId27"/>
          <w:pgSz w:w="23814" w:h="16840" w:orient="landscape" w:code="8"/>
          <w:pgMar w:top="1108" w:right="1134" w:bottom="851" w:left="1134" w:header="420" w:footer="423" w:gutter="0"/>
          <w:cols w:space="720"/>
          <w:docGrid w:linePitch="326"/>
        </w:sectPr>
      </w:pPr>
    </w:p>
    <w:p w:rsidR="000509AB" w:rsidRPr="0070090F" w:rsidRDefault="000509AB" w:rsidP="000509AB">
      <w:pPr>
        <w:numPr>
          <w:ilvl w:val="0"/>
          <w:numId w:val="3"/>
        </w:numPr>
        <w:tabs>
          <w:tab w:val="clear" w:pos="420"/>
        </w:tabs>
        <w:autoSpaceDE w:val="0"/>
        <w:spacing w:after="200"/>
        <w:ind w:left="0" w:firstLine="0"/>
        <w:jc w:val="center"/>
        <w:outlineLvl w:val="0"/>
        <w:rPr>
          <w:rFonts w:eastAsia="GOST Type AU"/>
          <w:b/>
        </w:rPr>
      </w:pPr>
      <w:bookmarkStart w:id="68" w:name="_Toc460411094"/>
      <w:r w:rsidRPr="0070090F">
        <w:rPr>
          <w:rFonts w:eastAsia="GOST Type AU"/>
          <w:b/>
        </w:rPr>
        <w:lastRenderedPageBreak/>
        <w:t>ЗАЩИТА ТЕРРИТОРИИ ОТ ЧРЕЗВЫЧАЙНЫХ СИТУАЦИЙ ПРИРОДНОГО И ТЕХНОГЕННОГО ХАРАКТЕРА, ПРОВЕДЕНИЕ МЕРОПРИЯТИЙ ПО ГРАЖДАНСКОЙ ОБОРОНЕ И ОБЕСПЕЧЕНИЮ ПОЖАРНОЙ БЕЗОПАСНОСТИ</w:t>
      </w:r>
      <w:bookmarkEnd w:id="68"/>
    </w:p>
    <w:p w:rsidR="00EF4876" w:rsidRPr="0070090F" w:rsidRDefault="00EF4876" w:rsidP="00EF4876">
      <w:pPr>
        <w:tabs>
          <w:tab w:val="num" w:pos="0"/>
        </w:tabs>
        <w:suppressAutoHyphens w:val="0"/>
        <w:ind w:firstLine="567"/>
        <w:jc w:val="both"/>
        <w:rPr>
          <w:lang w:eastAsia="ru-RU"/>
        </w:rPr>
      </w:pPr>
      <w:r w:rsidRPr="0070090F">
        <w:rPr>
          <w:lang w:eastAsia="ru-RU"/>
        </w:rPr>
        <w:t>В главе приводится определение условий и основных характеристик возможного возникновения чрезвычайных ситуаций природного и техногенного характера с указанием мероприятий по обеспечению их предупреждения, оповещения и ликвидации, а также обеспечению пожарной безопасности на проектируемой территории.</w:t>
      </w:r>
    </w:p>
    <w:p w:rsidR="00EF4876" w:rsidRPr="0070090F" w:rsidRDefault="00EF4876" w:rsidP="00EF4876">
      <w:pPr>
        <w:tabs>
          <w:tab w:val="num" w:pos="0"/>
        </w:tabs>
        <w:ind w:firstLine="567"/>
        <w:jc w:val="both"/>
        <w:rPr>
          <w:highlight w:val="cyan"/>
        </w:rPr>
      </w:pPr>
    </w:p>
    <w:p w:rsidR="00EF4876" w:rsidRPr="0070090F" w:rsidRDefault="00EF4876" w:rsidP="00EF4876">
      <w:pPr>
        <w:tabs>
          <w:tab w:val="num" w:pos="0"/>
        </w:tabs>
        <w:autoSpaceDE w:val="0"/>
        <w:ind w:firstLine="567"/>
        <w:jc w:val="center"/>
        <w:outlineLvl w:val="1"/>
        <w:rPr>
          <w:rFonts w:eastAsia="GOST Type AU"/>
          <w:b/>
        </w:rPr>
      </w:pPr>
      <w:bookmarkStart w:id="69" w:name="_Toc405304128"/>
      <w:bookmarkStart w:id="70" w:name="_Toc406668110"/>
      <w:bookmarkStart w:id="71" w:name="_Toc427186909"/>
      <w:bookmarkStart w:id="72" w:name="_Toc455400271"/>
      <w:bookmarkStart w:id="73" w:name="_Toc460411095"/>
      <w:r w:rsidRPr="0070090F">
        <w:rPr>
          <w:rFonts w:eastAsia="GOST Type AU"/>
          <w:b/>
        </w:rPr>
        <w:t xml:space="preserve">7.1 </w:t>
      </w:r>
      <w:bookmarkEnd w:id="69"/>
      <w:r w:rsidRPr="0070090F">
        <w:rPr>
          <w:rFonts w:eastAsia="GOST Type AU"/>
          <w:b/>
        </w:rPr>
        <w:t>Перечень основных факторов риска возникновения чрезвычайных ситуаций природного характера</w:t>
      </w:r>
      <w:bookmarkEnd w:id="70"/>
      <w:bookmarkEnd w:id="71"/>
      <w:bookmarkEnd w:id="72"/>
      <w:bookmarkEnd w:id="73"/>
    </w:p>
    <w:p w:rsidR="00EF4876" w:rsidRPr="0070090F" w:rsidRDefault="00EF4876" w:rsidP="00EF4876">
      <w:pPr>
        <w:tabs>
          <w:tab w:val="num" w:pos="0"/>
        </w:tabs>
        <w:ind w:firstLine="567"/>
        <w:jc w:val="both"/>
      </w:pPr>
    </w:p>
    <w:p w:rsidR="00EF4876" w:rsidRPr="0070090F" w:rsidRDefault="00EF4876" w:rsidP="00EF4876">
      <w:pPr>
        <w:tabs>
          <w:tab w:val="left" w:pos="9354"/>
        </w:tabs>
        <w:ind w:right="-2" w:firstLine="567"/>
        <w:jc w:val="both"/>
        <w:rPr>
          <w:i/>
        </w:rPr>
      </w:pPr>
      <w:r w:rsidRPr="0070090F">
        <w:rPr>
          <w:i/>
        </w:rPr>
        <w:t>Анализ возможных последствий воздействия ЧС природного характера на функционирование застраиваемой территории</w:t>
      </w:r>
    </w:p>
    <w:p w:rsidR="00EF4876" w:rsidRPr="0070090F" w:rsidRDefault="00EF4876" w:rsidP="00EF4876">
      <w:pPr>
        <w:tabs>
          <w:tab w:val="left" w:pos="9354"/>
        </w:tabs>
        <w:ind w:right="-2" w:firstLine="567"/>
        <w:jc w:val="both"/>
      </w:pPr>
      <w:r w:rsidRPr="0070090F">
        <w:t xml:space="preserve">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w:t>
      </w:r>
    </w:p>
    <w:p w:rsidR="00EF4876" w:rsidRPr="0070090F" w:rsidRDefault="00EF4876" w:rsidP="00EF4876">
      <w:pPr>
        <w:tabs>
          <w:tab w:val="left" w:pos="9354"/>
        </w:tabs>
        <w:ind w:right="-2" w:firstLine="567"/>
        <w:jc w:val="both"/>
      </w:pPr>
      <w:r w:rsidRPr="0070090F">
        <w:t xml:space="preserve">Перечень поражающих факторов источников природных ЧС на планируемой территории различного происхождения, характер их действий и проявлений приведены в таблице. </w:t>
      </w:r>
    </w:p>
    <w:p w:rsidR="00EF4876" w:rsidRPr="0070090F" w:rsidRDefault="0001453C" w:rsidP="00EF4876">
      <w:pPr>
        <w:autoSpaceDE w:val="0"/>
        <w:autoSpaceDN w:val="0"/>
        <w:adjustRightInd w:val="0"/>
        <w:ind w:right="282"/>
        <w:jc w:val="right"/>
        <w:rPr>
          <w:sz w:val="20"/>
          <w:szCs w:val="20"/>
        </w:rPr>
      </w:pPr>
      <w:r w:rsidRPr="0070090F">
        <w:rPr>
          <w:sz w:val="20"/>
          <w:szCs w:val="20"/>
        </w:rPr>
        <w:t>Таблица 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3060"/>
        <w:gridCol w:w="4063"/>
      </w:tblGrid>
      <w:tr w:rsidR="0070090F" w:rsidRPr="0070090F" w:rsidTr="00EF4876">
        <w:trPr>
          <w:tblHeader/>
        </w:trPr>
        <w:tc>
          <w:tcPr>
            <w:tcW w:w="2448" w:type="dxa"/>
          </w:tcPr>
          <w:p w:rsidR="00EF4876" w:rsidRPr="0070090F" w:rsidRDefault="00EF4876" w:rsidP="00EF4876">
            <w:pPr>
              <w:ind w:left="34"/>
              <w:jc w:val="center"/>
              <w:rPr>
                <w:b/>
                <w:sz w:val="20"/>
                <w:szCs w:val="20"/>
              </w:rPr>
            </w:pPr>
            <w:r w:rsidRPr="0070090F">
              <w:rPr>
                <w:b/>
                <w:sz w:val="20"/>
                <w:szCs w:val="20"/>
              </w:rPr>
              <w:t>Источник природной ЧС</w:t>
            </w:r>
          </w:p>
        </w:tc>
        <w:tc>
          <w:tcPr>
            <w:tcW w:w="3060" w:type="dxa"/>
          </w:tcPr>
          <w:p w:rsidR="00EF4876" w:rsidRPr="0070090F" w:rsidRDefault="00EF4876" w:rsidP="00EF4876">
            <w:pPr>
              <w:ind w:left="34"/>
              <w:jc w:val="center"/>
              <w:rPr>
                <w:b/>
                <w:sz w:val="20"/>
                <w:szCs w:val="20"/>
              </w:rPr>
            </w:pPr>
            <w:r w:rsidRPr="0070090F">
              <w:rPr>
                <w:b/>
                <w:sz w:val="20"/>
                <w:szCs w:val="20"/>
              </w:rPr>
              <w:t>Наименование поражающего фактора природной ЧС</w:t>
            </w:r>
          </w:p>
        </w:tc>
        <w:tc>
          <w:tcPr>
            <w:tcW w:w="4063" w:type="dxa"/>
          </w:tcPr>
          <w:p w:rsidR="00EF4876" w:rsidRPr="0070090F" w:rsidRDefault="00EF4876" w:rsidP="00EF4876">
            <w:pPr>
              <w:ind w:left="34"/>
              <w:jc w:val="center"/>
              <w:rPr>
                <w:b/>
                <w:sz w:val="20"/>
                <w:szCs w:val="20"/>
              </w:rPr>
            </w:pPr>
            <w:r w:rsidRPr="0070090F">
              <w:rPr>
                <w:b/>
                <w:sz w:val="20"/>
                <w:szCs w:val="20"/>
              </w:rPr>
              <w:t>Характер действия, проявления поражающего фактора источника природной ЧС</w:t>
            </w:r>
          </w:p>
        </w:tc>
      </w:tr>
      <w:tr w:rsidR="0070090F" w:rsidRPr="0070090F" w:rsidTr="00EF4876">
        <w:tc>
          <w:tcPr>
            <w:tcW w:w="9571" w:type="dxa"/>
            <w:gridSpan w:val="3"/>
          </w:tcPr>
          <w:p w:rsidR="00EF4876" w:rsidRPr="0070090F" w:rsidRDefault="00EF4876" w:rsidP="00EF4876">
            <w:pPr>
              <w:ind w:left="34"/>
              <w:jc w:val="both"/>
              <w:rPr>
                <w:sz w:val="20"/>
                <w:szCs w:val="20"/>
              </w:rPr>
            </w:pPr>
            <w:r w:rsidRPr="0070090F">
              <w:rPr>
                <w:sz w:val="20"/>
                <w:szCs w:val="20"/>
              </w:rPr>
              <w:t>1. Опасные геологические процессы</w:t>
            </w:r>
          </w:p>
        </w:tc>
      </w:tr>
      <w:tr w:rsidR="0070090F" w:rsidRPr="0070090F" w:rsidTr="00EF4876">
        <w:tc>
          <w:tcPr>
            <w:tcW w:w="2448" w:type="dxa"/>
            <w:vMerge w:val="restart"/>
          </w:tcPr>
          <w:p w:rsidR="00EF4876" w:rsidRPr="0070090F" w:rsidRDefault="00EF4876" w:rsidP="00EF4876">
            <w:pPr>
              <w:ind w:left="34"/>
              <w:jc w:val="both"/>
              <w:rPr>
                <w:sz w:val="20"/>
                <w:szCs w:val="20"/>
              </w:rPr>
            </w:pPr>
            <w:r w:rsidRPr="0070090F">
              <w:rPr>
                <w:sz w:val="20"/>
                <w:szCs w:val="20"/>
              </w:rPr>
              <w:t>1.1 Землетрясение</w:t>
            </w:r>
          </w:p>
        </w:tc>
        <w:tc>
          <w:tcPr>
            <w:tcW w:w="3060" w:type="dxa"/>
          </w:tcPr>
          <w:p w:rsidR="00EF4876" w:rsidRPr="0070090F" w:rsidRDefault="00EF4876" w:rsidP="00EF4876">
            <w:pPr>
              <w:ind w:left="34"/>
              <w:jc w:val="both"/>
              <w:rPr>
                <w:sz w:val="20"/>
                <w:szCs w:val="20"/>
              </w:rPr>
            </w:pPr>
            <w:r w:rsidRPr="0070090F">
              <w:rPr>
                <w:sz w:val="20"/>
                <w:szCs w:val="20"/>
              </w:rPr>
              <w:t>Сейсмический</w:t>
            </w:r>
          </w:p>
        </w:tc>
        <w:tc>
          <w:tcPr>
            <w:tcW w:w="4063" w:type="dxa"/>
          </w:tcPr>
          <w:p w:rsidR="00EF4876" w:rsidRPr="0070090F" w:rsidRDefault="00EF4876" w:rsidP="00EF4876">
            <w:pPr>
              <w:ind w:left="34"/>
              <w:jc w:val="both"/>
              <w:rPr>
                <w:sz w:val="20"/>
                <w:szCs w:val="20"/>
              </w:rPr>
            </w:pPr>
            <w:r w:rsidRPr="0070090F">
              <w:rPr>
                <w:sz w:val="20"/>
                <w:szCs w:val="20"/>
              </w:rPr>
              <w:t xml:space="preserve">Сейсмический удар.       </w:t>
            </w:r>
          </w:p>
          <w:p w:rsidR="00EF4876" w:rsidRPr="0070090F" w:rsidRDefault="00EF4876" w:rsidP="00EF4876">
            <w:pPr>
              <w:ind w:left="34"/>
              <w:jc w:val="both"/>
              <w:rPr>
                <w:sz w:val="20"/>
                <w:szCs w:val="20"/>
              </w:rPr>
            </w:pPr>
            <w:r w:rsidRPr="0070090F">
              <w:rPr>
                <w:sz w:val="20"/>
                <w:szCs w:val="20"/>
              </w:rPr>
              <w:t xml:space="preserve">Деформация горных пород. </w:t>
            </w:r>
          </w:p>
          <w:p w:rsidR="00EF4876" w:rsidRPr="0070090F" w:rsidRDefault="00EF4876" w:rsidP="00EF4876">
            <w:pPr>
              <w:ind w:left="34"/>
              <w:jc w:val="both"/>
              <w:rPr>
                <w:sz w:val="20"/>
                <w:szCs w:val="20"/>
              </w:rPr>
            </w:pPr>
            <w:r w:rsidRPr="0070090F">
              <w:rPr>
                <w:sz w:val="20"/>
                <w:szCs w:val="20"/>
              </w:rPr>
              <w:t>Взрывная волна</w:t>
            </w:r>
          </w:p>
        </w:tc>
      </w:tr>
      <w:tr w:rsidR="0070090F" w:rsidRPr="0070090F" w:rsidTr="00EF4876">
        <w:tc>
          <w:tcPr>
            <w:tcW w:w="2448" w:type="dxa"/>
            <w:vMerge/>
          </w:tcPr>
          <w:p w:rsidR="00EF4876" w:rsidRPr="0070090F" w:rsidRDefault="00EF4876" w:rsidP="00EF4876">
            <w:pPr>
              <w:ind w:left="34"/>
              <w:jc w:val="both"/>
              <w:rPr>
                <w:sz w:val="20"/>
                <w:szCs w:val="20"/>
              </w:rPr>
            </w:pPr>
          </w:p>
        </w:tc>
        <w:tc>
          <w:tcPr>
            <w:tcW w:w="3060" w:type="dxa"/>
          </w:tcPr>
          <w:p w:rsidR="00EF4876" w:rsidRPr="0070090F" w:rsidRDefault="00EF4876" w:rsidP="00EF4876">
            <w:pPr>
              <w:ind w:left="34"/>
              <w:jc w:val="both"/>
              <w:rPr>
                <w:sz w:val="20"/>
                <w:szCs w:val="20"/>
              </w:rPr>
            </w:pPr>
            <w:r w:rsidRPr="0070090F">
              <w:rPr>
                <w:sz w:val="20"/>
                <w:szCs w:val="20"/>
              </w:rPr>
              <w:t>Физический</w:t>
            </w:r>
          </w:p>
        </w:tc>
        <w:tc>
          <w:tcPr>
            <w:tcW w:w="4063" w:type="dxa"/>
          </w:tcPr>
          <w:p w:rsidR="00EF4876" w:rsidRPr="0070090F" w:rsidRDefault="00EF4876" w:rsidP="00EF4876">
            <w:pPr>
              <w:ind w:left="34"/>
              <w:jc w:val="both"/>
              <w:rPr>
                <w:sz w:val="20"/>
                <w:szCs w:val="20"/>
              </w:rPr>
            </w:pPr>
            <w:r w:rsidRPr="0070090F">
              <w:rPr>
                <w:sz w:val="20"/>
                <w:szCs w:val="20"/>
              </w:rPr>
              <w:t>Электромагнитное поле</w:t>
            </w:r>
          </w:p>
        </w:tc>
      </w:tr>
      <w:tr w:rsidR="0070090F" w:rsidRPr="0070090F" w:rsidTr="00EF4876">
        <w:tc>
          <w:tcPr>
            <w:tcW w:w="9571" w:type="dxa"/>
            <w:gridSpan w:val="3"/>
          </w:tcPr>
          <w:p w:rsidR="00EF4876" w:rsidRPr="0070090F" w:rsidRDefault="00EF4876" w:rsidP="00EF4876">
            <w:pPr>
              <w:ind w:left="34"/>
              <w:jc w:val="both"/>
              <w:rPr>
                <w:sz w:val="20"/>
                <w:szCs w:val="20"/>
              </w:rPr>
            </w:pPr>
            <w:r w:rsidRPr="0070090F">
              <w:rPr>
                <w:sz w:val="20"/>
                <w:szCs w:val="20"/>
              </w:rPr>
              <w:t>2. Опасные метеорологические явления и процессы</w:t>
            </w: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 xml:space="preserve">2.1 Сильный ветер </w:t>
            </w:r>
          </w:p>
          <w:p w:rsidR="00EF4876" w:rsidRPr="0070090F" w:rsidRDefault="00EF4876" w:rsidP="00EF4876">
            <w:pPr>
              <w:ind w:left="34"/>
              <w:jc w:val="both"/>
              <w:rPr>
                <w:sz w:val="20"/>
                <w:szCs w:val="20"/>
              </w:rPr>
            </w:pPr>
            <w:r w:rsidRPr="0070090F">
              <w:rPr>
                <w:sz w:val="20"/>
                <w:szCs w:val="20"/>
              </w:rPr>
              <w:t>Шторм</w:t>
            </w:r>
          </w:p>
          <w:p w:rsidR="00EF4876" w:rsidRPr="0070090F" w:rsidRDefault="00EF4876" w:rsidP="00EF4876">
            <w:pPr>
              <w:ind w:left="34"/>
              <w:jc w:val="both"/>
              <w:rPr>
                <w:sz w:val="20"/>
                <w:szCs w:val="20"/>
              </w:rPr>
            </w:pPr>
            <w:r w:rsidRPr="0070090F">
              <w:rPr>
                <w:sz w:val="20"/>
                <w:szCs w:val="20"/>
              </w:rPr>
              <w:t>Шквал</w:t>
            </w:r>
          </w:p>
          <w:p w:rsidR="00EF4876" w:rsidRPr="0070090F" w:rsidRDefault="00EF4876" w:rsidP="00EF4876">
            <w:pPr>
              <w:ind w:left="34"/>
              <w:jc w:val="both"/>
              <w:rPr>
                <w:sz w:val="20"/>
                <w:szCs w:val="20"/>
              </w:rPr>
            </w:pPr>
            <w:r w:rsidRPr="0070090F">
              <w:rPr>
                <w:sz w:val="20"/>
                <w:szCs w:val="20"/>
              </w:rPr>
              <w:t>Ураган</w:t>
            </w:r>
          </w:p>
        </w:tc>
        <w:tc>
          <w:tcPr>
            <w:tcW w:w="3060" w:type="dxa"/>
          </w:tcPr>
          <w:p w:rsidR="00EF4876" w:rsidRPr="0070090F" w:rsidRDefault="00EF4876" w:rsidP="00EF4876">
            <w:pPr>
              <w:ind w:left="34"/>
              <w:jc w:val="both"/>
              <w:rPr>
                <w:sz w:val="20"/>
                <w:szCs w:val="20"/>
              </w:rPr>
            </w:pPr>
            <w:r w:rsidRPr="0070090F">
              <w:rPr>
                <w:sz w:val="20"/>
                <w:szCs w:val="20"/>
              </w:rPr>
              <w:t>Аэродинамический</w:t>
            </w:r>
          </w:p>
        </w:tc>
        <w:tc>
          <w:tcPr>
            <w:tcW w:w="4063" w:type="dxa"/>
          </w:tcPr>
          <w:p w:rsidR="00EF4876" w:rsidRPr="0070090F" w:rsidRDefault="00EF4876" w:rsidP="00EF4876">
            <w:pPr>
              <w:ind w:left="34"/>
              <w:jc w:val="both"/>
              <w:rPr>
                <w:sz w:val="20"/>
                <w:szCs w:val="20"/>
              </w:rPr>
            </w:pPr>
            <w:r w:rsidRPr="0070090F">
              <w:rPr>
                <w:sz w:val="20"/>
                <w:szCs w:val="20"/>
              </w:rPr>
              <w:t>Ветровой поток.</w:t>
            </w:r>
          </w:p>
          <w:p w:rsidR="00EF4876" w:rsidRPr="0070090F" w:rsidRDefault="00EF4876" w:rsidP="00EF4876">
            <w:pPr>
              <w:ind w:left="34"/>
              <w:jc w:val="both"/>
              <w:rPr>
                <w:sz w:val="20"/>
                <w:szCs w:val="20"/>
              </w:rPr>
            </w:pPr>
            <w:r w:rsidRPr="0070090F">
              <w:rPr>
                <w:sz w:val="20"/>
                <w:szCs w:val="20"/>
              </w:rPr>
              <w:t>Ветровая нагрузка.</w:t>
            </w:r>
          </w:p>
          <w:p w:rsidR="00EF4876" w:rsidRPr="0070090F" w:rsidRDefault="00EF4876" w:rsidP="00EF4876">
            <w:pPr>
              <w:ind w:left="34"/>
              <w:jc w:val="both"/>
              <w:rPr>
                <w:sz w:val="20"/>
                <w:szCs w:val="20"/>
              </w:rPr>
            </w:pPr>
            <w:r w:rsidRPr="0070090F">
              <w:rPr>
                <w:sz w:val="20"/>
                <w:szCs w:val="20"/>
              </w:rPr>
              <w:t>Аэродинамическое давление.</w:t>
            </w:r>
          </w:p>
          <w:p w:rsidR="00EF4876" w:rsidRPr="0070090F" w:rsidRDefault="00EF4876" w:rsidP="00EF4876">
            <w:pPr>
              <w:ind w:left="34"/>
              <w:jc w:val="both"/>
              <w:rPr>
                <w:sz w:val="20"/>
                <w:szCs w:val="20"/>
              </w:rPr>
            </w:pPr>
            <w:r w:rsidRPr="0070090F">
              <w:rPr>
                <w:sz w:val="20"/>
                <w:szCs w:val="20"/>
              </w:rPr>
              <w:t xml:space="preserve"> Вибрация</w:t>
            </w: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 xml:space="preserve">2.2 Смерч </w:t>
            </w:r>
          </w:p>
          <w:p w:rsidR="00EF4876" w:rsidRPr="0070090F" w:rsidRDefault="00EF4876" w:rsidP="00EF4876">
            <w:pPr>
              <w:ind w:left="34"/>
              <w:jc w:val="both"/>
              <w:rPr>
                <w:sz w:val="20"/>
                <w:szCs w:val="20"/>
              </w:rPr>
            </w:pPr>
            <w:r w:rsidRPr="0070090F">
              <w:rPr>
                <w:sz w:val="20"/>
                <w:szCs w:val="20"/>
              </w:rPr>
              <w:t>Вихрь</w:t>
            </w:r>
          </w:p>
        </w:tc>
        <w:tc>
          <w:tcPr>
            <w:tcW w:w="3060" w:type="dxa"/>
          </w:tcPr>
          <w:p w:rsidR="00EF4876" w:rsidRPr="0070090F" w:rsidRDefault="00EF4876" w:rsidP="00EF4876">
            <w:pPr>
              <w:ind w:left="34"/>
              <w:jc w:val="both"/>
              <w:rPr>
                <w:sz w:val="20"/>
                <w:szCs w:val="20"/>
              </w:rPr>
            </w:pPr>
            <w:r w:rsidRPr="0070090F">
              <w:rPr>
                <w:sz w:val="20"/>
                <w:szCs w:val="20"/>
              </w:rPr>
              <w:t>Аэродинамический</w:t>
            </w:r>
          </w:p>
        </w:tc>
        <w:tc>
          <w:tcPr>
            <w:tcW w:w="4063" w:type="dxa"/>
          </w:tcPr>
          <w:p w:rsidR="00EF4876" w:rsidRPr="0070090F" w:rsidRDefault="00EF4876" w:rsidP="00EF4876">
            <w:pPr>
              <w:ind w:left="34"/>
              <w:jc w:val="both"/>
              <w:rPr>
                <w:sz w:val="20"/>
                <w:szCs w:val="20"/>
              </w:rPr>
            </w:pPr>
            <w:r w:rsidRPr="0070090F">
              <w:rPr>
                <w:sz w:val="20"/>
                <w:szCs w:val="20"/>
              </w:rPr>
              <w:t>Сильное разряжение воздуха</w:t>
            </w:r>
          </w:p>
          <w:p w:rsidR="00EF4876" w:rsidRPr="0070090F" w:rsidRDefault="00EF4876" w:rsidP="00EF4876">
            <w:pPr>
              <w:ind w:left="34"/>
              <w:jc w:val="both"/>
              <w:rPr>
                <w:sz w:val="20"/>
                <w:szCs w:val="20"/>
              </w:rPr>
            </w:pPr>
            <w:r w:rsidRPr="0070090F">
              <w:rPr>
                <w:sz w:val="20"/>
                <w:szCs w:val="20"/>
              </w:rPr>
              <w:t>Вихревой восходящий поток</w:t>
            </w:r>
          </w:p>
          <w:p w:rsidR="00EF4876" w:rsidRPr="0070090F" w:rsidRDefault="00EF4876" w:rsidP="00EF4876">
            <w:pPr>
              <w:ind w:left="34"/>
              <w:jc w:val="both"/>
              <w:rPr>
                <w:sz w:val="20"/>
                <w:szCs w:val="20"/>
              </w:rPr>
            </w:pPr>
            <w:r w:rsidRPr="0070090F">
              <w:rPr>
                <w:sz w:val="20"/>
                <w:szCs w:val="20"/>
              </w:rPr>
              <w:t>Ветровая нагрузка</w:t>
            </w: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2.3 Сильные осадки</w:t>
            </w:r>
          </w:p>
        </w:tc>
        <w:tc>
          <w:tcPr>
            <w:tcW w:w="3060" w:type="dxa"/>
          </w:tcPr>
          <w:p w:rsidR="00EF4876" w:rsidRPr="0070090F" w:rsidRDefault="00EF4876" w:rsidP="00EF4876">
            <w:pPr>
              <w:ind w:left="34"/>
              <w:jc w:val="both"/>
              <w:rPr>
                <w:sz w:val="20"/>
                <w:szCs w:val="20"/>
              </w:rPr>
            </w:pPr>
          </w:p>
        </w:tc>
        <w:tc>
          <w:tcPr>
            <w:tcW w:w="4063" w:type="dxa"/>
          </w:tcPr>
          <w:p w:rsidR="00EF4876" w:rsidRPr="0070090F" w:rsidRDefault="00EF4876" w:rsidP="00EF4876">
            <w:pPr>
              <w:ind w:left="34"/>
              <w:jc w:val="both"/>
              <w:rPr>
                <w:sz w:val="20"/>
                <w:szCs w:val="20"/>
              </w:rPr>
            </w:pP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 xml:space="preserve">2.3.1 Продолжительный дождь (ливень) </w:t>
            </w:r>
          </w:p>
        </w:tc>
        <w:tc>
          <w:tcPr>
            <w:tcW w:w="3060" w:type="dxa"/>
          </w:tcPr>
          <w:p w:rsidR="00EF4876" w:rsidRPr="0070090F" w:rsidRDefault="00EF4876" w:rsidP="00EF4876">
            <w:pPr>
              <w:ind w:left="34"/>
              <w:jc w:val="both"/>
              <w:rPr>
                <w:sz w:val="20"/>
                <w:szCs w:val="20"/>
              </w:rPr>
            </w:pPr>
            <w:r w:rsidRPr="0070090F">
              <w:rPr>
                <w:sz w:val="20"/>
                <w:szCs w:val="20"/>
              </w:rPr>
              <w:t>Гидродинамический</w:t>
            </w:r>
          </w:p>
        </w:tc>
        <w:tc>
          <w:tcPr>
            <w:tcW w:w="4063" w:type="dxa"/>
          </w:tcPr>
          <w:p w:rsidR="00EF4876" w:rsidRPr="0070090F" w:rsidRDefault="00EF4876" w:rsidP="00EF4876">
            <w:pPr>
              <w:ind w:left="34"/>
              <w:jc w:val="both"/>
              <w:rPr>
                <w:sz w:val="20"/>
                <w:szCs w:val="20"/>
              </w:rPr>
            </w:pPr>
            <w:r w:rsidRPr="0070090F">
              <w:rPr>
                <w:sz w:val="20"/>
                <w:szCs w:val="20"/>
              </w:rPr>
              <w:t xml:space="preserve">Поток (течение) воды </w:t>
            </w:r>
          </w:p>
          <w:p w:rsidR="00EF4876" w:rsidRPr="0070090F" w:rsidRDefault="00EF4876" w:rsidP="00EF4876">
            <w:pPr>
              <w:ind w:left="34"/>
              <w:jc w:val="both"/>
              <w:rPr>
                <w:sz w:val="20"/>
                <w:szCs w:val="20"/>
              </w:rPr>
            </w:pPr>
            <w:r w:rsidRPr="0070090F">
              <w:rPr>
                <w:sz w:val="20"/>
                <w:szCs w:val="20"/>
              </w:rPr>
              <w:t xml:space="preserve">Затопление территории   </w:t>
            </w: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2.3.2 Сильный     снегопад</w:t>
            </w:r>
          </w:p>
        </w:tc>
        <w:tc>
          <w:tcPr>
            <w:tcW w:w="3060" w:type="dxa"/>
          </w:tcPr>
          <w:p w:rsidR="00EF4876" w:rsidRPr="0070090F" w:rsidRDefault="00EF4876" w:rsidP="00EF4876">
            <w:pPr>
              <w:ind w:left="34"/>
              <w:jc w:val="both"/>
              <w:rPr>
                <w:sz w:val="20"/>
                <w:szCs w:val="20"/>
              </w:rPr>
            </w:pPr>
            <w:r w:rsidRPr="0070090F">
              <w:rPr>
                <w:sz w:val="20"/>
                <w:szCs w:val="20"/>
              </w:rPr>
              <w:t>Гидродинамический</w:t>
            </w:r>
          </w:p>
        </w:tc>
        <w:tc>
          <w:tcPr>
            <w:tcW w:w="4063" w:type="dxa"/>
          </w:tcPr>
          <w:p w:rsidR="00EF4876" w:rsidRPr="0070090F" w:rsidRDefault="00EF4876" w:rsidP="00EF4876">
            <w:pPr>
              <w:ind w:left="34"/>
              <w:jc w:val="both"/>
              <w:rPr>
                <w:sz w:val="20"/>
                <w:szCs w:val="20"/>
              </w:rPr>
            </w:pPr>
            <w:r w:rsidRPr="0070090F">
              <w:rPr>
                <w:sz w:val="20"/>
                <w:szCs w:val="20"/>
              </w:rPr>
              <w:t>Снеговая нагрузка</w:t>
            </w:r>
          </w:p>
        </w:tc>
      </w:tr>
      <w:tr w:rsidR="0070090F" w:rsidRPr="0070090F" w:rsidTr="00EF4876">
        <w:tc>
          <w:tcPr>
            <w:tcW w:w="2448" w:type="dxa"/>
          </w:tcPr>
          <w:p w:rsidR="00EF4876" w:rsidRPr="0070090F" w:rsidRDefault="00EF4876" w:rsidP="00EF4876">
            <w:pPr>
              <w:ind w:left="34"/>
              <w:jc w:val="both"/>
              <w:rPr>
                <w:sz w:val="20"/>
                <w:szCs w:val="20"/>
              </w:rPr>
            </w:pPr>
            <w:r w:rsidRPr="0070090F">
              <w:rPr>
                <w:sz w:val="20"/>
                <w:szCs w:val="20"/>
              </w:rPr>
              <w:t>2.3.3 Сильная метель</w:t>
            </w:r>
          </w:p>
        </w:tc>
        <w:tc>
          <w:tcPr>
            <w:tcW w:w="3060" w:type="dxa"/>
          </w:tcPr>
          <w:p w:rsidR="00EF4876" w:rsidRPr="0070090F" w:rsidRDefault="00EF4876" w:rsidP="00EF4876">
            <w:pPr>
              <w:ind w:left="34"/>
              <w:jc w:val="both"/>
              <w:rPr>
                <w:sz w:val="20"/>
                <w:szCs w:val="20"/>
              </w:rPr>
            </w:pPr>
            <w:r w:rsidRPr="0070090F">
              <w:rPr>
                <w:sz w:val="20"/>
                <w:szCs w:val="20"/>
              </w:rPr>
              <w:t xml:space="preserve">Гидродинамический     </w:t>
            </w:r>
          </w:p>
        </w:tc>
        <w:tc>
          <w:tcPr>
            <w:tcW w:w="4063" w:type="dxa"/>
          </w:tcPr>
          <w:p w:rsidR="00EF4876" w:rsidRPr="0070090F" w:rsidRDefault="00EF4876" w:rsidP="00EF4876">
            <w:pPr>
              <w:ind w:left="34"/>
              <w:jc w:val="both"/>
              <w:rPr>
                <w:sz w:val="20"/>
                <w:szCs w:val="20"/>
              </w:rPr>
            </w:pPr>
            <w:r w:rsidRPr="0070090F">
              <w:rPr>
                <w:sz w:val="20"/>
                <w:szCs w:val="20"/>
              </w:rPr>
              <w:t xml:space="preserve">Снеговая нагрузка </w:t>
            </w:r>
          </w:p>
          <w:p w:rsidR="00EF4876" w:rsidRPr="0070090F" w:rsidRDefault="00EF4876" w:rsidP="00EF4876">
            <w:pPr>
              <w:ind w:left="34"/>
              <w:jc w:val="both"/>
              <w:rPr>
                <w:sz w:val="20"/>
                <w:szCs w:val="20"/>
              </w:rPr>
            </w:pPr>
            <w:r w:rsidRPr="0070090F">
              <w:rPr>
                <w:sz w:val="20"/>
                <w:szCs w:val="20"/>
              </w:rPr>
              <w:t>Ветровая нагрузка</w:t>
            </w:r>
          </w:p>
        </w:tc>
      </w:tr>
      <w:tr w:rsidR="00EF4876" w:rsidRPr="0070090F" w:rsidTr="00EF4876">
        <w:tc>
          <w:tcPr>
            <w:tcW w:w="2448" w:type="dxa"/>
          </w:tcPr>
          <w:p w:rsidR="00EF4876" w:rsidRPr="0070090F" w:rsidRDefault="00EF4876" w:rsidP="00EF4876">
            <w:pPr>
              <w:ind w:left="34"/>
              <w:jc w:val="both"/>
              <w:rPr>
                <w:sz w:val="20"/>
                <w:szCs w:val="20"/>
              </w:rPr>
            </w:pPr>
            <w:r w:rsidRPr="0070090F">
              <w:rPr>
                <w:sz w:val="20"/>
                <w:szCs w:val="20"/>
              </w:rPr>
              <w:t xml:space="preserve">2.3.4 Град        </w:t>
            </w:r>
          </w:p>
        </w:tc>
        <w:tc>
          <w:tcPr>
            <w:tcW w:w="3060" w:type="dxa"/>
          </w:tcPr>
          <w:p w:rsidR="00EF4876" w:rsidRPr="0070090F" w:rsidRDefault="00EF4876" w:rsidP="00EF4876">
            <w:pPr>
              <w:ind w:left="34"/>
              <w:jc w:val="both"/>
              <w:rPr>
                <w:sz w:val="20"/>
                <w:szCs w:val="20"/>
              </w:rPr>
            </w:pPr>
            <w:r w:rsidRPr="0070090F">
              <w:rPr>
                <w:sz w:val="20"/>
                <w:szCs w:val="20"/>
              </w:rPr>
              <w:t xml:space="preserve">Динамический          </w:t>
            </w:r>
          </w:p>
        </w:tc>
        <w:tc>
          <w:tcPr>
            <w:tcW w:w="4063" w:type="dxa"/>
          </w:tcPr>
          <w:p w:rsidR="00EF4876" w:rsidRPr="0070090F" w:rsidRDefault="00EF4876" w:rsidP="00EF4876">
            <w:pPr>
              <w:ind w:left="34"/>
              <w:jc w:val="both"/>
              <w:rPr>
                <w:sz w:val="20"/>
                <w:szCs w:val="20"/>
              </w:rPr>
            </w:pPr>
            <w:r w:rsidRPr="0070090F">
              <w:rPr>
                <w:sz w:val="20"/>
                <w:szCs w:val="20"/>
              </w:rPr>
              <w:t>Удар</w:t>
            </w:r>
          </w:p>
        </w:tc>
      </w:tr>
    </w:tbl>
    <w:p w:rsidR="00EF4876" w:rsidRPr="0070090F" w:rsidRDefault="00EF4876" w:rsidP="00EF4876">
      <w:pPr>
        <w:ind w:firstLine="567"/>
        <w:jc w:val="both"/>
      </w:pPr>
    </w:p>
    <w:p w:rsidR="00EF4876" w:rsidRPr="0070090F" w:rsidRDefault="00EF4876" w:rsidP="00EF4876">
      <w:pPr>
        <w:tabs>
          <w:tab w:val="left" w:pos="9354"/>
        </w:tabs>
        <w:ind w:right="-2" w:firstLine="567"/>
        <w:jc w:val="both"/>
      </w:pPr>
      <w:r w:rsidRPr="0070090F">
        <w:t>Опасное гидрометеорологическое явление (далее по тексту - ОЯ) – метеорологическое, агрометеорологическое, гидрометеорологическое явление или комплекс гидрометеорологических величин, которые по своему значению, интенсивности или продолжительности представляют угрозу безопасности людей, а также могут нанести значительный ущерб объектам экономики и населению.</w:t>
      </w:r>
    </w:p>
    <w:p w:rsidR="00EF4876" w:rsidRPr="0070090F" w:rsidRDefault="00EF4876" w:rsidP="00EF4876">
      <w:pPr>
        <w:tabs>
          <w:tab w:val="num" w:pos="0"/>
        </w:tabs>
        <w:suppressAutoHyphens w:val="0"/>
        <w:ind w:firstLine="567"/>
        <w:jc w:val="both"/>
        <w:rPr>
          <w:lang w:eastAsia="ru-RU"/>
        </w:rPr>
      </w:pPr>
      <w:r w:rsidRPr="0070090F">
        <w:rPr>
          <w:lang w:eastAsia="ru-RU"/>
        </w:rPr>
        <w:t>Критерии ОЯ – качественная или количественная характеристика, при дост</w:t>
      </w:r>
      <w:r w:rsidR="000321A8" w:rsidRPr="0070090F">
        <w:rPr>
          <w:lang w:eastAsia="ru-RU"/>
        </w:rPr>
        <w:t>ижении которой гидрометеорологи</w:t>
      </w:r>
      <w:r w:rsidRPr="0070090F">
        <w:rPr>
          <w:lang w:eastAsia="ru-RU"/>
        </w:rPr>
        <w:t>ческое явление или комплекс явлений (величин) считается опасным.</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Перечень и критерии ОЯ приведены согласно РД 52.04.563-2002 «Критерии опасных гидрометеорологических явлений и порядок подачи штормового сообщения. </w:t>
      </w:r>
    </w:p>
    <w:p w:rsidR="00EF4876" w:rsidRPr="0070090F" w:rsidRDefault="00EF4876" w:rsidP="00EF4876">
      <w:pPr>
        <w:ind w:firstLine="567"/>
        <w:jc w:val="both"/>
        <w:rPr>
          <w:highlight w:val="cyan"/>
        </w:rPr>
      </w:pPr>
    </w:p>
    <w:p w:rsidR="00EF4876" w:rsidRPr="0070090F" w:rsidRDefault="0001453C" w:rsidP="00EF4876">
      <w:pPr>
        <w:autoSpaceDE w:val="0"/>
        <w:autoSpaceDN w:val="0"/>
        <w:adjustRightInd w:val="0"/>
        <w:ind w:right="282"/>
        <w:jc w:val="right"/>
        <w:rPr>
          <w:sz w:val="20"/>
          <w:szCs w:val="20"/>
        </w:rPr>
      </w:pPr>
      <w:r w:rsidRPr="0070090F">
        <w:rPr>
          <w:sz w:val="20"/>
          <w:szCs w:val="20"/>
        </w:rPr>
        <w:t>Таблица 5</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39"/>
        <w:gridCol w:w="4654"/>
      </w:tblGrid>
      <w:tr w:rsidR="0070090F" w:rsidRPr="0070090F" w:rsidTr="00EF4876">
        <w:trPr>
          <w:trHeight w:val="42"/>
          <w:tblHeader/>
        </w:trPr>
        <w:tc>
          <w:tcPr>
            <w:tcW w:w="4639" w:type="dxa"/>
          </w:tcPr>
          <w:p w:rsidR="00EF4876" w:rsidRPr="0070090F" w:rsidRDefault="00EF4876" w:rsidP="00EF4876">
            <w:pPr>
              <w:jc w:val="center"/>
              <w:rPr>
                <w:b/>
                <w:sz w:val="20"/>
                <w:szCs w:val="20"/>
              </w:rPr>
            </w:pPr>
            <w:r w:rsidRPr="0070090F">
              <w:rPr>
                <w:b/>
                <w:sz w:val="20"/>
                <w:szCs w:val="20"/>
              </w:rPr>
              <w:t>Название и определение ОЯ</w:t>
            </w:r>
          </w:p>
        </w:tc>
        <w:tc>
          <w:tcPr>
            <w:tcW w:w="4654" w:type="dxa"/>
          </w:tcPr>
          <w:p w:rsidR="00EF4876" w:rsidRPr="0070090F" w:rsidRDefault="00EF4876" w:rsidP="00EF4876">
            <w:pPr>
              <w:jc w:val="center"/>
              <w:rPr>
                <w:b/>
                <w:sz w:val="20"/>
                <w:szCs w:val="20"/>
              </w:rPr>
            </w:pPr>
            <w:r w:rsidRPr="0070090F">
              <w:rPr>
                <w:b/>
                <w:sz w:val="20"/>
                <w:szCs w:val="20"/>
              </w:rPr>
              <w:t>Критерий ОЯ</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Очень сильный ветер</w:t>
            </w:r>
          </w:p>
        </w:tc>
        <w:tc>
          <w:tcPr>
            <w:tcW w:w="4654" w:type="dxa"/>
          </w:tcPr>
          <w:p w:rsidR="00EF4876" w:rsidRPr="0070090F" w:rsidRDefault="00EF4876" w:rsidP="00EF4876">
            <w:pPr>
              <w:jc w:val="both"/>
              <w:rPr>
                <w:sz w:val="20"/>
                <w:szCs w:val="20"/>
              </w:rPr>
            </w:pPr>
            <w:r w:rsidRPr="0070090F">
              <w:rPr>
                <w:sz w:val="20"/>
                <w:szCs w:val="20"/>
              </w:rPr>
              <w:t>Средняя скорость ветра 20 м/с и более или порывы 25 м/с и более</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Шквал (резкое кратковременное усиление ветра)</w:t>
            </w:r>
          </w:p>
        </w:tc>
        <w:tc>
          <w:tcPr>
            <w:tcW w:w="4654" w:type="dxa"/>
          </w:tcPr>
          <w:p w:rsidR="00EF4876" w:rsidRPr="0070090F" w:rsidRDefault="00EF4876" w:rsidP="00EF4876">
            <w:pPr>
              <w:jc w:val="both"/>
              <w:rPr>
                <w:sz w:val="20"/>
                <w:szCs w:val="20"/>
              </w:rPr>
            </w:pPr>
            <w:r w:rsidRPr="0070090F">
              <w:rPr>
                <w:sz w:val="20"/>
                <w:szCs w:val="20"/>
              </w:rPr>
              <w:t>Мгновенная скорость ветра 25 м/с и более в течение 1 мин. и более</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Смерч (сильный маломасштабный атмосферный вихрь в виде столба или воронки)</w:t>
            </w:r>
          </w:p>
        </w:tc>
        <w:tc>
          <w:tcPr>
            <w:tcW w:w="4654" w:type="dxa"/>
          </w:tcPr>
          <w:p w:rsidR="00EF4876" w:rsidRPr="0070090F" w:rsidRDefault="00EF4876" w:rsidP="00EF4876">
            <w:pPr>
              <w:jc w:val="both"/>
              <w:rPr>
                <w:sz w:val="20"/>
                <w:szCs w:val="20"/>
              </w:rPr>
            </w:pPr>
            <w:r w:rsidRPr="0070090F">
              <w:rPr>
                <w:sz w:val="20"/>
                <w:szCs w:val="20"/>
              </w:rPr>
              <w:t>Любой смерч, отмеченный наблюдателем</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Сильный ливень (сильный ливневой дождь)</w:t>
            </w:r>
          </w:p>
        </w:tc>
        <w:tc>
          <w:tcPr>
            <w:tcW w:w="4654" w:type="dxa"/>
          </w:tcPr>
          <w:p w:rsidR="00EF4876" w:rsidRPr="0070090F" w:rsidRDefault="00EF4876" w:rsidP="00EF4876">
            <w:pPr>
              <w:jc w:val="both"/>
              <w:rPr>
                <w:sz w:val="20"/>
                <w:szCs w:val="20"/>
              </w:rPr>
            </w:pPr>
            <w:r w:rsidRPr="0070090F">
              <w:rPr>
                <w:sz w:val="20"/>
                <w:szCs w:val="20"/>
              </w:rPr>
              <w:t>Количество осадков 30 мм и более за период 1 час и менее</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Очень сильный дождь (значительные жидкие и смешанные осадки: дождь, ливневой дождь, мокрый снег, дождь со снегом)</w:t>
            </w:r>
          </w:p>
        </w:tc>
        <w:tc>
          <w:tcPr>
            <w:tcW w:w="4654" w:type="dxa"/>
          </w:tcPr>
          <w:p w:rsidR="00EF4876" w:rsidRPr="0070090F" w:rsidRDefault="00EF4876" w:rsidP="00EF4876">
            <w:pPr>
              <w:jc w:val="both"/>
              <w:rPr>
                <w:sz w:val="20"/>
                <w:szCs w:val="20"/>
              </w:rPr>
            </w:pPr>
            <w:r w:rsidRPr="0070090F">
              <w:rPr>
                <w:sz w:val="20"/>
                <w:szCs w:val="20"/>
              </w:rPr>
              <w:t>Количество осадков 50 мм и более за период 12 часов и менее</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Очень сильный снег (значительные твердые осадки: снег, ливневой снег и др.)</w:t>
            </w:r>
          </w:p>
        </w:tc>
        <w:tc>
          <w:tcPr>
            <w:tcW w:w="4654" w:type="dxa"/>
          </w:tcPr>
          <w:p w:rsidR="00EF4876" w:rsidRPr="0070090F" w:rsidRDefault="00EF4876" w:rsidP="00EF4876">
            <w:pPr>
              <w:jc w:val="both"/>
              <w:rPr>
                <w:sz w:val="20"/>
                <w:szCs w:val="20"/>
              </w:rPr>
            </w:pPr>
            <w:r w:rsidRPr="0070090F">
              <w:rPr>
                <w:sz w:val="20"/>
                <w:szCs w:val="20"/>
              </w:rPr>
              <w:t>Количество осадков 20 мм и более за период 12 часов и менее</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Продолжительный сильный дождь (дождь непрерывный или с перерывами не более 1 часа)</w:t>
            </w:r>
          </w:p>
        </w:tc>
        <w:tc>
          <w:tcPr>
            <w:tcW w:w="4654" w:type="dxa"/>
          </w:tcPr>
          <w:p w:rsidR="00EF4876" w:rsidRPr="0070090F" w:rsidRDefault="00EF4876" w:rsidP="00EF4876">
            <w:pPr>
              <w:jc w:val="both"/>
              <w:rPr>
                <w:sz w:val="20"/>
                <w:szCs w:val="20"/>
              </w:rPr>
            </w:pPr>
            <w:r w:rsidRPr="0070090F">
              <w:rPr>
                <w:sz w:val="20"/>
                <w:szCs w:val="20"/>
              </w:rPr>
              <w:t>Количество осадков 100 мм и более за период более 12 часов, но менее 48 час</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Крупный град</w:t>
            </w:r>
          </w:p>
        </w:tc>
        <w:tc>
          <w:tcPr>
            <w:tcW w:w="4654" w:type="dxa"/>
          </w:tcPr>
          <w:p w:rsidR="00EF4876" w:rsidRPr="0070090F" w:rsidRDefault="00EF4876" w:rsidP="00EF4876">
            <w:pPr>
              <w:jc w:val="both"/>
              <w:rPr>
                <w:sz w:val="20"/>
                <w:szCs w:val="20"/>
              </w:rPr>
            </w:pPr>
            <w:r w:rsidRPr="0070090F">
              <w:rPr>
                <w:sz w:val="20"/>
                <w:szCs w:val="20"/>
              </w:rPr>
              <w:t>Диаметр градин не менее 20 мм</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Сильная метель, вызывающая значительное ухудшение видимости</w:t>
            </w:r>
          </w:p>
        </w:tc>
        <w:tc>
          <w:tcPr>
            <w:tcW w:w="4654" w:type="dxa"/>
          </w:tcPr>
          <w:p w:rsidR="00EF4876" w:rsidRPr="0070090F" w:rsidRDefault="00EF4876" w:rsidP="00EF4876">
            <w:pPr>
              <w:jc w:val="both"/>
              <w:rPr>
                <w:sz w:val="20"/>
                <w:szCs w:val="20"/>
              </w:rPr>
            </w:pPr>
            <w:r w:rsidRPr="0070090F">
              <w:rPr>
                <w:sz w:val="20"/>
                <w:szCs w:val="20"/>
              </w:rPr>
              <w:t>Средняя скорость ветра не менее 15 м/с, метеорологическая дальность видимости не более 500 м</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Сильный туман (туман со значительным ухудшением видимости)</w:t>
            </w:r>
          </w:p>
        </w:tc>
        <w:tc>
          <w:tcPr>
            <w:tcW w:w="4654" w:type="dxa"/>
          </w:tcPr>
          <w:p w:rsidR="00EF4876" w:rsidRPr="0070090F" w:rsidRDefault="00EF4876" w:rsidP="00EF4876">
            <w:pPr>
              <w:jc w:val="both"/>
              <w:rPr>
                <w:sz w:val="20"/>
                <w:szCs w:val="20"/>
              </w:rPr>
            </w:pPr>
            <w:r w:rsidRPr="0070090F">
              <w:rPr>
                <w:sz w:val="20"/>
                <w:szCs w:val="20"/>
              </w:rPr>
              <w:t>Метеорологическая дальность видимости не более 50 м</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 xml:space="preserve">Сильная  пыльная буря (перенос пыли или песка  </w:t>
            </w:r>
          </w:p>
          <w:p w:rsidR="00EF4876" w:rsidRPr="0070090F" w:rsidRDefault="00EF4876" w:rsidP="00EF4876">
            <w:pPr>
              <w:jc w:val="both"/>
              <w:rPr>
                <w:sz w:val="20"/>
                <w:szCs w:val="20"/>
              </w:rPr>
            </w:pPr>
            <w:r w:rsidRPr="0070090F">
              <w:rPr>
                <w:sz w:val="20"/>
                <w:szCs w:val="20"/>
              </w:rPr>
              <w:t xml:space="preserve">при сильном ветре, вызывающий значительное </w:t>
            </w:r>
          </w:p>
          <w:p w:rsidR="00EF4876" w:rsidRPr="0070090F" w:rsidRDefault="00EF4876" w:rsidP="00EF4876">
            <w:pPr>
              <w:jc w:val="both"/>
              <w:rPr>
                <w:sz w:val="20"/>
                <w:szCs w:val="20"/>
              </w:rPr>
            </w:pPr>
            <w:r w:rsidRPr="0070090F">
              <w:rPr>
                <w:sz w:val="20"/>
                <w:szCs w:val="20"/>
              </w:rPr>
              <w:t>ухудшение видимости)</w:t>
            </w:r>
          </w:p>
        </w:tc>
        <w:tc>
          <w:tcPr>
            <w:tcW w:w="4654" w:type="dxa"/>
          </w:tcPr>
          <w:p w:rsidR="00EF4876" w:rsidRPr="0070090F" w:rsidRDefault="00EF4876" w:rsidP="00EF4876">
            <w:pPr>
              <w:jc w:val="both"/>
              <w:rPr>
                <w:sz w:val="20"/>
                <w:szCs w:val="20"/>
              </w:rPr>
            </w:pPr>
            <w:r w:rsidRPr="0070090F">
              <w:rPr>
                <w:sz w:val="20"/>
                <w:szCs w:val="20"/>
              </w:rPr>
              <w:t xml:space="preserve">Средняя скорость ветра не менее    </w:t>
            </w:r>
          </w:p>
          <w:p w:rsidR="00EF4876" w:rsidRPr="0070090F" w:rsidRDefault="00EF4876" w:rsidP="00EF4876">
            <w:pPr>
              <w:jc w:val="both"/>
              <w:rPr>
                <w:sz w:val="20"/>
                <w:szCs w:val="20"/>
              </w:rPr>
            </w:pPr>
            <w:r w:rsidRPr="0070090F">
              <w:rPr>
                <w:sz w:val="20"/>
                <w:szCs w:val="20"/>
              </w:rPr>
              <w:t>15 м/с, МДВ не более 500 м</w:t>
            </w:r>
          </w:p>
        </w:tc>
      </w:tr>
      <w:tr w:rsidR="0070090F" w:rsidRPr="0070090F" w:rsidTr="00EF4876">
        <w:trPr>
          <w:trHeight w:val="38"/>
        </w:trPr>
        <w:tc>
          <w:tcPr>
            <w:tcW w:w="4639" w:type="dxa"/>
          </w:tcPr>
          <w:p w:rsidR="00EF4876" w:rsidRPr="0070090F" w:rsidRDefault="00EF4876" w:rsidP="00EF4876">
            <w:pPr>
              <w:jc w:val="both"/>
              <w:rPr>
                <w:sz w:val="20"/>
                <w:szCs w:val="20"/>
              </w:rPr>
            </w:pPr>
            <w:proofErr w:type="spellStart"/>
            <w:r w:rsidRPr="0070090F">
              <w:rPr>
                <w:sz w:val="20"/>
                <w:szCs w:val="20"/>
              </w:rPr>
              <w:t>Гололедно-изморозевое</w:t>
            </w:r>
            <w:proofErr w:type="spellEnd"/>
            <w:r w:rsidRPr="0070090F">
              <w:rPr>
                <w:sz w:val="20"/>
                <w:szCs w:val="20"/>
              </w:rPr>
              <w:t xml:space="preserve"> отложение (сильное отложение на проводах гололедного станка)</w:t>
            </w:r>
          </w:p>
        </w:tc>
        <w:tc>
          <w:tcPr>
            <w:tcW w:w="4654" w:type="dxa"/>
          </w:tcPr>
          <w:p w:rsidR="00EF4876" w:rsidRPr="0070090F" w:rsidRDefault="00EF4876" w:rsidP="00EF4876">
            <w:pPr>
              <w:jc w:val="both"/>
              <w:rPr>
                <w:sz w:val="20"/>
                <w:szCs w:val="20"/>
              </w:rPr>
            </w:pPr>
            <w:r w:rsidRPr="0070090F">
              <w:rPr>
                <w:sz w:val="20"/>
                <w:szCs w:val="20"/>
              </w:rPr>
              <w:t>Диаметр:</w:t>
            </w:r>
          </w:p>
          <w:p w:rsidR="00EF4876" w:rsidRPr="0070090F" w:rsidRDefault="00EF4876" w:rsidP="00EF4876">
            <w:pPr>
              <w:jc w:val="both"/>
              <w:rPr>
                <w:sz w:val="20"/>
                <w:szCs w:val="20"/>
              </w:rPr>
            </w:pPr>
            <w:r w:rsidRPr="0070090F">
              <w:rPr>
                <w:sz w:val="20"/>
                <w:szCs w:val="20"/>
              </w:rPr>
              <w:t>- гололеда не менее 20 мм;</w:t>
            </w:r>
          </w:p>
          <w:p w:rsidR="00EF4876" w:rsidRPr="0070090F" w:rsidRDefault="00EF4876" w:rsidP="00EF4876">
            <w:pPr>
              <w:jc w:val="both"/>
              <w:rPr>
                <w:sz w:val="20"/>
                <w:szCs w:val="20"/>
              </w:rPr>
            </w:pPr>
            <w:r w:rsidRPr="0070090F">
              <w:rPr>
                <w:sz w:val="20"/>
                <w:szCs w:val="20"/>
              </w:rPr>
              <w:t>- сложного отложения не менее 35 мм;</w:t>
            </w:r>
          </w:p>
          <w:p w:rsidR="00EF4876" w:rsidRPr="0070090F" w:rsidRDefault="00EF4876" w:rsidP="00EF4876">
            <w:pPr>
              <w:jc w:val="both"/>
              <w:rPr>
                <w:sz w:val="20"/>
                <w:szCs w:val="20"/>
              </w:rPr>
            </w:pPr>
            <w:r w:rsidRPr="0070090F">
              <w:rPr>
                <w:sz w:val="20"/>
                <w:szCs w:val="20"/>
              </w:rPr>
              <w:t>- мокрого снега не менее 35 мм;</w:t>
            </w:r>
          </w:p>
          <w:p w:rsidR="00EF4876" w:rsidRPr="0070090F" w:rsidRDefault="00EF4876" w:rsidP="00EF4876">
            <w:pPr>
              <w:jc w:val="both"/>
              <w:rPr>
                <w:sz w:val="20"/>
                <w:szCs w:val="20"/>
              </w:rPr>
            </w:pPr>
            <w:r w:rsidRPr="0070090F">
              <w:rPr>
                <w:sz w:val="20"/>
                <w:szCs w:val="20"/>
              </w:rPr>
              <w:t>- изморози не менее 50 мм</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Чрезвычайная пожарная опасность (показатель пожарной опасности не ниже 5-го класса)</w:t>
            </w:r>
          </w:p>
        </w:tc>
        <w:tc>
          <w:tcPr>
            <w:tcW w:w="4654" w:type="dxa"/>
          </w:tcPr>
          <w:p w:rsidR="00EF4876" w:rsidRPr="0070090F" w:rsidRDefault="00EF4876" w:rsidP="00EF4876">
            <w:pPr>
              <w:jc w:val="both"/>
              <w:rPr>
                <w:sz w:val="20"/>
                <w:szCs w:val="20"/>
              </w:rPr>
            </w:pPr>
            <w:r w:rsidRPr="0070090F">
              <w:rPr>
                <w:sz w:val="20"/>
                <w:szCs w:val="20"/>
              </w:rPr>
              <w:t xml:space="preserve">Сумма значений температуры воздуха за </w:t>
            </w:r>
            <w:proofErr w:type="spellStart"/>
            <w:r w:rsidRPr="0070090F">
              <w:rPr>
                <w:sz w:val="20"/>
                <w:szCs w:val="20"/>
              </w:rPr>
              <w:t>бездождный</w:t>
            </w:r>
            <w:proofErr w:type="spellEnd"/>
            <w:r w:rsidRPr="0070090F">
              <w:rPr>
                <w:sz w:val="20"/>
                <w:szCs w:val="20"/>
              </w:rPr>
              <w:t xml:space="preserve"> период не менее 12 000 градусов по формуле Сверловой</w:t>
            </w:r>
          </w:p>
        </w:tc>
      </w:tr>
      <w:tr w:rsidR="0070090F"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 xml:space="preserve">Сильная жара (высокая максимальная    </w:t>
            </w:r>
          </w:p>
          <w:p w:rsidR="00EF4876" w:rsidRPr="0070090F" w:rsidRDefault="00EF4876" w:rsidP="00EF4876">
            <w:pPr>
              <w:jc w:val="both"/>
              <w:rPr>
                <w:sz w:val="20"/>
                <w:szCs w:val="20"/>
              </w:rPr>
            </w:pPr>
            <w:r w:rsidRPr="0070090F">
              <w:rPr>
                <w:sz w:val="20"/>
                <w:szCs w:val="20"/>
              </w:rPr>
              <w:t>температура воздуха в течение продолжительного</w:t>
            </w:r>
          </w:p>
          <w:p w:rsidR="00EF4876" w:rsidRPr="0070090F" w:rsidRDefault="00EF4876" w:rsidP="00EF4876">
            <w:pPr>
              <w:jc w:val="both"/>
              <w:rPr>
                <w:sz w:val="20"/>
                <w:szCs w:val="20"/>
              </w:rPr>
            </w:pPr>
            <w:r w:rsidRPr="0070090F">
              <w:rPr>
                <w:sz w:val="20"/>
                <w:szCs w:val="20"/>
              </w:rPr>
              <w:t>времени)</w:t>
            </w:r>
          </w:p>
        </w:tc>
        <w:tc>
          <w:tcPr>
            <w:tcW w:w="4654" w:type="dxa"/>
          </w:tcPr>
          <w:p w:rsidR="00EF4876" w:rsidRPr="0070090F" w:rsidRDefault="00EF4876" w:rsidP="00EF4876">
            <w:pPr>
              <w:jc w:val="both"/>
              <w:rPr>
                <w:sz w:val="20"/>
                <w:szCs w:val="20"/>
              </w:rPr>
            </w:pPr>
            <w:r w:rsidRPr="0070090F">
              <w:rPr>
                <w:sz w:val="20"/>
                <w:szCs w:val="20"/>
              </w:rPr>
              <w:t>Максимальная температура воздуха не</w:t>
            </w:r>
          </w:p>
          <w:p w:rsidR="00EF4876" w:rsidRPr="0070090F" w:rsidRDefault="00EF4876" w:rsidP="00EF4876">
            <w:pPr>
              <w:jc w:val="both"/>
              <w:rPr>
                <w:sz w:val="20"/>
                <w:szCs w:val="20"/>
              </w:rPr>
            </w:pPr>
            <w:r w:rsidRPr="0070090F">
              <w:rPr>
                <w:sz w:val="20"/>
                <w:szCs w:val="20"/>
              </w:rPr>
              <w:t xml:space="preserve">менее 35 °C в течение более 5 </w:t>
            </w:r>
            <w:proofErr w:type="spellStart"/>
            <w:r w:rsidRPr="0070090F">
              <w:rPr>
                <w:sz w:val="20"/>
                <w:szCs w:val="20"/>
              </w:rPr>
              <w:t>сут</w:t>
            </w:r>
            <w:proofErr w:type="spellEnd"/>
            <w:r w:rsidRPr="0070090F">
              <w:rPr>
                <w:sz w:val="20"/>
                <w:szCs w:val="20"/>
              </w:rPr>
              <w:t>.</w:t>
            </w:r>
          </w:p>
        </w:tc>
      </w:tr>
      <w:tr w:rsidR="00EF4876" w:rsidRPr="0070090F" w:rsidTr="00EF4876">
        <w:trPr>
          <w:trHeight w:val="38"/>
        </w:trPr>
        <w:tc>
          <w:tcPr>
            <w:tcW w:w="4639" w:type="dxa"/>
          </w:tcPr>
          <w:p w:rsidR="00EF4876" w:rsidRPr="0070090F" w:rsidRDefault="00EF4876" w:rsidP="00EF4876">
            <w:pPr>
              <w:jc w:val="both"/>
              <w:rPr>
                <w:sz w:val="20"/>
                <w:szCs w:val="20"/>
              </w:rPr>
            </w:pPr>
            <w:r w:rsidRPr="0070090F">
              <w:rPr>
                <w:sz w:val="20"/>
                <w:szCs w:val="20"/>
              </w:rPr>
              <w:t xml:space="preserve">Сильный мороз (низкая минимальная      </w:t>
            </w:r>
          </w:p>
          <w:p w:rsidR="00EF4876" w:rsidRPr="0070090F" w:rsidRDefault="00EF4876" w:rsidP="00EF4876">
            <w:pPr>
              <w:jc w:val="both"/>
              <w:rPr>
                <w:sz w:val="20"/>
                <w:szCs w:val="20"/>
              </w:rPr>
            </w:pPr>
            <w:r w:rsidRPr="0070090F">
              <w:rPr>
                <w:sz w:val="20"/>
                <w:szCs w:val="20"/>
              </w:rPr>
              <w:t>температура воздуха в течение продолжительного</w:t>
            </w:r>
          </w:p>
          <w:p w:rsidR="00EF4876" w:rsidRPr="0070090F" w:rsidRDefault="00EF4876" w:rsidP="00EF4876">
            <w:pPr>
              <w:jc w:val="both"/>
              <w:rPr>
                <w:sz w:val="20"/>
                <w:szCs w:val="20"/>
              </w:rPr>
            </w:pPr>
            <w:r w:rsidRPr="0070090F">
              <w:rPr>
                <w:sz w:val="20"/>
                <w:szCs w:val="20"/>
              </w:rPr>
              <w:t>времени)</w:t>
            </w:r>
          </w:p>
        </w:tc>
        <w:tc>
          <w:tcPr>
            <w:tcW w:w="4654" w:type="dxa"/>
          </w:tcPr>
          <w:p w:rsidR="00EF4876" w:rsidRPr="0070090F" w:rsidRDefault="00EF4876" w:rsidP="00EF4876">
            <w:pPr>
              <w:jc w:val="both"/>
              <w:rPr>
                <w:sz w:val="20"/>
                <w:szCs w:val="20"/>
              </w:rPr>
            </w:pPr>
            <w:r w:rsidRPr="0070090F">
              <w:rPr>
                <w:sz w:val="20"/>
                <w:szCs w:val="20"/>
              </w:rPr>
              <w:t xml:space="preserve">Минимальная температура воздуха не </w:t>
            </w:r>
          </w:p>
          <w:p w:rsidR="00EF4876" w:rsidRPr="0070090F" w:rsidRDefault="00EF4876" w:rsidP="00EF4876">
            <w:pPr>
              <w:jc w:val="both"/>
              <w:rPr>
                <w:sz w:val="20"/>
                <w:szCs w:val="20"/>
              </w:rPr>
            </w:pPr>
            <w:r w:rsidRPr="0070090F">
              <w:rPr>
                <w:sz w:val="20"/>
                <w:szCs w:val="20"/>
              </w:rPr>
              <w:t xml:space="preserve">менее минус 35 °C в течение не     </w:t>
            </w:r>
          </w:p>
          <w:p w:rsidR="00EF4876" w:rsidRPr="0070090F" w:rsidRDefault="00EF4876" w:rsidP="00EF4876">
            <w:pPr>
              <w:jc w:val="both"/>
              <w:rPr>
                <w:sz w:val="20"/>
                <w:szCs w:val="20"/>
              </w:rPr>
            </w:pPr>
            <w:r w:rsidRPr="0070090F">
              <w:rPr>
                <w:sz w:val="20"/>
                <w:szCs w:val="20"/>
              </w:rPr>
              <w:t xml:space="preserve">менее 5 </w:t>
            </w:r>
            <w:proofErr w:type="spellStart"/>
            <w:r w:rsidRPr="0070090F">
              <w:rPr>
                <w:sz w:val="20"/>
                <w:szCs w:val="20"/>
              </w:rPr>
              <w:t>сут</w:t>
            </w:r>
            <w:proofErr w:type="spellEnd"/>
            <w:r w:rsidRPr="0070090F">
              <w:rPr>
                <w:sz w:val="20"/>
                <w:szCs w:val="20"/>
              </w:rPr>
              <w:t>.</w:t>
            </w:r>
          </w:p>
        </w:tc>
      </w:tr>
    </w:tbl>
    <w:p w:rsidR="00EF4876" w:rsidRPr="0070090F" w:rsidRDefault="00EF4876" w:rsidP="00EF4876">
      <w:pPr>
        <w:ind w:firstLine="567"/>
        <w:jc w:val="both"/>
        <w:rPr>
          <w:highlight w:val="cyan"/>
        </w:rPr>
      </w:pPr>
    </w:p>
    <w:p w:rsidR="00EF4876" w:rsidRPr="0070090F" w:rsidRDefault="00EF4876" w:rsidP="00EF4876">
      <w:pPr>
        <w:tabs>
          <w:tab w:val="left" w:pos="9354"/>
        </w:tabs>
        <w:ind w:right="-2" w:firstLine="567"/>
        <w:jc w:val="both"/>
      </w:pPr>
      <w:r w:rsidRPr="0070090F">
        <w:t>Перечень и критерии комплекса неблагоприятных гидрометеорологических явлений приведены в таблице.</w:t>
      </w:r>
    </w:p>
    <w:p w:rsidR="00EF4876" w:rsidRPr="0070090F" w:rsidRDefault="00EF4876" w:rsidP="00EF4876">
      <w:pPr>
        <w:autoSpaceDE w:val="0"/>
        <w:autoSpaceDN w:val="0"/>
        <w:adjustRightInd w:val="0"/>
        <w:ind w:right="282"/>
        <w:jc w:val="right"/>
        <w:rPr>
          <w:lang w:val="en-US"/>
        </w:rPr>
      </w:pPr>
      <w:r w:rsidRPr="0070090F">
        <w:t xml:space="preserve"> </w:t>
      </w:r>
      <w:r w:rsidR="0001453C" w:rsidRPr="0070090F">
        <w:rPr>
          <w:sz w:val="20"/>
          <w:szCs w:val="20"/>
        </w:rPr>
        <w:t>Таблица 6</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53"/>
        <w:gridCol w:w="5068"/>
      </w:tblGrid>
      <w:tr w:rsidR="0070090F" w:rsidRPr="0070090F" w:rsidTr="00EF4876">
        <w:trPr>
          <w:trHeight w:val="38"/>
          <w:tblHeader/>
        </w:trPr>
        <w:tc>
          <w:tcPr>
            <w:tcW w:w="4253" w:type="dxa"/>
          </w:tcPr>
          <w:p w:rsidR="00EF4876" w:rsidRPr="0070090F" w:rsidRDefault="00EF4876" w:rsidP="00EF4876">
            <w:pPr>
              <w:jc w:val="center"/>
              <w:rPr>
                <w:b/>
                <w:sz w:val="20"/>
                <w:szCs w:val="20"/>
              </w:rPr>
            </w:pPr>
            <w:r w:rsidRPr="0070090F">
              <w:rPr>
                <w:b/>
                <w:sz w:val="20"/>
                <w:szCs w:val="20"/>
              </w:rPr>
              <w:t>Название и определение КНЯ</w:t>
            </w:r>
          </w:p>
        </w:tc>
        <w:tc>
          <w:tcPr>
            <w:tcW w:w="5068" w:type="dxa"/>
          </w:tcPr>
          <w:p w:rsidR="00EF4876" w:rsidRPr="0070090F" w:rsidRDefault="00EF4876" w:rsidP="00EF4876">
            <w:pPr>
              <w:jc w:val="center"/>
              <w:rPr>
                <w:b/>
                <w:sz w:val="20"/>
                <w:szCs w:val="20"/>
              </w:rPr>
            </w:pPr>
            <w:r w:rsidRPr="0070090F">
              <w:rPr>
                <w:b/>
                <w:sz w:val="20"/>
                <w:szCs w:val="20"/>
              </w:rPr>
              <w:t>Критерий КНЯ</w:t>
            </w:r>
          </w:p>
        </w:tc>
      </w:tr>
      <w:tr w:rsidR="0070090F" w:rsidRPr="0070090F" w:rsidTr="00EF4876">
        <w:trPr>
          <w:trHeight w:val="38"/>
        </w:trPr>
        <w:tc>
          <w:tcPr>
            <w:tcW w:w="4253" w:type="dxa"/>
          </w:tcPr>
          <w:p w:rsidR="00EF4876" w:rsidRPr="0070090F" w:rsidRDefault="00EF4876" w:rsidP="00EF4876">
            <w:pPr>
              <w:jc w:val="both"/>
              <w:rPr>
                <w:sz w:val="20"/>
                <w:szCs w:val="20"/>
              </w:rPr>
            </w:pPr>
            <w:r w:rsidRPr="0070090F">
              <w:rPr>
                <w:sz w:val="20"/>
                <w:szCs w:val="20"/>
              </w:rPr>
              <w:t>Усиление мороза при сильном ветре, метель</w:t>
            </w:r>
          </w:p>
        </w:tc>
        <w:tc>
          <w:tcPr>
            <w:tcW w:w="5068" w:type="dxa"/>
          </w:tcPr>
          <w:p w:rsidR="00EF4876" w:rsidRPr="0070090F" w:rsidRDefault="00EF4876" w:rsidP="00EF4876">
            <w:pPr>
              <w:jc w:val="both"/>
              <w:rPr>
                <w:sz w:val="20"/>
                <w:szCs w:val="20"/>
              </w:rPr>
            </w:pPr>
            <w:r w:rsidRPr="0070090F">
              <w:rPr>
                <w:sz w:val="20"/>
                <w:szCs w:val="20"/>
              </w:rPr>
              <w:t>Похолодание до - 25-34ºС при макси</w:t>
            </w:r>
            <w:r w:rsidRPr="0070090F">
              <w:rPr>
                <w:sz w:val="20"/>
                <w:szCs w:val="20"/>
              </w:rPr>
              <w:softHyphen/>
              <w:t>мальной скорости ветра 17-24 м/с, метель</w:t>
            </w:r>
          </w:p>
        </w:tc>
      </w:tr>
      <w:tr w:rsidR="0070090F" w:rsidRPr="0070090F" w:rsidTr="00EF4876">
        <w:trPr>
          <w:trHeight w:val="38"/>
        </w:trPr>
        <w:tc>
          <w:tcPr>
            <w:tcW w:w="4253" w:type="dxa"/>
          </w:tcPr>
          <w:p w:rsidR="00EF4876" w:rsidRPr="0070090F" w:rsidRDefault="00EF4876" w:rsidP="00EF4876">
            <w:pPr>
              <w:jc w:val="both"/>
              <w:rPr>
                <w:sz w:val="20"/>
                <w:szCs w:val="20"/>
              </w:rPr>
            </w:pPr>
            <w:r w:rsidRPr="0070090F">
              <w:rPr>
                <w:sz w:val="20"/>
                <w:szCs w:val="20"/>
              </w:rPr>
              <w:t>Гололёд, налипание мокрого снега при сильном ветре</w:t>
            </w:r>
          </w:p>
        </w:tc>
        <w:tc>
          <w:tcPr>
            <w:tcW w:w="5068" w:type="dxa"/>
          </w:tcPr>
          <w:p w:rsidR="00EF4876" w:rsidRPr="0070090F" w:rsidRDefault="00EF4876" w:rsidP="00EF4876">
            <w:pPr>
              <w:jc w:val="both"/>
              <w:rPr>
                <w:sz w:val="20"/>
                <w:szCs w:val="20"/>
              </w:rPr>
            </w:pPr>
            <w:r w:rsidRPr="0070090F">
              <w:rPr>
                <w:sz w:val="20"/>
                <w:szCs w:val="20"/>
              </w:rPr>
              <w:t>Диаметр отложения гололёда или мокрого снега 10-19 мм, или диаметр сложного отложения 25-34 мм при максимальной скорости ветра 17-24 м/с</w:t>
            </w:r>
          </w:p>
        </w:tc>
      </w:tr>
      <w:tr w:rsidR="0070090F" w:rsidRPr="0070090F" w:rsidTr="00EF4876">
        <w:trPr>
          <w:trHeight w:val="38"/>
        </w:trPr>
        <w:tc>
          <w:tcPr>
            <w:tcW w:w="4253" w:type="dxa"/>
          </w:tcPr>
          <w:p w:rsidR="00EF4876" w:rsidRPr="0070090F" w:rsidRDefault="00EF4876" w:rsidP="00EF4876">
            <w:pPr>
              <w:jc w:val="both"/>
              <w:rPr>
                <w:sz w:val="20"/>
                <w:szCs w:val="20"/>
              </w:rPr>
            </w:pPr>
            <w:r w:rsidRPr="0070090F">
              <w:rPr>
                <w:sz w:val="20"/>
                <w:szCs w:val="20"/>
              </w:rPr>
              <w:t>Град, ливень, сильный ветер</w:t>
            </w:r>
          </w:p>
        </w:tc>
        <w:tc>
          <w:tcPr>
            <w:tcW w:w="5068" w:type="dxa"/>
          </w:tcPr>
          <w:p w:rsidR="00EF4876" w:rsidRPr="0070090F" w:rsidRDefault="00EF4876" w:rsidP="00EF4876">
            <w:pPr>
              <w:jc w:val="both"/>
              <w:rPr>
                <w:sz w:val="20"/>
                <w:szCs w:val="20"/>
              </w:rPr>
            </w:pPr>
            <w:r w:rsidRPr="0070090F">
              <w:rPr>
                <w:sz w:val="20"/>
                <w:szCs w:val="20"/>
              </w:rPr>
              <w:t>Град диаметром 10-19 мм, ливень с количество осадков за 1 час и менее 21-29 мм, или за 12 час и менее 35-49 мм (в горных районах за 12 часов и менее 25-29 мм) при максимальной скорости ветра 17-24 м/с</w:t>
            </w:r>
          </w:p>
        </w:tc>
      </w:tr>
      <w:tr w:rsidR="00EF4876" w:rsidRPr="0070090F" w:rsidTr="00EF4876">
        <w:trPr>
          <w:trHeight w:val="38"/>
        </w:trPr>
        <w:tc>
          <w:tcPr>
            <w:tcW w:w="4253" w:type="dxa"/>
          </w:tcPr>
          <w:p w:rsidR="00EF4876" w:rsidRPr="0070090F" w:rsidRDefault="00EF4876" w:rsidP="00EF4876">
            <w:pPr>
              <w:jc w:val="both"/>
              <w:rPr>
                <w:sz w:val="20"/>
                <w:szCs w:val="20"/>
              </w:rPr>
            </w:pPr>
            <w:r w:rsidRPr="0070090F">
              <w:rPr>
                <w:sz w:val="20"/>
                <w:szCs w:val="20"/>
              </w:rPr>
              <w:t>Сильные осадки в виде снега (дождя, переходящего в снег) при усилении ветра, понижении температуры воздуха в переходные сезоны года при ещё не закончившейся (осенью) или уже начавшейся (весной) вегетации</w:t>
            </w:r>
          </w:p>
        </w:tc>
        <w:tc>
          <w:tcPr>
            <w:tcW w:w="5068" w:type="dxa"/>
          </w:tcPr>
          <w:p w:rsidR="00EF4876" w:rsidRPr="0070090F" w:rsidRDefault="00EF4876" w:rsidP="00EF4876">
            <w:pPr>
              <w:jc w:val="both"/>
              <w:rPr>
                <w:sz w:val="20"/>
                <w:szCs w:val="20"/>
              </w:rPr>
            </w:pPr>
            <w:r w:rsidRPr="0070090F">
              <w:rPr>
                <w:sz w:val="20"/>
                <w:szCs w:val="20"/>
              </w:rPr>
              <w:t>Количество осадков за 12 часов и менее для снега 15-19 мм, для мокрого снега и дождя 35-49 мм (в горных районах 25-29мм) при максимальной скорости ветра 20-24 м/с, понижение экстремальной температуры воздуха за сутки на 10 градусов и более.</w:t>
            </w:r>
          </w:p>
        </w:tc>
      </w:tr>
    </w:tbl>
    <w:p w:rsidR="00EF4876" w:rsidRPr="0070090F" w:rsidRDefault="00EF4876" w:rsidP="00EF4876">
      <w:pPr>
        <w:ind w:firstLine="567"/>
        <w:jc w:val="both"/>
      </w:pPr>
    </w:p>
    <w:p w:rsidR="00EF4876" w:rsidRPr="0070090F" w:rsidRDefault="00EF4876" w:rsidP="00EF4876">
      <w:pPr>
        <w:tabs>
          <w:tab w:val="num" w:pos="0"/>
        </w:tabs>
        <w:suppressAutoHyphens w:val="0"/>
        <w:ind w:firstLine="567"/>
        <w:jc w:val="both"/>
        <w:rPr>
          <w:lang w:eastAsia="ru-RU"/>
        </w:rPr>
      </w:pPr>
      <w:r w:rsidRPr="0070090F">
        <w:rPr>
          <w:lang w:eastAsia="ru-RU"/>
        </w:rPr>
        <w:t>Возможные последствия воздействия ОЯ, способы и меры по предотвращению и ликвидации последствий приведены в таблице.</w:t>
      </w:r>
    </w:p>
    <w:p w:rsidR="00EF4876" w:rsidRPr="0070090F" w:rsidRDefault="0001453C" w:rsidP="00EF4876">
      <w:pPr>
        <w:autoSpaceDE w:val="0"/>
        <w:autoSpaceDN w:val="0"/>
        <w:adjustRightInd w:val="0"/>
        <w:ind w:right="282"/>
        <w:jc w:val="right"/>
        <w:rPr>
          <w:sz w:val="20"/>
          <w:szCs w:val="20"/>
        </w:rPr>
      </w:pPr>
      <w:r w:rsidRPr="0070090F">
        <w:rPr>
          <w:sz w:val="20"/>
          <w:szCs w:val="20"/>
        </w:rPr>
        <w:t>Таблица 7</w:t>
      </w:r>
    </w:p>
    <w:tbl>
      <w:tblPr>
        <w:tblW w:w="0" w:type="auto"/>
        <w:tblInd w:w="250" w:type="dxa"/>
        <w:tblLook w:val="01E0"/>
      </w:tblPr>
      <w:tblGrid>
        <w:gridCol w:w="2016"/>
        <w:gridCol w:w="3674"/>
        <w:gridCol w:w="3631"/>
      </w:tblGrid>
      <w:tr w:rsidR="0070090F" w:rsidRPr="0070090F" w:rsidTr="00EF4876">
        <w:trPr>
          <w:tblHeader/>
        </w:trPr>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ind w:firstLine="567"/>
              <w:jc w:val="center"/>
              <w:rPr>
                <w:b/>
                <w:sz w:val="20"/>
                <w:szCs w:val="20"/>
              </w:rPr>
            </w:pPr>
            <w:r w:rsidRPr="0070090F">
              <w:rPr>
                <w:b/>
                <w:sz w:val="20"/>
                <w:szCs w:val="20"/>
              </w:rPr>
              <w:t>Вид ОЯ</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ind w:firstLine="567"/>
              <w:jc w:val="center"/>
              <w:rPr>
                <w:b/>
                <w:sz w:val="20"/>
                <w:szCs w:val="20"/>
              </w:rPr>
            </w:pPr>
            <w:r w:rsidRPr="0070090F">
              <w:rPr>
                <w:b/>
                <w:sz w:val="20"/>
                <w:szCs w:val="20"/>
              </w:rPr>
              <w:t>Возможные последствия воздействия ОЯ</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ind w:firstLine="567"/>
              <w:jc w:val="center"/>
              <w:rPr>
                <w:b/>
                <w:sz w:val="20"/>
                <w:szCs w:val="20"/>
              </w:rPr>
            </w:pPr>
            <w:r w:rsidRPr="0070090F">
              <w:rPr>
                <w:b/>
                <w:sz w:val="20"/>
                <w:szCs w:val="20"/>
              </w:rPr>
              <w:t>Способы и меры по предотвращению и ликвидации последствий</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Ветер, в том числе шквалы, смерчи</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повреждение отдельного оборудо</w:t>
            </w:r>
            <w:r w:rsidRPr="0070090F">
              <w:rPr>
                <w:sz w:val="20"/>
                <w:szCs w:val="20"/>
              </w:rPr>
              <w:softHyphen/>
              <w:t>вания;</w:t>
            </w:r>
          </w:p>
          <w:p w:rsidR="00EF4876" w:rsidRPr="0070090F" w:rsidRDefault="00EF4876" w:rsidP="00EF4876">
            <w:pPr>
              <w:jc w:val="both"/>
              <w:rPr>
                <w:sz w:val="20"/>
                <w:szCs w:val="20"/>
              </w:rPr>
            </w:pPr>
            <w:r w:rsidRPr="0070090F">
              <w:rPr>
                <w:sz w:val="20"/>
                <w:szCs w:val="20"/>
              </w:rPr>
              <w:t>- обрыв проводов электроснаб</w:t>
            </w:r>
            <w:r w:rsidRPr="0070090F">
              <w:rPr>
                <w:sz w:val="20"/>
                <w:szCs w:val="20"/>
              </w:rPr>
              <w:softHyphen/>
              <w:t>жения, радио и телефонной связи;</w:t>
            </w:r>
          </w:p>
          <w:p w:rsidR="00EF4876" w:rsidRPr="0070090F" w:rsidRDefault="00EF4876" w:rsidP="00EF4876">
            <w:pPr>
              <w:jc w:val="both"/>
              <w:rPr>
                <w:sz w:val="20"/>
                <w:szCs w:val="20"/>
              </w:rPr>
            </w:pPr>
            <w:r w:rsidRPr="0070090F">
              <w:rPr>
                <w:sz w:val="20"/>
                <w:szCs w:val="20"/>
              </w:rPr>
              <w:t>- разрушение кровли и   козырь</w:t>
            </w:r>
            <w:r w:rsidRPr="0070090F">
              <w:rPr>
                <w:sz w:val="20"/>
                <w:szCs w:val="20"/>
              </w:rPr>
              <w:softHyphen/>
              <w:t>ков зданий;</w:t>
            </w:r>
          </w:p>
          <w:p w:rsidR="00EF4876" w:rsidRPr="0070090F" w:rsidRDefault="00EF4876" w:rsidP="00EF4876">
            <w:pPr>
              <w:jc w:val="both"/>
              <w:rPr>
                <w:sz w:val="20"/>
                <w:szCs w:val="20"/>
              </w:rPr>
            </w:pPr>
            <w:r w:rsidRPr="0070090F">
              <w:rPr>
                <w:sz w:val="20"/>
                <w:szCs w:val="20"/>
              </w:rPr>
              <w:t>- опрокидывание малых архитек</w:t>
            </w:r>
            <w:r w:rsidRPr="0070090F">
              <w:rPr>
                <w:sz w:val="20"/>
                <w:szCs w:val="20"/>
              </w:rPr>
              <w:softHyphen/>
              <w:t>турных форм</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восстановление и ремонт оборудования;</w:t>
            </w:r>
          </w:p>
          <w:p w:rsidR="00EF4876" w:rsidRPr="0070090F" w:rsidRDefault="00EF4876" w:rsidP="00EF4876">
            <w:pPr>
              <w:jc w:val="both"/>
              <w:rPr>
                <w:sz w:val="20"/>
                <w:szCs w:val="20"/>
              </w:rPr>
            </w:pPr>
            <w:r w:rsidRPr="0070090F">
              <w:rPr>
                <w:sz w:val="20"/>
                <w:szCs w:val="20"/>
              </w:rPr>
              <w:t>- отключение поврежденного оборудования, для дальнейшего развития аварии;</w:t>
            </w:r>
          </w:p>
          <w:p w:rsidR="00EF4876" w:rsidRPr="0070090F" w:rsidRDefault="00EF4876" w:rsidP="00EF4876">
            <w:pPr>
              <w:jc w:val="both"/>
              <w:rPr>
                <w:sz w:val="20"/>
                <w:szCs w:val="20"/>
              </w:rPr>
            </w:pPr>
            <w:r w:rsidRPr="0070090F">
              <w:rPr>
                <w:sz w:val="20"/>
                <w:szCs w:val="20"/>
              </w:rPr>
              <w:t>- восстановление, предвари</w:t>
            </w:r>
            <w:r w:rsidRPr="0070090F">
              <w:rPr>
                <w:sz w:val="20"/>
                <w:szCs w:val="20"/>
              </w:rPr>
              <w:softHyphen/>
              <w:t>тельно приняв меры к снятию напряжения с питающего фи</w:t>
            </w:r>
            <w:r w:rsidRPr="0070090F">
              <w:rPr>
                <w:sz w:val="20"/>
                <w:szCs w:val="20"/>
              </w:rPr>
              <w:softHyphen/>
              <w:t>дера ТП;</w:t>
            </w:r>
          </w:p>
          <w:p w:rsidR="00EF4876" w:rsidRPr="0070090F" w:rsidRDefault="00EF4876" w:rsidP="00EF4876">
            <w:pPr>
              <w:jc w:val="both"/>
              <w:rPr>
                <w:sz w:val="20"/>
                <w:szCs w:val="20"/>
              </w:rPr>
            </w:pPr>
            <w:r w:rsidRPr="0070090F">
              <w:rPr>
                <w:sz w:val="20"/>
                <w:szCs w:val="20"/>
              </w:rPr>
              <w:t>- ремонт кровли.</w:t>
            </w:r>
          </w:p>
        </w:tc>
      </w:tr>
      <w:tr w:rsidR="0070090F" w:rsidRPr="0070090F" w:rsidTr="00EF4876">
        <w:tc>
          <w:tcPr>
            <w:tcW w:w="2016" w:type="dxa"/>
            <w:tcBorders>
              <w:top w:val="single" w:sz="4" w:space="0" w:color="auto"/>
              <w:left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Дождь</w:t>
            </w:r>
          </w:p>
        </w:tc>
        <w:tc>
          <w:tcPr>
            <w:tcW w:w="3674" w:type="dxa"/>
            <w:tcBorders>
              <w:top w:val="single" w:sz="4" w:space="0" w:color="auto"/>
              <w:left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затопление помещений и территорий.</w:t>
            </w:r>
          </w:p>
        </w:tc>
        <w:tc>
          <w:tcPr>
            <w:tcW w:w="3631" w:type="dxa"/>
            <w:tcBorders>
              <w:top w:val="single" w:sz="4" w:space="0" w:color="auto"/>
              <w:left w:val="single" w:sz="4" w:space="0" w:color="auto"/>
              <w:right w:val="single" w:sz="4" w:space="0" w:color="auto"/>
            </w:tcBorders>
          </w:tcPr>
          <w:p w:rsidR="00EF4876" w:rsidRPr="0070090F" w:rsidRDefault="00EF4876" w:rsidP="00EF4876">
            <w:pPr>
              <w:ind w:firstLine="14"/>
              <w:jc w:val="both"/>
              <w:rPr>
                <w:sz w:val="20"/>
                <w:szCs w:val="20"/>
              </w:rPr>
            </w:pPr>
            <w:r w:rsidRPr="0070090F">
              <w:rPr>
                <w:sz w:val="20"/>
                <w:szCs w:val="20"/>
              </w:rPr>
              <w:t>- очистка дренажных сборных канав.</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Снег</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нарушение нормальной работы объекта;</w:t>
            </w:r>
          </w:p>
          <w:p w:rsidR="00EF4876" w:rsidRPr="0070090F" w:rsidRDefault="00EF4876" w:rsidP="00EF4876">
            <w:pPr>
              <w:jc w:val="both"/>
              <w:rPr>
                <w:sz w:val="20"/>
                <w:szCs w:val="20"/>
              </w:rPr>
            </w:pPr>
            <w:r w:rsidRPr="0070090F">
              <w:rPr>
                <w:sz w:val="20"/>
                <w:szCs w:val="20"/>
              </w:rPr>
              <w:t>- прекращение дорож</w:t>
            </w:r>
            <w:r w:rsidRPr="0070090F">
              <w:rPr>
                <w:sz w:val="20"/>
                <w:szCs w:val="20"/>
              </w:rPr>
              <w:softHyphen/>
              <w:t>ного движе</w:t>
            </w:r>
            <w:r w:rsidRPr="0070090F">
              <w:rPr>
                <w:sz w:val="20"/>
                <w:szCs w:val="20"/>
              </w:rPr>
              <w:softHyphen/>
              <w:t>ния, что приведет к прекраще</w:t>
            </w:r>
            <w:r w:rsidRPr="0070090F">
              <w:rPr>
                <w:sz w:val="20"/>
                <w:szCs w:val="20"/>
              </w:rPr>
              <w:softHyphen/>
              <w:t>нию подвоза, погрузки и разгрузки материаль</w:t>
            </w:r>
            <w:r w:rsidRPr="0070090F">
              <w:rPr>
                <w:sz w:val="20"/>
                <w:szCs w:val="20"/>
              </w:rPr>
              <w:softHyphen/>
              <w:t>ных ценно</w:t>
            </w:r>
            <w:r w:rsidRPr="0070090F">
              <w:rPr>
                <w:sz w:val="20"/>
                <w:szCs w:val="20"/>
              </w:rPr>
              <w:softHyphen/>
              <w:t>стей;</w:t>
            </w:r>
          </w:p>
          <w:p w:rsidR="00EF4876" w:rsidRPr="0070090F" w:rsidRDefault="00EF4876" w:rsidP="00EF4876">
            <w:pPr>
              <w:jc w:val="both"/>
              <w:rPr>
                <w:sz w:val="20"/>
                <w:szCs w:val="20"/>
              </w:rPr>
            </w:pPr>
            <w:r w:rsidRPr="0070090F">
              <w:rPr>
                <w:sz w:val="20"/>
                <w:szCs w:val="20"/>
              </w:rPr>
              <w:t>- прекращение подачи электроэнер</w:t>
            </w:r>
            <w:r w:rsidRPr="0070090F">
              <w:rPr>
                <w:sz w:val="20"/>
                <w:szCs w:val="20"/>
              </w:rPr>
              <w:softHyphen/>
              <w:t>гии и других видов жизнеобеспечения;</w:t>
            </w:r>
          </w:p>
          <w:p w:rsidR="00EF4876" w:rsidRPr="0070090F" w:rsidRDefault="00EF4876" w:rsidP="00EF4876">
            <w:pPr>
              <w:jc w:val="both"/>
              <w:rPr>
                <w:sz w:val="20"/>
                <w:szCs w:val="20"/>
              </w:rPr>
            </w:pPr>
            <w:r w:rsidRPr="0070090F">
              <w:rPr>
                <w:sz w:val="20"/>
                <w:szCs w:val="20"/>
              </w:rPr>
              <w:t>- завалы снега на территории;</w:t>
            </w:r>
          </w:p>
          <w:p w:rsidR="00EF4876" w:rsidRPr="0070090F" w:rsidRDefault="00EF4876" w:rsidP="00EF4876">
            <w:pPr>
              <w:jc w:val="both"/>
              <w:rPr>
                <w:sz w:val="20"/>
                <w:szCs w:val="20"/>
              </w:rPr>
            </w:pPr>
            <w:r w:rsidRPr="0070090F">
              <w:rPr>
                <w:sz w:val="20"/>
                <w:szCs w:val="20"/>
              </w:rPr>
              <w:t>- обрыв проводов при падении деревьев.</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расчистка прилегающей территории, дорог и очистка кровли;</w:t>
            </w:r>
          </w:p>
          <w:p w:rsidR="00EF4876" w:rsidRPr="0070090F" w:rsidRDefault="00EF4876" w:rsidP="00EF4876">
            <w:pPr>
              <w:jc w:val="both"/>
              <w:rPr>
                <w:sz w:val="20"/>
                <w:szCs w:val="20"/>
              </w:rPr>
            </w:pPr>
            <w:r w:rsidRPr="0070090F">
              <w:rPr>
                <w:sz w:val="20"/>
                <w:szCs w:val="20"/>
              </w:rPr>
              <w:t>- обесточивание и локализация поврежденных участков с последующей подачей напряже</w:t>
            </w:r>
            <w:r w:rsidRPr="0070090F">
              <w:rPr>
                <w:sz w:val="20"/>
                <w:szCs w:val="20"/>
              </w:rPr>
              <w:softHyphen/>
              <w:t>ния от резервных источников и восстановление поврежденных участков.</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Град</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повреждение мягкой кровли здания;</w:t>
            </w:r>
          </w:p>
          <w:p w:rsidR="00EF4876" w:rsidRPr="0070090F" w:rsidRDefault="00EF4876" w:rsidP="00EF4876">
            <w:pPr>
              <w:jc w:val="both"/>
              <w:rPr>
                <w:sz w:val="20"/>
                <w:szCs w:val="20"/>
              </w:rPr>
            </w:pPr>
            <w:r w:rsidRPr="0070090F">
              <w:rPr>
                <w:sz w:val="20"/>
                <w:szCs w:val="20"/>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восстановление и ремонт кровли;</w:t>
            </w:r>
          </w:p>
          <w:p w:rsidR="00EF4876" w:rsidRPr="0070090F" w:rsidRDefault="00EF4876" w:rsidP="00EF4876">
            <w:pPr>
              <w:jc w:val="both"/>
              <w:rPr>
                <w:sz w:val="20"/>
                <w:szCs w:val="20"/>
              </w:rPr>
            </w:pPr>
            <w:r w:rsidRPr="0070090F">
              <w:rPr>
                <w:sz w:val="20"/>
                <w:szCs w:val="20"/>
              </w:rPr>
              <w:t>- обесточить поврежденное оборудование и осуществить подачу электроэнергии на сохранившемся оборудовании.</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Метель при ветре</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дорожного движе</w:t>
            </w:r>
            <w:r w:rsidRPr="0070090F">
              <w:rPr>
                <w:sz w:val="20"/>
                <w:szCs w:val="20"/>
              </w:rPr>
              <w:softHyphen/>
              <w:t>ния и работ на открытом воздухе.</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скорости движения, использование свето</w:t>
            </w:r>
            <w:r w:rsidRPr="0070090F">
              <w:rPr>
                <w:sz w:val="20"/>
                <w:szCs w:val="20"/>
              </w:rPr>
              <w:softHyphen/>
              <w:t>вых и звуковых сигналов для обозначения рабочих мест.</w:t>
            </w:r>
          </w:p>
        </w:tc>
      </w:tr>
      <w:tr w:rsidR="0070090F" w:rsidRPr="0070090F" w:rsidTr="00EF4876">
        <w:tc>
          <w:tcPr>
            <w:tcW w:w="2016" w:type="dxa"/>
            <w:tcBorders>
              <w:top w:val="single" w:sz="4" w:space="0" w:color="auto"/>
              <w:left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Гололед, сложные отложения</w:t>
            </w:r>
          </w:p>
        </w:tc>
        <w:tc>
          <w:tcPr>
            <w:tcW w:w="3674" w:type="dxa"/>
            <w:tcBorders>
              <w:top w:val="single" w:sz="4" w:space="0" w:color="auto"/>
              <w:left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повреждение (выход из строя) масляных выключателей воздуш</w:t>
            </w:r>
            <w:r w:rsidRPr="0070090F">
              <w:rPr>
                <w:sz w:val="20"/>
                <w:szCs w:val="20"/>
              </w:rPr>
              <w:softHyphen/>
              <w:t>ных линий, что приведет к перерыву электроснабжения отдельных потребителей.</w:t>
            </w:r>
          </w:p>
        </w:tc>
        <w:tc>
          <w:tcPr>
            <w:tcW w:w="3631" w:type="dxa"/>
            <w:tcBorders>
              <w:top w:val="single" w:sz="4" w:space="0" w:color="auto"/>
              <w:left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готовность персонала к расчи</w:t>
            </w:r>
            <w:r w:rsidRPr="0070090F">
              <w:rPr>
                <w:sz w:val="20"/>
                <w:szCs w:val="20"/>
              </w:rPr>
              <w:softHyphen/>
              <w:t xml:space="preserve">стке гололеда; </w:t>
            </w:r>
          </w:p>
          <w:p w:rsidR="00EF4876" w:rsidRPr="0070090F" w:rsidRDefault="00EF4876" w:rsidP="00EF4876">
            <w:pPr>
              <w:jc w:val="both"/>
              <w:rPr>
                <w:sz w:val="20"/>
                <w:szCs w:val="20"/>
              </w:rPr>
            </w:pPr>
            <w:r w:rsidRPr="0070090F">
              <w:rPr>
                <w:sz w:val="20"/>
                <w:szCs w:val="20"/>
              </w:rPr>
              <w:t>- при повреждениях отключение поврежденного оборудования.</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Туман</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xml:space="preserve">- ограничение использования автотранспорта </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скорости движения;</w:t>
            </w:r>
          </w:p>
          <w:p w:rsidR="00EF4876" w:rsidRPr="0070090F" w:rsidRDefault="00EF4876" w:rsidP="00EF4876">
            <w:pPr>
              <w:jc w:val="both"/>
              <w:rPr>
                <w:sz w:val="20"/>
                <w:szCs w:val="20"/>
              </w:rPr>
            </w:pPr>
            <w:r w:rsidRPr="0070090F">
              <w:rPr>
                <w:sz w:val="20"/>
                <w:szCs w:val="20"/>
              </w:rPr>
              <w:t>- использование световых и звуковых сигналов для обозначе</w:t>
            </w:r>
            <w:r w:rsidRPr="0070090F">
              <w:rPr>
                <w:sz w:val="20"/>
                <w:szCs w:val="20"/>
              </w:rPr>
              <w:softHyphen/>
              <w:t xml:space="preserve">ния рабочих мест. </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Мороз</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возможность обморожения персонала при работе на откры</w:t>
            </w:r>
            <w:r w:rsidRPr="0070090F">
              <w:rPr>
                <w:sz w:val="20"/>
                <w:szCs w:val="20"/>
              </w:rPr>
              <w:softHyphen/>
              <w:t>том воздухе;</w:t>
            </w:r>
          </w:p>
          <w:p w:rsidR="00EF4876" w:rsidRPr="0070090F" w:rsidRDefault="00EF4876" w:rsidP="00EF4876">
            <w:pPr>
              <w:jc w:val="both"/>
              <w:rPr>
                <w:sz w:val="20"/>
                <w:szCs w:val="20"/>
              </w:rPr>
            </w:pPr>
            <w:r w:rsidRPr="0070090F">
              <w:rPr>
                <w:sz w:val="20"/>
                <w:szCs w:val="20"/>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времени работы на открытом воздухе;</w:t>
            </w:r>
          </w:p>
          <w:p w:rsidR="00EF4876" w:rsidRPr="0070090F" w:rsidRDefault="00EF4876" w:rsidP="00EF4876">
            <w:pPr>
              <w:jc w:val="both"/>
              <w:rPr>
                <w:sz w:val="20"/>
                <w:szCs w:val="20"/>
              </w:rPr>
            </w:pPr>
            <w:r w:rsidRPr="0070090F">
              <w:rPr>
                <w:sz w:val="20"/>
                <w:szCs w:val="20"/>
              </w:rPr>
              <w:t>- включение дополнительных секций обогрева.</w:t>
            </w:r>
          </w:p>
        </w:tc>
      </w:tr>
      <w:tr w:rsidR="0070090F" w:rsidRPr="0070090F" w:rsidTr="00EF4876">
        <w:tc>
          <w:tcPr>
            <w:tcW w:w="2016"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Жара</w:t>
            </w:r>
          </w:p>
        </w:tc>
        <w:tc>
          <w:tcPr>
            <w:tcW w:w="3674"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возможность теплового удара у персонала при работе на откры</w:t>
            </w:r>
            <w:r w:rsidRPr="0070090F">
              <w:rPr>
                <w:sz w:val="20"/>
                <w:szCs w:val="20"/>
              </w:rPr>
              <w:softHyphen/>
              <w:t>том воздухе;</w:t>
            </w:r>
          </w:p>
          <w:p w:rsidR="00EF4876" w:rsidRPr="0070090F" w:rsidRDefault="00EF4876" w:rsidP="00EF4876">
            <w:pPr>
              <w:jc w:val="both"/>
              <w:rPr>
                <w:sz w:val="20"/>
                <w:szCs w:val="20"/>
              </w:rPr>
            </w:pPr>
            <w:r w:rsidRPr="0070090F">
              <w:rPr>
                <w:sz w:val="20"/>
                <w:szCs w:val="20"/>
              </w:rPr>
              <w:t>- перегрев электрооборудования.</w:t>
            </w:r>
          </w:p>
        </w:tc>
        <w:tc>
          <w:tcPr>
            <w:tcW w:w="3631" w:type="dxa"/>
            <w:tcBorders>
              <w:top w:val="single" w:sz="4" w:space="0" w:color="auto"/>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времени работы на открытом воздухе;</w:t>
            </w:r>
          </w:p>
          <w:p w:rsidR="00EF4876" w:rsidRPr="0070090F" w:rsidRDefault="00EF4876" w:rsidP="00EF4876">
            <w:pPr>
              <w:jc w:val="both"/>
              <w:rPr>
                <w:sz w:val="20"/>
                <w:szCs w:val="20"/>
              </w:rPr>
            </w:pPr>
            <w:r w:rsidRPr="0070090F">
              <w:rPr>
                <w:sz w:val="20"/>
                <w:szCs w:val="20"/>
              </w:rPr>
              <w:t>- контроль за температурными датчиками, своевременная разгрузка и при необходимости остановка электрооборудования.</w:t>
            </w:r>
          </w:p>
        </w:tc>
      </w:tr>
      <w:tr w:rsidR="0070090F" w:rsidRPr="0070090F" w:rsidTr="00EF4876">
        <w:tc>
          <w:tcPr>
            <w:tcW w:w="2016"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Резкое измене</w:t>
            </w:r>
            <w:r w:rsidRPr="0070090F">
              <w:rPr>
                <w:sz w:val="20"/>
                <w:szCs w:val="20"/>
              </w:rPr>
              <w:softHyphen/>
              <w:t>ние температуры воздуха</w:t>
            </w:r>
          </w:p>
        </w:tc>
        <w:tc>
          <w:tcPr>
            <w:tcW w:w="3674"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повреждение изоляции</w:t>
            </w:r>
          </w:p>
        </w:tc>
        <w:tc>
          <w:tcPr>
            <w:tcW w:w="3631"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проведение осмотров электрооборудования.</w:t>
            </w:r>
          </w:p>
        </w:tc>
      </w:tr>
      <w:tr w:rsidR="0070090F" w:rsidRPr="0070090F" w:rsidTr="00EF4876">
        <w:tc>
          <w:tcPr>
            <w:tcW w:w="2016"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Гроза</w:t>
            </w:r>
          </w:p>
        </w:tc>
        <w:tc>
          <w:tcPr>
            <w:tcW w:w="3674"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повреждение персонала электри</w:t>
            </w:r>
            <w:r w:rsidRPr="0070090F">
              <w:rPr>
                <w:sz w:val="20"/>
                <w:szCs w:val="20"/>
              </w:rPr>
              <w:softHyphen/>
              <w:t>че</w:t>
            </w:r>
            <w:r w:rsidRPr="0070090F">
              <w:rPr>
                <w:sz w:val="20"/>
                <w:szCs w:val="20"/>
              </w:rPr>
              <w:softHyphen/>
              <w:t>ским током</w:t>
            </w:r>
          </w:p>
        </w:tc>
        <w:tc>
          <w:tcPr>
            <w:tcW w:w="3631"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прекратить работы на открытой местности и вывести персонал в безопасное место.</w:t>
            </w:r>
          </w:p>
        </w:tc>
      </w:tr>
      <w:tr w:rsidR="00EF4876" w:rsidRPr="0070090F" w:rsidTr="00EF4876">
        <w:tc>
          <w:tcPr>
            <w:tcW w:w="2016"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lastRenderedPageBreak/>
              <w:t>Гололедица</w:t>
            </w:r>
          </w:p>
        </w:tc>
        <w:tc>
          <w:tcPr>
            <w:tcW w:w="3674"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ограничение использования автотранспорта</w:t>
            </w:r>
          </w:p>
        </w:tc>
        <w:tc>
          <w:tcPr>
            <w:tcW w:w="3631" w:type="dxa"/>
            <w:tcBorders>
              <w:left w:val="single" w:sz="4" w:space="0" w:color="auto"/>
              <w:bottom w:val="single" w:sz="4" w:space="0" w:color="auto"/>
              <w:right w:val="single" w:sz="4" w:space="0" w:color="auto"/>
            </w:tcBorders>
          </w:tcPr>
          <w:p w:rsidR="00EF4876" w:rsidRPr="0070090F" w:rsidRDefault="00EF4876" w:rsidP="00EF4876">
            <w:pPr>
              <w:jc w:val="both"/>
              <w:rPr>
                <w:sz w:val="20"/>
                <w:szCs w:val="20"/>
              </w:rPr>
            </w:pPr>
            <w:r w:rsidRPr="0070090F">
              <w:rPr>
                <w:sz w:val="20"/>
                <w:szCs w:val="20"/>
              </w:rPr>
              <w:t>- применение реагентов (соль, песок);</w:t>
            </w:r>
          </w:p>
          <w:p w:rsidR="00EF4876" w:rsidRPr="0070090F" w:rsidRDefault="00EF4876" w:rsidP="00EF4876">
            <w:pPr>
              <w:jc w:val="both"/>
              <w:rPr>
                <w:sz w:val="20"/>
                <w:szCs w:val="20"/>
              </w:rPr>
            </w:pPr>
            <w:r w:rsidRPr="0070090F">
              <w:rPr>
                <w:sz w:val="20"/>
                <w:szCs w:val="20"/>
              </w:rPr>
              <w:t>- использование цепей, шин с шипами, ограничение скорости.</w:t>
            </w:r>
          </w:p>
        </w:tc>
      </w:tr>
    </w:tbl>
    <w:p w:rsidR="00EF4876" w:rsidRPr="0070090F" w:rsidRDefault="00EF4876" w:rsidP="00EF4876">
      <w:pPr>
        <w:jc w:val="both"/>
        <w:rPr>
          <w:i/>
        </w:rPr>
      </w:pPr>
    </w:p>
    <w:p w:rsidR="00EF4876" w:rsidRPr="0070090F" w:rsidRDefault="00EF4876" w:rsidP="00EF4876">
      <w:pPr>
        <w:ind w:right="-2" w:firstLine="567"/>
        <w:rPr>
          <w:i/>
        </w:rPr>
      </w:pPr>
      <w:r w:rsidRPr="0070090F">
        <w:rPr>
          <w:i/>
        </w:rPr>
        <w:t>Защита от чрезвычайных ситуаций природного характера</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На планируемой территории предусматриваются следующие технические решения, направленные на максимальное снижение негативных воздействий особо опасных погодных явлений: </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 ливневые дожди - затопление планируемой территории и подтопление фундаментов жилых домов предотвращаются сплошным водонепроницаемым асфальтовым покрытием и планировкой территории с уклоном в сторону от зданий по лоткам проездов и земной поверхности; </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 ветровые нагрузки - в соответствии с требованиями СП 20.13330.2011 «Нагрузки и воздействия» элементы конструкций жилых домов рассчитаны на восприятие ветровых нагрузок; </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 выпадение снега - конструкции кровли и навесов жилых домов рассчитаны на восприятие снеговых нагрузок, установленных СП 20.13330.2011 «Нагрузки и воздействия» для данного климатического района; </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 сильные морозы - производительность местной системы водяного отопления и параметры теплоносителя соответствуют требованиям СНиП 41-01-2003 «Отопление, вентиляция и кондиционирование воздуха» рассчитаны исходя из температур наружного воздуха минус 34°С в течение наиболее холодной пятидневки. Теплоизоляция помещений выбрана в соответствии с требованиями </w:t>
      </w:r>
      <w:r w:rsidRPr="0070090F">
        <w:t>СП 131.13330.2012</w:t>
      </w:r>
      <w:r w:rsidRPr="0070090F">
        <w:rPr>
          <w:lang w:eastAsia="ru-RU"/>
        </w:rPr>
        <w:t xml:space="preserve"> «Строительная климатология» для климатического пояса, соответствующего условиям проектируемой территории;</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 грозовые разряды - </w:t>
      </w:r>
      <w:proofErr w:type="spellStart"/>
      <w:r w:rsidRPr="0070090F">
        <w:rPr>
          <w:lang w:eastAsia="ru-RU"/>
        </w:rPr>
        <w:t>молниезащита</w:t>
      </w:r>
      <w:proofErr w:type="spellEnd"/>
      <w:r w:rsidRPr="0070090F">
        <w:rPr>
          <w:lang w:eastAsia="ru-RU"/>
        </w:rPr>
        <w:t xml:space="preserve"> жилых домов обеспечивается согласно требованиям СО 153-34.21.122-2003 «Инструкция по устройству </w:t>
      </w:r>
      <w:proofErr w:type="spellStart"/>
      <w:r w:rsidRPr="0070090F">
        <w:rPr>
          <w:lang w:eastAsia="ru-RU"/>
        </w:rPr>
        <w:t>молниезащиты</w:t>
      </w:r>
      <w:proofErr w:type="spellEnd"/>
      <w:r w:rsidRPr="0070090F">
        <w:rPr>
          <w:lang w:eastAsia="ru-RU"/>
        </w:rPr>
        <w:t xml:space="preserve"> зданий, сооружений и промышленных коммуникаций».</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Для предотвращения травматизма, связанного с явлениями гололеда на планируемой территории предусматриваются места для размещения ящиков с песком для борьбы с обледенением тротуаров и дорожных покрытий. </w:t>
      </w:r>
    </w:p>
    <w:p w:rsidR="00857B4D" w:rsidRPr="0070090F" w:rsidRDefault="00857B4D" w:rsidP="00857B4D">
      <w:pPr>
        <w:ind w:firstLine="567"/>
        <w:jc w:val="both"/>
        <w:rPr>
          <w:rFonts w:eastAsia="Calibri"/>
          <w:lang w:eastAsia="en-US"/>
        </w:rPr>
      </w:pPr>
      <w:r w:rsidRPr="0070090F">
        <w:t xml:space="preserve">Сейсмичность на территории согласно Приложению №1 к СП 14.13330.2011 по карте ОСР-97 В (5%) составляет менее 6 баллов шкалы MSK-64. Поэтому </w:t>
      </w:r>
      <w:r w:rsidRPr="0070090F">
        <w:rPr>
          <w:rFonts w:eastAsia="Calibri"/>
          <w:lang w:eastAsia="en-US"/>
        </w:rPr>
        <w:t>выполнение норм проектирования, установленных СНиП 11-7-81* «Строительство в сейсмических районах» не предусматривается.</w:t>
      </w:r>
    </w:p>
    <w:p w:rsidR="00EF4876" w:rsidRPr="0070090F" w:rsidRDefault="00EF4876" w:rsidP="00EF4876">
      <w:pPr>
        <w:ind w:left="142" w:right="282" w:firstLine="709"/>
        <w:jc w:val="both"/>
        <w:rPr>
          <w:highlight w:val="cyan"/>
        </w:rPr>
      </w:pPr>
    </w:p>
    <w:p w:rsidR="00EF4876" w:rsidRPr="0070090F" w:rsidRDefault="00EF4876" w:rsidP="00EF4876">
      <w:pPr>
        <w:autoSpaceDE w:val="0"/>
        <w:ind w:left="142" w:right="282" w:firstLine="709"/>
        <w:jc w:val="center"/>
        <w:outlineLvl w:val="1"/>
        <w:rPr>
          <w:rFonts w:eastAsia="GOST Type AU"/>
          <w:b/>
        </w:rPr>
      </w:pPr>
      <w:bookmarkStart w:id="74" w:name="_Toc405304129"/>
      <w:bookmarkStart w:id="75" w:name="_Toc406668111"/>
      <w:bookmarkStart w:id="76" w:name="_Toc427186910"/>
      <w:bookmarkStart w:id="77" w:name="_Toc455400272"/>
      <w:bookmarkStart w:id="78" w:name="_Toc460411096"/>
      <w:r w:rsidRPr="0070090F">
        <w:rPr>
          <w:rFonts w:eastAsia="GOST Type AU"/>
          <w:b/>
        </w:rPr>
        <w:t>7.2 Перечень возможных факторов риска возникновения чрезвычайных ситуаций техногенного характера</w:t>
      </w:r>
      <w:bookmarkEnd w:id="74"/>
      <w:bookmarkEnd w:id="75"/>
      <w:bookmarkEnd w:id="76"/>
      <w:bookmarkEnd w:id="77"/>
      <w:bookmarkEnd w:id="78"/>
    </w:p>
    <w:p w:rsidR="00EF4876" w:rsidRPr="0070090F" w:rsidRDefault="00EF4876" w:rsidP="00EF4876">
      <w:pPr>
        <w:ind w:left="142" w:right="282" w:firstLine="709"/>
        <w:jc w:val="both"/>
      </w:pPr>
    </w:p>
    <w:p w:rsidR="00EF4876" w:rsidRPr="0070090F" w:rsidRDefault="00EF4876" w:rsidP="00EF4876">
      <w:pPr>
        <w:ind w:right="-2" w:firstLine="567"/>
        <w:jc w:val="both"/>
        <w:rPr>
          <w:bCs/>
          <w:i/>
        </w:rPr>
      </w:pPr>
      <w:r w:rsidRPr="0070090F">
        <w:rPr>
          <w:bCs/>
          <w:i/>
        </w:rPr>
        <w:t>Анализ возможных последствий воздействия ЧС техногенного характера на функционирование застраиваемой территории</w:t>
      </w:r>
    </w:p>
    <w:p w:rsidR="00EF4876" w:rsidRPr="0070090F" w:rsidRDefault="00EF4876" w:rsidP="00EF4876">
      <w:pPr>
        <w:tabs>
          <w:tab w:val="num" w:pos="0"/>
        </w:tabs>
        <w:suppressAutoHyphens w:val="0"/>
        <w:ind w:firstLine="567"/>
        <w:jc w:val="both"/>
        <w:rPr>
          <w:lang w:eastAsia="ru-RU"/>
        </w:rPr>
      </w:pPr>
      <w:r w:rsidRPr="0070090F">
        <w:rPr>
          <w:lang w:eastAsia="ru-RU"/>
        </w:rPr>
        <w:t>Источниками возникновения чрезвычайных ситуаций техногенного характера на планируемой территории могут стать:</w:t>
      </w:r>
    </w:p>
    <w:p w:rsidR="00EF4876" w:rsidRPr="0070090F" w:rsidRDefault="00EF4876" w:rsidP="00EF4876">
      <w:pPr>
        <w:tabs>
          <w:tab w:val="num" w:pos="0"/>
        </w:tabs>
        <w:suppressAutoHyphens w:val="0"/>
        <w:ind w:firstLine="567"/>
        <w:jc w:val="both"/>
        <w:rPr>
          <w:lang w:eastAsia="ru-RU"/>
        </w:rPr>
      </w:pPr>
      <w:r w:rsidRPr="0070090F">
        <w:rPr>
          <w:lang w:eastAsia="ru-RU"/>
        </w:rPr>
        <w:t>- аварии на транспортных коммуникациях;</w:t>
      </w:r>
    </w:p>
    <w:p w:rsidR="00EF4876" w:rsidRPr="0070090F" w:rsidRDefault="00EF4876" w:rsidP="00EF4876">
      <w:pPr>
        <w:tabs>
          <w:tab w:val="num" w:pos="0"/>
        </w:tabs>
        <w:suppressAutoHyphens w:val="0"/>
        <w:ind w:firstLine="567"/>
        <w:jc w:val="both"/>
        <w:rPr>
          <w:lang w:eastAsia="ru-RU"/>
        </w:rPr>
      </w:pPr>
      <w:r w:rsidRPr="0070090F">
        <w:rPr>
          <w:lang w:eastAsia="ru-RU"/>
        </w:rPr>
        <w:t>- аварии на наружных и внутренних сетях электроснабжения, водоснабжения, канализации и водостока на планируемой территории;</w:t>
      </w:r>
    </w:p>
    <w:p w:rsidR="00EF4876" w:rsidRPr="0070090F" w:rsidRDefault="00EF4876" w:rsidP="00EF4876">
      <w:pPr>
        <w:tabs>
          <w:tab w:val="num" w:pos="0"/>
        </w:tabs>
        <w:suppressAutoHyphens w:val="0"/>
        <w:ind w:firstLine="567"/>
        <w:jc w:val="both"/>
        <w:rPr>
          <w:lang w:eastAsia="ru-RU"/>
        </w:rPr>
      </w:pPr>
      <w:r w:rsidRPr="0070090F">
        <w:rPr>
          <w:lang w:eastAsia="ru-RU"/>
        </w:rPr>
        <w:t>- террористические акты.</w:t>
      </w:r>
    </w:p>
    <w:p w:rsidR="00EF4876" w:rsidRPr="0070090F" w:rsidRDefault="00EF4876" w:rsidP="00EF4876">
      <w:pPr>
        <w:ind w:right="-2" w:firstLine="567"/>
        <w:jc w:val="both"/>
      </w:pPr>
    </w:p>
    <w:p w:rsidR="00EF4876" w:rsidRPr="0070090F" w:rsidRDefault="00EF4876" w:rsidP="00EF4876">
      <w:pPr>
        <w:ind w:right="-2" w:firstLine="567"/>
        <w:jc w:val="both"/>
        <w:rPr>
          <w:i/>
        </w:rPr>
      </w:pPr>
      <w:r w:rsidRPr="0070090F">
        <w:rPr>
          <w:i/>
        </w:rPr>
        <w:t>Защита от чрезвычайных ситуаций техногенного характера</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Планируемая территория не попадает в зону поражающих факторов при возникновении аварий на опасных производственных объектах. Кроме того, в городе размещены </w:t>
      </w:r>
      <w:proofErr w:type="spellStart"/>
      <w:r w:rsidRPr="0070090F">
        <w:rPr>
          <w:lang w:eastAsia="ru-RU"/>
        </w:rPr>
        <w:t>пожаро</w:t>
      </w:r>
      <w:proofErr w:type="spellEnd"/>
      <w:r w:rsidRPr="0070090F">
        <w:rPr>
          <w:lang w:eastAsia="ru-RU"/>
        </w:rPr>
        <w:t xml:space="preserve">-, </w:t>
      </w:r>
      <w:r w:rsidRPr="0070090F">
        <w:rPr>
          <w:lang w:eastAsia="ru-RU"/>
        </w:rPr>
        <w:lastRenderedPageBreak/>
        <w:t>взрывоопасные объекты и системы жизнеобеспечения населения (предприятия нефтепродуктообеспечения, включая АЗС и склады ГСМ, сооружения и коммуникации инженерного обеспечения).</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Основным способом защиты населения от чрезвычайных ситуаций техногенного характера являются: своевременное оповещение населения планируемой территории о возникновении чрезвычайных ситуации, способах укрытия от основных поражающих факторов последних и вывод населения за пределы зон действия основных поражающих факторов чрезвычайных ситуаций. </w:t>
      </w:r>
    </w:p>
    <w:p w:rsidR="00EF4876" w:rsidRPr="0070090F" w:rsidRDefault="00EF4876" w:rsidP="00EF4876">
      <w:pPr>
        <w:tabs>
          <w:tab w:val="num" w:pos="0"/>
        </w:tabs>
        <w:suppressAutoHyphens w:val="0"/>
        <w:ind w:firstLine="567"/>
        <w:jc w:val="both"/>
        <w:rPr>
          <w:lang w:eastAsia="ru-RU"/>
        </w:rPr>
      </w:pPr>
      <w:r w:rsidRPr="0070090F">
        <w:rPr>
          <w:lang w:eastAsia="ru-RU"/>
        </w:rPr>
        <w:t>При возникновении аварий на коммунально-энергетических сетях (авария на сетях теплоснабжения в холодный период года) или при авариях жилых домов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Мероприятия по предупреждению ЧС при авариях на </w:t>
      </w:r>
      <w:proofErr w:type="spellStart"/>
      <w:r w:rsidRPr="0070090F">
        <w:rPr>
          <w:lang w:eastAsia="ru-RU"/>
        </w:rPr>
        <w:t>пожаровзрывоопасных</w:t>
      </w:r>
      <w:proofErr w:type="spellEnd"/>
      <w:r w:rsidRPr="0070090F">
        <w:rPr>
          <w:lang w:eastAsia="ru-RU"/>
        </w:rPr>
        <w:t xml:space="preserve"> объектах заключаются в соблюдении при размещении объектов капитального строительства требуемых противопожарных разрывов от </w:t>
      </w:r>
      <w:proofErr w:type="spellStart"/>
      <w:r w:rsidRPr="0070090F">
        <w:rPr>
          <w:lang w:eastAsia="ru-RU"/>
        </w:rPr>
        <w:t>пожаровзрывоопасных</w:t>
      </w:r>
      <w:proofErr w:type="spellEnd"/>
      <w:r w:rsidRPr="0070090F">
        <w:rPr>
          <w:lang w:eastAsia="ru-RU"/>
        </w:rPr>
        <w:t xml:space="preserve"> объектов (согласно Федеральному закону от 22.07.2008г. №123-ФЗ «Технический регламент о требованиях пожарной безопасности»). Развитие и модернизация существующей системы водоснабжения, по обеспечению пожарной безопасности, развитие систем связи.</w:t>
      </w:r>
    </w:p>
    <w:p w:rsidR="00EF4876" w:rsidRPr="0070090F" w:rsidRDefault="00EF4876" w:rsidP="00EF4876">
      <w:pPr>
        <w:tabs>
          <w:tab w:val="num" w:pos="0"/>
        </w:tabs>
        <w:suppressAutoHyphens w:val="0"/>
        <w:ind w:firstLine="567"/>
        <w:jc w:val="both"/>
        <w:rPr>
          <w:lang w:eastAsia="ru-RU"/>
        </w:rPr>
      </w:pPr>
      <w:r w:rsidRPr="0070090F">
        <w:rPr>
          <w:lang w:eastAsia="ru-RU"/>
        </w:rPr>
        <w:t>Мероприятия по предупреждению ЧС в результате происшествий на автотранспорте (при перевозке опасных грузов) заключаются в соблюдении при размещении объектов капитального строительства требуемых разрывов от существующих и проектируемых транспортных коммуникаций (согласно СП 42.13330.2011); развитие объектов транспортной инфраструктуры.</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Защита населения, проживающего в </w:t>
      </w:r>
      <w:proofErr w:type="spellStart"/>
      <w:r w:rsidRPr="0070090F">
        <w:rPr>
          <w:lang w:eastAsia="ru-RU"/>
        </w:rPr>
        <w:t>некатегорированных</w:t>
      </w:r>
      <w:proofErr w:type="spellEnd"/>
      <w:r w:rsidRPr="0070090F">
        <w:rPr>
          <w:lang w:eastAsia="ru-RU"/>
        </w:rPr>
        <w:t xml:space="preserve">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 При развитии сети автомобильных дорог следует предусматривать строительство автомобильных подъездных путей к пунктам посадки (высадки) эвакуируемого населения.</w:t>
      </w:r>
    </w:p>
    <w:p w:rsidR="00EF4876" w:rsidRPr="0070090F" w:rsidRDefault="00EF4876" w:rsidP="00EF4876">
      <w:pPr>
        <w:tabs>
          <w:tab w:val="num" w:pos="0"/>
        </w:tabs>
        <w:suppressAutoHyphens w:val="0"/>
        <w:ind w:firstLine="567"/>
        <w:jc w:val="both"/>
        <w:rPr>
          <w:rFonts w:eastAsia="Calibri"/>
          <w:lang w:eastAsia="en-US"/>
        </w:rPr>
      </w:pPr>
      <w:r w:rsidRPr="0070090F">
        <w:rPr>
          <w:rFonts w:eastAsia="Calibri"/>
          <w:lang w:eastAsia="en-US"/>
        </w:rPr>
        <w:t>Возможность возникновения природных, техногенных пожаров и аварий на объекте отсутствует.</w:t>
      </w:r>
    </w:p>
    <w:p w:rsidR="00EF4876" w:rsidRPr="0070090F" w:rsidRDefault="00EF4876" w:rsidP="00EF4876">
      <w:pPr>
        <w:ind w:right="-2" w:firstLine="567"/>
        <w:jc w:val="both"/>
      </w:pPr>
    </w:p>
    <w:p w:rsidR="00EF4876" w:rsidRPr="0070090F" w:rsidRDefault="00EF4876" w:rsidP="00EF4876">
      <w:pPr>
        <w:ind w:firstLine="567"/>
        <w:jc w:val="both"/>
        <w:rPr>
          <w:i/>
        </w:rPr>
      </w:pPr>
      <w:r w:rsidRPr="0070090F">
        <w:rPr>
          <w:i/>
        </w:rPr>
        <w:t>Оценка последствий возникновения аварий на транспортных коммуникациях</w:t>
      </w:r>
    </w:p>
    <w:p w:rsidR="00EF4876" w:rsidRPr="0070090F" w:rsidRDefault="00EF4876" w:rsidP="00EF4876">
      <w:pPr>
        <w:tabs>
          <w:tab w:val="num" w:pos="0"/>
        </w:tabs>
        <w:suppressAutoHyphens w:val="0"/>
        <w:ind w:firstLine="567"/>
        <w:jc w:val="both"/>
        <w:rPr>
          <w:lang w:eastAsia="ru-RU"/>
        </w:rPr>
      </w:pPr>
      <w:r w:rsidRPr="0070090F">
        <w:rPr>
          <w:lang w:eastAsia="ru-RU"/>
        </w:rPr>
        <w:t>Основными причинами возникновения чрезвычайных ситуаций на транспорте являются:</w:t>
      </w:r>
    </w:p>
    <w:p w:rsidR="00EF4876" w:rsidRPr="0070090F" w:rsidRDefault="00EF4876" w:rsidP="00EF4876">
      <w:pPr>
        <w:tabs>
          <w:tab w:val="num" w:pos="0"/>
        </w:tabs>
        <w:suppressAutoHyphens w:val="0"/>
        <w:ind w:firstLine="567"/>
        <w:jc w:val="both"/>
        <w:rPr>
          <w:lang w:eastAsia="ru-RU"/>
        </w:rPr>
      </w:pPr>
      <w:r w:rsidRPr="0070090F">
        <w:rPr>
          <w:lang w:eastAsia="ru-RU"/>
        </w:rPr>
        <w:t>- на автомобильном транспорте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rsidR="00EF4876" w:rsidRPr="0070090F" w:rsidRDefault="00EF4876" w:rsidP="00EF4876">
      <w:pPr>
        <w:tabs>
          <w:tab w:val="num" w:pos="0"/>
        </w:tabs>
        <w:suppressAutoHyphens w:val="0"/>
        <w:ind w:firstLine="567"/>
        <w:jc w:val="both"/>
        <w:rPr>
          <w:lang w:eastAsia="ru-RU"/>
        </w:rPr>
      </w:pPr>
      <w:r w:rsidRPr="0070090F">
        <w:rPr>
          <w:lang w:eastAsia="ru-RU"/>
        </w:rPr>
        <w:t>Учитывая то, что причинами аварий являются неудовлетворительное техническое состояние транспортных средств, автодорог и слабая личная дисциплина и подготовка работников, работающих в этой сфере, рост аварий имеет тенденцию к увеличению, так как кроме профилактической работы необходимы значительные материальные затраты на ремонт, реконструкцию дорог и обновление автопарка. Остается высокой степень риска возникновения чрезвычайных ситуаций на объектах магистральных трубопроводов. Большую вероятность возникновения техногенных аварий, способных перерасти в крупную экологическую катастрофу, придает высокая степень изношенности основных производственных фондов.</w:t>
      </w:r>
    </w:p>
    <w:p w:rsidR="00EF4876" w:rsidRPr="0070090F" w:rsidRDefault="00EF4876" w:rsidP="00EF4876">
      <w:pPr>
        <w:tabs>
          <w:tab w:val="num" w:pos="0"/>
        </w:tabs>
        <w:suppressAutoHyphens w:val="0"/>
        <w:ind w:firstLine="567"/>
        <w:jc w:val="both"/>
        <w:rPr>
          <w:u w:val="single"/>
          <w:lang w:eastAsia="ru-RU"/>
        </w:rPr>
      </w:pPr>
      <w:r w:rsidRPr="0070090F">
        <w:rPr>
          <w:u w:val="single"/>
          <w:lang w:eastAsia="ru-RU"/>
        </w:rPr>
        <w:t>Риски возникновения ЧС на автомобильном транспорте</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Чрезвычайные ситуации связаны с дорожными авариями при транспортировке опасных грузов по дорогам города. Непосредственно к опасным маршрутам относятся дороги, используемые для доставки нефтепродуктов. </w:t>
      </w:r>
    </w:p>
    <w:p w:rsidR="00EF4876" w:rsidRPr="0070090F" w:rsidRDefault="00EF4876" w:rsidP="00EF4876">
      <w:pPr>
        <w:tabs>
          <w:tab w:val="num" w:pos="0"/>
        </w:tabs>
        <w:suppressAutoHyphens w:val="0"/>
        <w:ind w:firstLine="567"/>
        <w:jc w:val="both"/>
        <w:rPr>
          <w:lang w:eastAsia="ru-RU"/>
        </w:rPr>
      </w:pPr>
      <w:r w:rsidRPr="0070090F">
        <w:rPr>
          <w:lang w:eastAsia="ru-RU"/>
        </w:rPr>
        <w:t xml:space="preserve">Наибольшую опасность при перевозке опасных веществ представляет аварии на автомобильном транспорте, что в свою очередь приведёт к опрокидыванию цистерны, </w:t>
      </w:r>
      <w:r w:rsidRPr="0070090F">
        <w:rPr>
          <w:lang w:eastAsia="ru-RU"/>
        </w:rPr>
        <w:lastRenderedPageBreak/>
        <w:t>разливу нефтепродуктов с последующим возгоранием и взрывом ёмкости с возникновением огненного шара. При возникновении данного аварийного сценария в районе жилой застройки в зону поражающих факторов попадают жилые здания и население населённого пункта.</w:t>
      </w:r>
    </w:p>
    <w:p w:rsidR="00EF4876" w:rsidRPr="0070090F" w:rsidRDefault="00EF4876" w:rsidP="00EF4876">
      <w:pPr>
        <w:tabs>
          <w:tab w:val="num" w:pos="0"/>
        </w:tabs>
        <w:suppressAutoHyphens w:val="0"/>
        <w:ind w:firstLine="567"/>
        <w:jc w:val="both"/>
        <w:rPr>
          <w:lang w:eastAsia="ru-RU"/>
        </w:rPr>
      </w:pPr>
      <w:r w:rsidRPr="0070090F">
        <w:rPr>
          <w:lang w:eastAsia="ru-RU"/>
        </w:rPr>
        <w:t>Наиболее опасной чрезвычайной ситуацией является взрыв автомобильной цистерны в результате аварии на автомобильной дороге. В результате аварии на дороге происходит пролив нефтепродуктов с последующим возгоранием, при термическом воздействии на цистерну происходит вскипание нефтепродуктов, что влечёт за собой взрыв автомобильной цистерны.</w:t>
      </w:r>
    </w:p>
    <w:p w:rsidR="00EF4876" w:rsidRPr="0070090F" w:rsidRDefault="00EF4876" w:rsidP="00EF4876">
      <w:pPr>
        <w:tabs>
          <w:tab w:val="num" w:pos="0"/>
        </w:tabs>
        <w:suppressAutoHyphens w:val="0"/>
        <w:ind w:firstLine="567"/>
        <w:jc w:val="both"/>
        <w:rPr>
          <w:highlight w:val="cyan"/>
          <w:lang w:eastAsia="ru-RU"/>
        </w:rPr>
      </w:pPr>
    </w:p>
    <w:p w:rsidR="00EF4876" w:rsidRPr="0070090F" w:rsidRDefault="00EF4876" w:rsidP="00EF4876">
      <w:pPr>
        <w:ind w:right="-2" w:firstLine="567"/>
        <w:jc w:val="both"/>
        <w:rPr>
          <w:i/>
        </w:rPr>
      </w:pPr>
      <w:r w:rsidRPr="0070090F">
        <w:rPr>
          <w:i/>
        </w:rPr>
        <w:t>Оценка последствий возникновения аварий на наружных и внутренних сетях электроснабжения, водоснабжения, теплоснабжения, канализации и водостока застройки</w:t>
      </w:r>
    </w:p>
    <w:p w:rsidR="00EF4876" w:rsidRPr="0070090F" w:rsidRDefault="00EF4876" w:rsidP="00EF4876">
      <w:pPr>
        <w:tabs>
          <w:tab w:val="num" w:pos="0"/>
        </w:tabs>
        <w:suppressAutoHyphens w:val="0"/>
        <w:ind w:firstLine="567"/>
        <w:jc w:val="both"/>
        <w:rPr>
          <w:lang w:eastAsia="ru-RU"/>
        </w:rPr>
      </w:pPr>
      <w:r w:rsidRPr="0070090F">
        <w:rPr>
          <w:lang w:eastAsia="ru-RU"/>
        </w:rPr>
        <w:t>Из аварий на внутренних инженерных коммуникациях наибольшую опасность представляют аварии на системах электроснабжения.</w:t>
      </w:r>
    </w:p>
    <w:p w:rsidR="00EF4876" w:rsidRPr="0070090F" w:rsidRDefault="00EF4876" w:rsidP="00EF4876">
      <w:pPr>
        <w:tabs>
          <w:tab w:val="num" w:pos="0"/>
        </w:tabs>
        <w:suppressAutoHyphens w:val="0"/>
        <w:ind w:firstLine="567"/>
        <w:jc w:val="both"/>
        <w:rPr>
          <w:lang w:eastAsia="ru-RU"/>
        </w:rPr>
      </w:pPr>
      <w:r w:rsidRPr="0070090F">
        <w:rPr>
          <w:lang w:eastAsia="ru-RU"/>
        </w:rPr>
        <w:t>Согласно статистическим данным, неисправности электрического оборудования и электрических сетей, нарушение требований безопасности при их эксплуатации являются наиболее частой причиной гибели людей в результате поражения электрическим током. Неисправности электрических сетей и электрооборудования, кроме того, наряду с нарушениями правил пожарной безопасности, стоят на первом месте среди причин возникновения чрезвычайных ситуаций, источником которых являются пожары (2,8 × 10-1 случаев в год).</w:t>
      </w:r>
    </w:p>
    <w:p w:rsidR="00EF4876" w:rsidRPr="0070090F" w:rsidRDefault="00EF4876" w:rsidP="00EF4876">
      <w:pPr>
        <w:ind w:right="-2" w:firstLine="567"/>
        <w:jc w:val="both"/>
      </w:pPr>
      <w:r w:rsidRPr="0070090F">
        <w:rPr>
          <w:i/>
        </w:rPr>
        <w:t>Оценка последствий террористических актов</w:t>
      </w:r>
    </w:p>
    <w:p w:rsidR="00EF4876" w:rsidRPr="0070090F" w:rsidRDefault="00EF4876" w:rsidP="00EF4876">
      <w:pPr>
        <w:ind w:right="-2" w:firstLine="567"/>
        <w:jc w:val="both"/>
      </w:pPr>
      <w:r w:rsidRPr="0070090F">
        <w:t>Расчет последствий подрыва заряда конденсированных взрывчатых веществ - 50 кг тротила на планируемой территории.</w:t>
      </w:r>
    </w:p>
    <w:p w:rsidR="00EF4876" w:rsidRPr="0070090F" w:rsidRDefault="00EF4876" w:rsidP="00EF4876">
      <w:pPr>
        <w:ind w:right="-2" w:firstLine="567"/>
        <w:jc w:val="both"/>
      </w:pPr>
      <w:r w:rsidRPr="0070090F">
        <w:t>Расчеты последствий террористического акта необходимо выполнять согласно методик, изложенных в Сборнике методик по прогнозированию возможных аварий, катастроф, стихийных бедствий (Книга 2), М., МЧС России, 1994.</w:t>
      </w:r>
    </w:p>
    <w:p w:rsidR="00EF4876" w:rsidRPr="0070090F" w:rsidRDefault="00EF4876" w:rsidP="00EF4876">
      <w:pPr>
        <w:ind w:right="-2" w:firstLine="567"/>
        <w:jc w:val="both"/>
      </w:pPr>
      <w:r w:rsidRPr="0070090F">
        <w:t>В общем виде, параметры взрыва конденсированных взрывчатых определяются в зависимости от вида, эффективной массы, характера подстилающей поверхности и расстояния до центра взрыва.</w:t>
      </w:r>
    </w:p>
    <w:p w:rsidR="00EF4876" w:rsidRPr="0070090F" w:rsidRDefault="00EF4876" w:rsidP="00EF4876">
      <w:pPr>
        <w:ind w:right="-2" w:firstLine="567"/>
        <w:jc w:val="both"/>
      </w:pPr>
      <w:r w:rsidRPr="0070090F">
        <w:t>Ориентировочные границы зон возможных разрушений:</w:t>
      </w:r>
    </w:p>
    <w:p w:rsidR="00EF4876" w:rsidRPr="0070090F" w:rsidRDefault="00EF4876" w:rsidP="00EF4876">
      <w:pPr>
        <w:ind w:right="-2" w:firstLine="567"/>
        <w:jc w:val="both"/>
      </w:pPr>
      <w:r w:rsidRPr="0070090F">
        <w:t>- радиус зоны полных разрушений - 23 м;</w:t>
      </w:r>
    </w:p>
    <w:p w:rsidR="00EF4876" w:rsidRPr="0070090F" w:rsidRDefault="00EF4876" w:rsidP="00EF4876">
      <w:pPr>
        <w:ind w:right="-2" w:firstLine="567"/>
        <w:jc w:val="both"/>
      </w:pPr>
      <w:r w:rsidRPr="0070090F">
        <w:t>- радиус зоны сильных разрушений - 53 м;</w:t>
      </w:r>
    </w:p>
    <w:p w:rsidR="00EF4876" w:rsidRPr="0070090F" w:rsidRDefault="00EF4876" w:rsidP="00EF4876">
      <w:pPr>
        <w:ind w:right="-2" w:firstLine="567"/>
        <w:jc w:val="both"/>
      </w:pPr>
      <w:r w:rsidRPr="0070090F">
        <w:t>- радиус зоны средних разрушений – 107 м;</w:t>
      </w:r>
    </w:p>
    <w:p w:rsidR="00EF4876" w:rsidRPr="0070090F" w:rsidRDefault="00EF4876" w:rsidP="00EF4876">
      <w:pPr>
        <w:ind w:right="-2" w:firstLine="567"/>
        <w:jc w:val="both"/>
      </w:pPr>
      <w:r w:rsidRPr="0070090F">
        <w:t>- радиус зоны слабых разрушений - 196 м.</w:t>
      </w:r>
    </w:p>
    <w:p w:rsidR="00EF4876" w:rsidRPr="0070090F" w:rsidRDefault="00EF4876" w:rsidP="00EF4876">
      <w:pPr>
        <w:ind w:left="142" w:right="282" w:firstLine="709"/>
        <w:jc w:val="both"/>
        <w:rPr>
          <w:highlight w:val="cyan"/>
        </w:rPr>
      </w:pPr>
    </w:p>
    <w:p w:rsidR="00EF4876" w:rsidRPr="0070090F" w:rsidRDefault="00EF4876" w:rsidP="00EF4876">
      <w:pPr>
        <w:autoSpaceDE w:val="0"/>
        <w:ind w:left="142" w:right="282" w:firstLine="709"/>
        <w:jc w:val="center"/>
        <w:outlineLvl w:val="1"/>
        <w:rPr>
          <w:rFonts w:eastAsia="GOST Type AU"/>
          <w:b/>
        </w:rPr>
      </w:pPr>
      <w:bookmarkStart w:id="79" w:name="_Toc405304130"/>
      <w:bookmarkStart w:id="80" w:name="_Toc406681639"/>
      <w:bookmarkStart w:id="81" w:name="_Toc427186911"/>
      <w:bookmarkStart w:id="82" w:name="_Toc455400273"/>
      <w:bookmarkStart w:id="83" w:name="_Toc460411097"/>
      <w:r w:rsidRPr="0070090F">
        <w:rPr>
          <w:rFonts w:eastAsia="GOST Type AU"/>
          <w:b/>
        </w:rPr>
        <w:t>7.3 Проведение мероприятий по гражданской обороне</w:t>
      </w:r>
      <w:bookmarkEnd w:id="79"/>
      <w:bookmarkEnd w:id="80"/>
      <w:bookmarkEnd w:id="81"/>
      <w:bookmarkEnd w:id="82"/>
      <w:bookmarkEnd w:id="83"/>
    </w:p>
    <w:p w:rsidR="00EF4876" w:rsidRPr="0070090F" w:rsidRDefault="00EF4876" w:rsidP="00EF4876">
      <w:pPr>
        <w:jc w:val="both"/>
      </w:pPr>
    </w:p>
    <w:p w:rsidR="00EF4876" w:rsidRPr="0070090F" w:rsidRDefault="00EF4876" w:rsidP="00EF4876">
      <w:pPr>
        <w:ind w:right="-2" w:firstLine="567"/>
        <w:rPr>
          <w:bCs/>
          <w:i/>
        </w:rPr>
      </w:pPr>
      <w:r w:rsidRPr="0070090F">
        <w:rPr>
          <w:bCs/>
          <w:i/>
        </w:rPr>
        <w:t>Зоны возможной опасности</w:t>
      </w:r>
    </w:p>
    <w:p w:rsidR="00EF4876" w:rsidRPr="0070090F" w:rsidRDefault="00EF4876" w:rsidP="00EF4876">
      <w:pPr>
        <w:ind w:firstLine="567"/>
        <w:jc w:val="both"/>
      </w:pPr>
      <w:r w:rsidRPr="0070090F">
        <w:t>Согласно п. 4.4 СП 165.1325800.2014 "Инженерно-технические мероприятия по гражданской обороне" инженерно-технические мероприятия по гражданской обороне (далее ИТМ ГО) следует разрабатывать и проводить применительно к:</w:t>
      </w:r>
    </w:p>
    <w:p w:rsidR="00EF4876" w:rsidRPr="0070090F" w:rsidRDefault="00EF4876" w:rsidP="00EF4876">
      <w:pPr>
        <w:pStyle w:val="afd"/>
        <w:spacing w:after="0" w:line="240" w:lineRule="auto"/>
        <w:ind w:left="567"/>
        <w:rPr>
          <w:rFonts w:ascii="Times New Roman" w:eastAsia="Times New Roman" w:hAnsi="Times New Roman"/>
          <w:sz w:val="24"/>
          <w:szCs w:val="24"/>
        </w:rPr>
      </w:pPr>
      <w:r w:rsidRPr="0070090F">
        <w:rPr>
          <w:rFonts w:ascii="Times New Roman" w:eastAsia="Times New Roman" w:hAnsi="Times New Roman"/>
          <w:sz w:val="24"/>
          <w:szCs w:val="24"/>
        </w:rPr>
        <w:t>- зоне возможных разрушений и зоне возможных сильных разрушений;</w:t>
      </w:r>
    </w:p>
    <w:p w:rsidR="00EF4876" w:rsidRPr="0070090F" w:rsidRDefault="00EF4876" w:rsidP="00EF4876">
      <w:pPr>
        <w:pStyle w:val="afd"/>
        <w:spacing w:after="0" w:line="240" w:lineRule="auto"/>
        <w:ind w:left="567"/>
        <w:rPr>
          <w:rFonts w:ascii="Times New Roman" w:eastAsia="Times New Roman" w:hAnsi="Times New Roman"/>
          <w:sz w:val="24"/>
          <w:szCs w:val="24"/>
        </w:rPr>
      </w:pPr>
      <w:r w:rsidRPr="0070090F">
        <w:rPr>
          <w:rFonts w:ascii="Times New Roman" w:eastAsia="Times New Roman" w:hAnsi="Times New Roman"/>
          <w:sz w:val="24"/>
          <w:szCs w:val="24"/>
        </w:rPr>
        <w:t>- зоне возможного радиоактивного загрязнения;</w:t>
      </w:r>
    </w:p>
    <w:p w:rsidR="00EF4876" w:rsidRPr="0070090F" w:rsidRDefault="00EF4876" w:rsidP="00EF4876">
      <w:pPr>
        <w:pStyle w:val="afd"/>
        <w:spacing w:after="0" w:line="240" w:lineRule="auto"/>
        <w:ind w:left="567"/>
        <w:rPr>
          <w:rFonts w:ascii="Times New Roman" w:eastAsia="Times New Roman" w:hAnsi="Times New Roman"/>
          <w:sz w:val="24"/>
          <w:szCs w:val="24"/>
        </w:rPr>
      </w:pPr>
      <w:r w:rsidRPr="0070090F">
        <w:rPr>
          <w:rFonts w:ascii="Times New Roman" w:eastAsia="Times New Roman" w:hAnsi="Times New Roman"/>
          <w:sz w:val="24"/>
          <w:szCs w:val="24"/>
        </w:rPr>
        <w:t>- зоне возможного катастрофического затопления;</w:t>
      </w:r>
    </w:p>
    <w:p w:rsidR="00EF4876" w:rsidRPr="0070090F" w:rsidRDefault="00EF4876" w:rsidP="00EF4876">
      <w:pPr>
        <w:pStyle w:val="afd"/>
        <w:spacing w:after="0" w:line="240" w:lineRule="auto"/>
        <w:ind w:left="567"/>
        <w:rPr>
          <w:rFonts w:ascii="Times New Roman" w:eastAsia="Times New Roman" w:hAnsi="Times New Roman"/>
          <w:sz w:val="24"/>
          <w:szCs w:val="24"/>
        </w:rPr>
      </w:pPr>
      <w:r w:rsidRPr="0070090F">
        <w:rPr>
          <w:rFonts w:ascii="Times New Roman" w:eastAsia="Times New Roman" w:hAnsi="Times New Roman"/>
          <w:sz w:val="24"/>
          <w:szCs w:val="24"/>
        </w:rPr>
        <w:t>- зоне возможного химического заражения;</w:t>
      </w:r>
    </w:p>
    <w:p w:rsidR="00EF4876" w:rsidRPr="0070090F" w:rsidRDefault="00EF4876" w:rsidP="00EF4876">
      <w:pPr>
        <w:ind w:left="567"/>
      </w:pPr>
      <w:r w:rsidRPr="0070090F">
        <w:t>- зоне возможного образования завалов от зданий (сооружений) различной этажности (высоты).</w:t>
      </w:r>
    </w:p>
    <w:p w:rsidR="00EF4876" w:rsidRPr="0070090F" w:rsidRDefault="00EF4876" w:rsidP="00EF4876">
      <w:pPr>
        <w:pStyle w:val="afd"/>
        <w:spacing w:after="0" w:line="240" w:lineRule="auto"/>
        <w:ind w:left="0" w:firstLine="567"/>
        <w:jc w:val="both"/>
        <w:rPr>
          <w:rFonts w:ascii="Times New Roman" w:eastAsia="Times New Roman" w:hAnsi="Times New Roman"/>
          <w:sz w:val="24"/>
          <w:szCs w:val="24"/>
        </w:rPr>
      </w:pPr>
      <w:r w:rsidRPr="0070090F">
        <w:rPr>
          <w:rFonts w:ascii="Times New Roman" w:eastAsia="Times New Roman" w:hAnsi="Times New Roman"/>
          <w:sz w:val="24"/>
          <w:szCs w:val="24"/>
        </w:rPr>
        <w:t>ИТМ ГО следует разрабатывать с учетом отнесения территории к группам по гражданской обороне и отнесения организаций, а также входящих в их состав отдельных объектов к категориям по гражданской обороне.</w:t>
      </w:r>
    </w:p>
    <w:p w:rsidR="00EF4876" w:rsidRPr="0070090F" w:rsidRDefault="0001453C" w:rsidP="00EF4876">
      <w:pPr>
        <w:pStyle w:val="S0"/>
        <w:spacing w:line="240" w:lineRule="auto"/>
        <w:ind w:hanging="142"/>
        <w:jc w:val="right"/>
        <w:rPr>
          <w:sz w:val="20"/>
          <w:szCs w:val="20"/>
        </w:rPr>
      </w:pPr>
      <w:bookmarkStart w:id="84" w:name="sub_10001"/>
      <w:r w:rsidRPr="0070090F">
        <w:rPr>
          <w:sz w:val="20"/>
          <w:szCs w:val="20"/>
        </w:rPr>
        <w:t>Таблица 8</w:t>
      </w:r>
    </w:p>
    <w:p w:rsidR="00EF4876" w:rsidRPr="0070090F" w:rsidRDefault="00EF4876" w:rsidP="00EF4876">
      <w:pPr>
        <w:pStyle w:val="S0"/>
        <w:spacing w:line="240" w:lineRule="auto"/>
        <w:ind w:hanging="142"/>
        <w:jc w:val="center"/>
      </w:pPr>
      <w:r w:rsidRPr="0070090F">
        <w:t>Характеристики границ зон возможной опасности</w:t>
      </w:r>
    </w:p>
    <w:tbl>
      <w:tblPr>
        <w:tblStyle w:val="af2"/>
        <w:tblW w:w="9854" w:type="dxa"/>
        <w:tblLook w:val="04A0"/>
      </w:tblPr>
      <w:tblGrid>
        <w:gridCol w:w="417"/>
        <w:gridCol w:w="5795"/>
        <w:gridCol w:w="1409"/>
        <w:gridCol w:w="2233"/>
      </w:tblGrid>
      <w:tr w:rsidR="0070090F" w:rsidRPr="0070090F" w:rsidTr="00EF4876">
        <w:tc>
          <w:tcPr>
            <w:tcW w:w="417" w:type="dxa"/>
          </w:tcPr>
          <w:bookmarkEnd w:id="84"/>
          <w:p w:rsidR="00EF4876" w:rsidRPr="0070090F" w:rsidRDefault="00EF4876" w:rsidP="00EF4876">
            <w:pPr>
              <w:pStyle w:val="afff4"/>
              <w:spacing w:line="240" w:lineRule="auto"/>
              <w:jc w:val="center"/>
              <w:rPr>
                <w:rFonts w:ascii="Times New Roman" w:hAnsi="Times New Roman" w:cs="Times New Roman"/>
                <w:b/>
                <w:sz w:val="20"/>
                <w:szCs w:val="20"/>
                <w:lang w:val="en-US"/>
              </w:rPr>
            </w:pPr>
            <w:r w:rsidRPr="0070090F">
              <w:rPr>
                <w:rFonts w:ascii="Times New Roman" w:hAnsi="Times New Roman" w:cs="Times New Roman"/>
                <w:b/>
                <w:sz w:val="20"/>
                <w:szCs w:val="20"/>
                <w:lang w:val="en-US"/>
              </w:rPr>
              <w:lastRenderedPageBreak/>
              <w:t>I</w:t>
            </w:r>
          </w:p>
        </w:tc>
        <w:tc>
          <w:tcPr>
            <w:tcW w:w="5795" w:type="dxa"/>
          </w:tcPr>
          <w:p w:rsidR="00EF4876" w:rsidRPr="0070090F" w:rsidRDefault="00EF4876" w:rsidP="00EF4876">
            <w:pPr>
              <w:pStyle w:val="afff4"/>
              <w:spacing w:line="240" w:lineRule="auto"/>
              <w:jc w:val="center"/>
              <w:rPr>
                <w:rFonts w:ascii="Times New Roman" w:hAnsi="Times New Roman" w:cs="Times New Roman"/>
                <w:b/>
                <w:sz w:val="20"/>
                <w:szCs w:val="20"/>
              </w:rPr>
            </w:pPr>
            <w:r w:rsidRPr="0070090F">
              <w:rPr>
                <w:rFonts w:ascii="Times New Roman" w:hAnsi="Times New Roman"/>
                <w:b/>
                <w:sz w:val="20"/>
                <w:szCs w:val="20"/>
              </w:rPr>
              <w:t>Зоны возможной опасности</w:t>
            </w:r>
          </w:p>
        </w:tc>
        <w:tc>
          <w:tcPr>
            <w:tcW w:w="1409" w:type="dxa"/>
          </w:tcPr>
          <w:p w:rsidR="00EF4876" w:rsidRPr="0070090F" w:rsidRDefault="00EF4876" w:rsidP="00EF4876">
            <w:pPr>
              <w:pStyle w:val="S0"/>
              <w:spacing w:line="240" w:lineRule="auto"/>
              <w:ind w:firstLine="0"/>
              <w:jc w:val="center"/>
              <w:rPr>
                <w:rFonts w:eastAsiaTheme="minorEastAsia"/>
                <w:b/>
                <w:sz w:val="20"/>
                <w:szCs w:val="20"/>
              </w:rPr>
            </w:pPr>
            <w:r w:rsidRPr="0070090F">
              <w:rPr>
                <w:rFonts w:eastAsiaTheme="minorEastAsia"/>
                <w:b/>
                <w:sz w:val="20"/>
                <w:szCs w:val="20"/>
              </w:rPr>
              <w:t>Границы зон возможной опасности</w:t>
            </w:r>
          </w:p>
        </w:tc>
        <w:tc>
          <w:tcPr>
            <w:tcW w:w="2233" w:type="dxa"/>
          </w:tcPr>
          <w:p w:rsidR="00EF4876" w:rsidRPr="0070090F" w:rsidRDefault="00EF4876" w:rsidP="00EF4876">
            <w:pPr>
              <w:pStyle w:val="S0"/>
              <w:spacing w:line="240" w:lineRule="auto"/>
              <w:ind w:firstLine="0"/>
              <w:jc w:val="center"/>
              <w:rPr>
                <w:rFonts w:eastAsiaTheme="minorEastAsia"/>
                <w:b/>
                <w:sz w:val="20"/>
                <w:szCs w:val="20"/>
              </w:rPr>
            </w:pPr>
            <w:r w:rsidRPr="0070090F">
              <w:rPr>
                <w:rFonts w:eastAsiaTheme="minorEastAsia"/>
                <w:b/>
                <w:sz w:val="20"/>
                <w:szCs w:val="20"/>
              </w:rPr>
              <w:t>Примечания</w:t>
            </w: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p>
        </w:tc>
        <w:tc>
          <w:tcPr>
            <w:tcW w:w="5795" w:type="dxa"/>
          </w:tcPr>
          <w:p w:rsidR="00EF4876" w:rsidRPr="0070090F" w:rsidRDefault="00EF4876" w:rsidP="00EF4876">
            <w:pPr>
              <w:pStyle w:val="afd"/>
              <w:spacing w:after="0" w:line="240" w:lineRule="auto"/>
              <w:ind w:left="0"/>
              <w:rPr>
                <w:rFonts w:ascii="Times New Roman" w:eastAsia="Times New Roman" w:hAnsi="Times New Roman"/>
                <w:sz w:val="20"/>
                <w:szCs w:val="20"/>
              </w:rPr>
            </w:pPr>
            <w:r w:rsidRPr="0070090F">
              <w:rPr>
                <w:rFonts w:ascii="Times New Roman" w:eastAsia="Times New Roman" w:hAnsi="Times New Roman"/>
                <w:sz w:val="20"/>
                <w:szCs w:val="20"/>
              </w:rPr>
              <w:t>Зона возможных разрушений и зоне возможных сильных разрушений</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p>
        </w:tc>
        <w:tc>
          <w:tcPr>
            <w:tcW w:w="5795" w:type="dxa"/>
          </w:tcPr>
          <w:p w:rsidR="00EF4876" w:rsidRPr="0070090F" w:rsidRDefault="00EF4876" w:rsidP="00EF4876">
            <w:pPr>
              <w:pStyle w:val="afd"/>
              <w:spacing w:after="0" w:line="240" w:lineRule="auto"/>
              <w:ind w:left="0"/>
              <w:rPr>
                <w:rFonts w:ascii="Times New Roman" w:eastAsia="Times New Roman" w:hAnsi="Times New Roman"/>
                <w:sz w:val="20"/>
                <w:szCs w:val="20"/>
              </w:rPr>
            </w:pPr>
            <w:r w:rsidRPr="0070090F">
              <w:rPr>
                <w:rFonts w:ascii="Times New Roman" w:eastAsia="Times New Roman" w:hAnsi="Times New Roman"/>
                <w:sz w:val="20"/>
                <w:szCs w:val="20"/>
              </w:rPr>
              <w:t>Зона возможного радиоактивного загрязнения</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p>
        </w:tc>
        <w:tc>
          <w:tcPr>
            <w:tcW w:w="5795" w:type="dxa"/>
          </w:tcPr>
          <w:p w:rsidR="00EF4876" w:rsidRPr="0070090F" w:rsidRDefault="00EF4876" w:rsidP="00EF4876">
            <w:pPr>
              <w:pStyle w:val="afd"/>
              <w:spacing w:after="0" w:line="240" w:lineRule="auto"/>
              <w:ind w:left="0"/>
              <w:rPr>
                <w:rFonts w:ascii="Times New Roman" w:eastAsia="Times New Roman" w:hAnsi="Times New Roman"/>
                <w:sz w:val="20"/>
                <w:szCs w:val="20"/>
              </w:rPr>
            </w:pPr>
            <w:r w:rsidRPr="0070090F">
              <w:rPr>
                <w:rFonts w:ascii="Times New Roman" w:eastAsia="Times New Roman" w:hAnsi="Times New Roman"/>
                <w:sz w:val="20"/>
                <w:szCs w:val="20"/>
              </w:rPr>
              <w:t>Зоне возможного катастрофического затопления;</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p>
        </w:tc>
        <w:tc>
          <w:tcPr>
            <w:tcW w:w="5795" w:type="dxa"/>
          </w:tcPr>
          <w:p w:rsidR="00EF4876" w:rsidRPr="0070090F" w:rsidRDefault="00EF4876" w:rsidP="00EF4876">
            <w:pPr>
              <w:pStyle w:val="afd"/>
              <w:spacing w:after="0" w:line="240" w:lineRule="auto"/>
              <w:ind w:left="0"/>
              <w:rPr>
                <w:rFonts w:ascii="Times New Roman" w:eastAsia="Times New Roman" w:hAnsi="Times New Roman"/>
                <w:sz w:val="20"/>
                <w:szCs w:val="20"/>
              </w:rPr>
            </w:pPr>
            <w:r w:rsidRPr="0070090F">
              <w:rPr>
                <w:rFonts w:ascii="Times New Roman" w:eastAsia="Times New Roman" w:hAnsi="Times New Roman"/>
                <w:sz w:val="20"/>
                <w:szCs w:val="20"/>
              </w:rPr>
              <w:t>Зоне возможного химического заражения;</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p>
        </w:tc>
        <w:tc>
          <w:tcPr>
            <w:tcW w:w="5795" w:type="dxa"/>
          </w:tcPr>
          <w:p w:rsidR="00EF4876" w:rsidRPr="0070090F" w:rsidRDefault="00EF4876" w:rsidP="00EF4876">
            <w:pPr>
              <w:pStyle w:val="afd"/>
              <w:spacing w:after="0" w:line="240" w:lineRule="auto"/>
              <w:ind w:left="0"/>
              <w:rPr>
                <w:rFonts w:ascii="Times New Roman" w:eastAsia="Times New Roman" w:hAnsi="Times New Roman"/>
                <w:sz w:val="20"/>
                <w:szCs w:val="20"/>
              </w:rPr>
            </w:pPr>
            <w:r w:rsidRPr="0070090F">
              <w:rPr>
                <w:rFonts w:ascii="Times New Roman" w:eastAsia="Times New Roman" w:hAnsi="Times New Roman"/>
                <w:sz w:val="20"/>
                <w:szCs w:val="20"/>
              </w:rPr>
              <w:t>Зоне возможного образования завалов от зданий (сооружений) различной этажности (высоты).</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rPr>
                <w:sz w:val="20"/>
                <w:szCs w:val="20"/>
                <w:lang w:eastAsia="ar-SA"/>
              </w:rPr>
            </w:pPr>
            <w:r w:rsidRPr="0070090F">
              <w:rPr>
                <w:sz w:val="20"/>
                <w:szCs w:val="20"/>
                <w:lang w:eastAsia="ar-SA"/>
              </w:rPr>
              <w:t xml:space="preserve">в соответствии с </w:t>
            </w:r>
            <w:hyperlink w:anchor="sub_50000" w:history="1">
              <w:r w:rsidRPr="0070090F">
                <w:rPr>
                  <w:sz w:val="20"/>
                  <w:szCs w:val="20"/>
                  <w:lang w:eastAsia="ar-SA"/>
                </w:rPr>
                <w:t>приложением Д</w:t>
              </w:r>
            </w:hyperlink>
            <w:r w:rsidRPr="0070090F">
              <w:rPr>
                <w:sz w:val="20"/>
                <w:szCs w:val="20"/>
                <w:lang w:eastAsia="ar-SA"/>
              </w:rPr>
              <w:t xml:space="preserve"> </w:t>
            </w:r>
          </w:p>
          <w:p w:rsidR="00EF4876" w:rsidRPr="0070090F" w:rsidRDefault="00EF4876" w:rsidP="00EF4876">
            <w:pPr>
              <w:pStyle w:val="S0"/>
              <w:spacing w:line="240" w:lineRule="auto"/>
              <w:ind w:firstLine="0"/>
              <w:jc w:val="center"/>
            </w:pPr>
            <w:r w:rsidRPr="0070090F">
              <w:rPr>
                <w:sz w:val="20"/>
                <w:szCs w:val="20"/>
                <w:lang w:eastAsia="ar-SA"/>
              </w:rPr>
              <w:t>СП 165.1325800.2014</w:t>
            </w:r>
          </w:p>
        </w:tc>
      </w:tr>
      <w:tr w:rsidR="0070090F" w:rsidRPr="0070090F" w:rsidTr="00EF4876">
        <w:tc>
          <w:tcPr>
            <w:tcW w:w="417" w:type="dxa"/>
          </w:tcPr>
          <w:p w:rsidR="00EF4876" w:rsidRPr="0070090F" w:rsidRDefault="00EF4876" w:rsidP="00EF4876">
            <w:pPr>
              <w:pStyle w:val="afff4"/>
              <w:spacing w:line="240" w:lineRule="auto"/>
              <w:jc w:val="center"/>
              <w:rPr>
                <w:rFonts w:ascii="Times New Roman" w:hAnsi="Times New Roman" w:cs="Times New Roman"/>
                <w:b/>
                <w:sz w:val="20"/>
                <w:szCs w:val="20"/>
                <w:lang w:val="en-US"/>
              </w:rPr>
            </w:pPr>
            <w:r w:rsidRPr="0070090F">
              <w:rPr>
                <w:rFonts w:ascii="Times New Roman" w:hAnsi="Times New Roman" w:cs="Times New Roman"/>
                <w:b/>
                <w:sz w:val="20"/>
                <w:szCs w:val="20"/>
                <w:lang w:val="en-US"/>
              </w:rPr>
              <w:t>II</w:t>
            </w:r>
          </w:p>
        </w:tc>
        <w:tc>
          <w:tcPr>
            <w:tcW w:w="5795" w:type="dxa"/>
          </w:tcPr>
          <w:p w:rsidR="00EF4876" w:rsidRPr="0070090F" w:rsidRDefault="00EF4876" w:rsidP="00EF4876">
            <w:pPr>
              <w:pStyle w:val="afff4"/>
              <w:spacing w:line="240" w:lineRule="auto"/>
              <w:jc w:val="center"/>
              <w:rPr>
                <w:rFonts w:ascii="Times New Roman" w:hAnsi="Times New Roman" w:cs="Times New Roman"/>
                <w:b/>
                <w:sz w:val="20"/>
                <w:szCs w:val="20"/>
              </w:rPr>
            </w:pPr>
            <w:r w:rsidRPr="0070090F">
              <w:rPr>
                <w:rFonts w:ascii="Times New Roman" w:hAnsi="Times New Roman" w:cs="Times New Roman"/>
                <w:b/>
                <w:sz w:val="20"/>
                <w:szCs w:val="20"/>
              </w:rPr>
              <w:t>Организации, отнесенные к категориям по ГО и территории, отнесенные к группам по ГО:</w:t>
            </w:r>
          </w:p>
        </w:tc>
        <w:tc>
          <w:tcPr>
            <w:tcW w:w="1409" w:type="dxa"/>
          </w:tcPr>
          <w:p w:rsidR="00EF4876" w:rsidRPr="0070090F" w:rsidRDefault="00EF4876" w:rsidP="00EF4876">
            <w:pPr>
              <w:pStyle w:val="S0"/>
              <w:spacing w:line="240" w:lineRule="auto"/>
              <w:ind w:firstLine="0"/>
              <w:jc w:val="center"/>
              <w:rPr>
                <w:rFonts w:eastAsiaTheme="minorEastAsia"/>
                <w:b/>
                <w:sz w:val="20"/>
                <w:szCs w:val="20"/>
              </w:rPr>
            </w:pPr>
          </w:p>
        </w:tc>
        <w:tc>
          <w:tcPr>
            <w:tcW w:w="2233" w:type="dxa"/>
          </w:tcPr>
          <w:p w:rsidR="00EF4876" w:rsidRPr="0070090F" w:rsidRDefault="00EF4876" w:rsidP="00EF4876">
            <w:pPr>
              <w:pStyle w:val="S0"/>
              <w:spacing w:line="240" w:lineRule="auto"/>
              <w:ind w:firstLine="0"/>
              <w:jc w:val="center"/>
              <w:rPr>
                <w:rFonts w:eastAsiaTheme="minorEastAsia"/>
                <w:b/>
                <w:sz w:val="20"/>
                <w:szCs w:val="20"/>
              </w:rP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1</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Территории, отнесенные к группам по гражданской обороне</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2</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Организации, отнесенные к категориям по гражданской обороне, но не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3</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Объекты, не отнесенные к категориям по гражданской обороне, но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4</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Организации, отнесенные к категориям по гражданской обороне и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5</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Атомные станции установленной мощностью до 4 ГВт включительно</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6</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Атомные станции установленной мощностью более 4 ГВт</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7</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Объекты использования атомной энергии (за исключением атомных станций), отнесенные к категориям по гражданской обороне, но не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8</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Объекты использования атомной энергии (за исключением атомных станций), не отнесенные к категориям по гражданской обороне, но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70090F"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9</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Объекты использования атомной энергии (за исключением атомных станций), отнесенные к категориям по гражданской обороне и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r w:rsidR="00EF4876" w:rsidRPr="0070090F" w:rsidTr="00EF4876">
        <w:tc>
          <w:tcPr>
            <w:tcW w:w="417"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10</w:t>
            </w:r>
          </w:p>
        </w:tc>
        <w:tc>
          <w:tcPr>
            <w:tcW w:w="5795" w:type="dxa"/>
          </w:tcPr>
          <w:p w:rsidR="00EF4876" w:rsidRPr="0070090F" w:rsidRDefault="00EF4876" w:rsidP="00EF4876">
            <w:pPr>
              <w:pStyle w:val="afff0"/>
              <w:spacing w:line="240" w:lineRule="auto"/>
              <w:rPr>
                <w:rFonts w:ascii="Times New Roman" w:hAnsi="Times New Roman"/>
                <w:sz w:val="20"/>
                <w:szCs w:val="20"/>
              </w:rPr>
            </w:pPr>
            <w:r w:rsidRPr="0070090F">
              <w:rPr>
                <w:rFonts w:ascii="Times New Roman" w:hAnsi="Times New Roman"/>
                <w:sz w:val="20"/>
                <w:szCs w:val="20"/>
              </w:rPr>
              <w:t>Объекты использования атомной энергии (за исключением атомных станций), не отнесенные к категориям по гражданской обороне и не являющиеся взрывоопасными</w:t>
            </w:r>
          </w:p>
        </w:tc>
        <w:tc>
          <w:tcPr>
            <w:tcW w:w="1409" w:type="dxa"/>
          </w:tcPr>
          <w:p w:rsidR="00EF4876" w:rsidRPr="0070090F" w:rsidRDefault="00EF4876" w:rsidP="00EF4876">
            <w:pPr>
              <w:pStyle w:val="S0"/>
              <w:spacing w:line="240" w:lineRule="auto"/>
              <w:ind w:firstLine="0"/>
              <w:jc w:val="center"/>
            </w:pPr>
            <w:r w:rsidRPr="0070090F">
              <w:t>-</w:t>
            </w:r>
          </w:p>
        </w:tc>
        <w:tc>
          <w:tcPr>
            <w:tcW w:w="2233" w:type="dxa"/>
          </w:tcPr>
          <w:p w:rsidR="00EF4876" w:rsidRPr="0070090F" w:rsidRDefault="00EF4876" w:rsidP="00EF4876">
            <w:pPr>
              <w:pStyle w:val="S0"/>
              <w:spacing w:line="240" w:lineRule="auto"/>
              <w:ind w:firstLine="0"/>
              <w:jc w:val="center"/>
            </w:pPr>
          </w:p>
        </w:tc>
      </w:tr>
    </w:tbl>
    <w:p w:rsidR="00EF4876" w:rsidRPr="0070090F" w:rsidRDefault="00EF4876" w:rsidP="00EF4876">
      <w:pPr>
        <w:ind w:right="-2" w:firstLine="567"/>
        <w:jc w:val="both"/>
      </w:pPr>
    </w:p>
    <w:p w:rsidR="00EF4876" w:rsidRPr="0070090F" w:rsidRDefault="00EF4876" w:rsidP="00EF4876">
      <w:pPr>
        <w:ind w:right="-2" w:firstLine="567"/>
        <w:jc w:val="both"/>
      </w:pPr>
      <w:r w:rsidRPr="0070090F">
        <w:t xml:space="preserve">На проектируемой территории ИТМ ГО следует проектировать от следующих видов опасности: </w:t>
      </w:r>
    </w:p>
    <w:p w:rsidR="00EF4876" w:rsidRPr="0070090F" w:rsidRDefault="00EF4876" w:rsidP="00EF4876">
      <w:pPr>
        <w:ind w:right="-2" w:firstLine="567"/>
        <w:jc w:val="both"/>
      </w:pPr>
      <w:r w:rsidRPr="0070090F">
        <w:t>- зона возможного образования завалов от зданий (сооружений) различной этажности (высоты).</w:t>
      </w:r>
    </w:p>
    <w:p w:rsidR="00EF4876" w:rsidRPr="0070090F" w:rsidRDefault="00EF4876" w:rsidP="00EF4876">
      <w:pPr>
        <w:ind w:right="-2" w:firstLine="567"/>
        <w:jc w:val="both"/>
      </w:pPr>
      <w:r w:rsidRPr="0070090F">
        <w:t>В соответствии с п.4.13 СП 165.1325800.2014 зона возможного образования завалов от зданий (сооружений) различной этажности (высоты) - часть территории зоны возможных разрушений или возможных сильных разрушений, включающая в себя участки расположения зданий и сооружений с прилегающей к ним территорией, на которой возможно образование завалов из обрушающихся конструкций этих зданий и сооружений.</w:t>
      </w:r>
    </w:p>
    <w:p w:rsidR="00EF4876" w:rsidRPr="0070090F" w:rsidRDefault="00EF4876" w:rsidP="00EF4876">
      <w:pPr>
        <w:ind w:right="-2" w:firstLine="567"/>
        <w:jc w:val="both"/>
      </w:pPr>
      <w:r w:rsidRPr="0070090F">
        <w:t xml:space="preserve">Зоны возможного образования завалов от зданий (сооружений) различной этажности (высоты), план "желтых линий" (максимально допустимых границ зон возможного образования завалов) определены по </w:t>
      </w:r>
      <w:hyperlink w:anchor="sub_50000" w:history="1">
        <w:r w:rsidRPr="0070090F">
          <w:rPr>
            <w:rStyle w:val="aff8"/>
            <w:b w:val="0"/>
            <w:color w:val="auto"/>
          </w:rPr>
          <w:t>приложению Д</w:t>
        </w:r>
      </w:hyperlink>
      <w:r w:rsidRPr="0070090F">
        <w:rPr>
          <w:b/>
        </w:rPr>
        <w:t xml:space="preserve"> </w:t>
      </w:r>
      <w:r w:rsidRPr="0070090F">
        <w:t>к СП 165.1325800.2014.</w:t>
      </w:r>
    </w:p>
    <w:p w:rsidR="00EF4876" w:rsidRPr="0070090F" w:rsidRDefault="00EF4876" w:rsidP="00EF4876">
      <w:pPr>
        <w:ind w:right="-2" w:firstLine="567"/>
        <w:jc w:val="both"/>
      </w:pPr>
      <w:bookmarkStart w:id="85" w:name="sub_701"/>
    </w:p>
    <w:p w:rsidR="00EF4876" w:rsidRPr="0070090F" w:rsidRDefault="00EF4876" w:rsidP="00EF4876">
      <w:pPr>
        <w:ind w:right="-2" w:firstLine="567"/>
        <w:rPr>
          <w:i/>
        </w:rPr>
      </w:pPr>
      <w:r w:rsidRPr="0070090F">
        <w:rPr>
          <w:i/>
        </w:rPr>
        <w:t>Объекты гражданской обороны</w:t>
      </w:r>
    </w:p>
    <w:p w:rsidR="00EF4876" w:rsidRPr="0070090F" w:rsidRDefault="00EF4876" w:rsidP="00EF4876">
      <w:pPr>
        <w:ind w:right="-2" w:firstLine="567"/>
        <w:jc w:val="both"/>
      </w:pPr>
      <w:r w:rsidRPr="0070090F">
        <w:t>В соответствии с п. 7.1 СП 165.1325800.2014 к объектам гражданской обороны относятся (далее объекты ГО):</w:t>
      </w:r>
    </w:p>
    <w:bookmarkEnd w:id="85"/>
    <w:p w:rsidR="00EF4876" w:rsidRPr="0070090F" w:rsidRDefault="00EF4876" w:rsidP="00EF4876">
      <w:pPr>
        <w:ind w:right="-2" w:firstLine="567"/>
        <w:jc w:val="both"/>
      </w:pPr>
      <w:r w:rsidRPr="0070090F">
        <w:t>- защитные сооружения гражданской обороны (убежища; противорадиационные укрытия; укрытия);</w:t>
      </w:r>
    </w:p>
    <w:p w:rsidR="00EF4876" w:rsidRPr="0070090F" w:rsidRDefault="00EF4876" w:rsidP="00EF4876">
      <w:pPr>
        <w:ind w:firstLine="567"/>
      </w:pPr>
      <w:r w:rsidRPr="0070090F">
        <w:t>- санитарно-обмывочные пункты;</w:t>
      </w:r>
    </w:p>
    <w:p w:rsidR="00EF4876" w:rsidRPr="0070090F" w:rsidRDefault="00EF4876" w:rsidP="00EF4876">
      <w:pPr>
        <w:ind w:firstLine="567"/>
      </w:pPr>
      <w:r w:rsidRPr="0070090F">
        <w:t>- станции обеззараживания одежды и транспорта;</w:t>
      </w:r>
    </w:p>
    <w:p w:rsidR="00EF4876" w:rsidRPr="0070090F" w:rsidRDefault="00EF4876" w:rsidP="00EF4876">
      <w:pPr>
        <w:ind w:firstLine="567"/>
      </w:pPr>
      <w:r w:rsidRPr="0070090F">
        <w:lastRenderedPageBreak/>
        <w:t>- специализированные складские помещения для хранения имущества гражданской обороны.</w:t>
      </w:r>
    </w:p>
    <w:p w:rsidR="00EF4876" w:rsidRPr="0070090F" w:rsidRDefault="00EF4876" w:rsidP="00EF4876">
      <w:pPr>
        <w:ind w:firstLine="567"/>
        <w:jc w:val="both"/>
      </w:pPr>
      <w:r w:rsidRPr="0070090F">
        <w:t>В мирное время защитные сооружения в установленном порядке могут использоваться для нужд предприятий, учреждений, организаций и обслуживания населения, а также для защиты населения от поражающих факторов, вызванных чрезвычайными ситуациями природного и техногенного характера, с сохранением возможности приведения их в заданные сроки в состояние готовности к использованию по назначению.</w:t>
      </w:r>
    </w:p>
    <w:p w:rsidR="00EF4876" w:rsidRPr="0070090F" w:rsidRDefault="00EF4876" w:rsidP="00EF4876">
      <w:pPr>
        <w:ind w:firstLine="567"/>
        <w:jc w:val="both"/>
      </w:pPr>
      <w:r w:rsidRPr="0070090F">
        <w:t>На территории в границах проектирования размещение объектов ГО не требуется.</w:t>
      </w:r>
    </w:p>
    <w:p w:rsidR="00EF4876" w:rsidRPr="0070090F" w:rsidRDefault="00EF4876" w:rsidP="00EF4876">
      <w:pPr>
        <w:ind w:firstLine="567"/>
        <w:jc w:val="both"/>
      </w:pPr>
    </w:p>
    <w:p w:rsidR="00EF4876" w:rsidRPr="0070090F" w:rsidRDefault="00EF4876" w:rsidP="00EF4876">
      <w:pPr>
        <w:ind w:right="-2" w:firstLine="567"/>
        <w:jc w:val="both"/>
        <w:rPr>
          <w:i/>
        </w:rPr>
      </w:pPr>
      <w:r w:rsidRPr="0070090F">
        <w:rPr>
          <w:i/>
        </w:rPr>
        <w:t xml:space="preserve">Основные показатели по существующим </w:t>
      </w:r>
      <w:hyperlink w:anchor="sub_10010" w:history="1">
        <w:r w:rsidRPr="0070090F">
          <w:rPr>
            <w:i/>
          </w:rPr>
          <w:t>ИТМ</w:t>
        </w:r>
      </w:hyperlink>
      <w:r w:rsidRPr="0070090F">
        <w:rPr>
          <w:i/>
        </w:rPr>
        <w:t xml:space="preserve"> ГО, отражающие состояние </w:t>
      </w:r>
      <w:hyperlink w:anchor="sub_1007" w:history="1">
        <w:r w:rsidRPr="0070090F">
          <w:rPr>
            <w:i/>
          </w:rPr>
          <w:t>защиты населения</w:t>
        </w:r>
      </w:hyperlink>
      <w:r w:rsidRPr="0070090F">
        <w:rPr>
          <w:i/>
        </w:rPr>
        <w:t xml:space="preserve"> и территории в военное и мирное время на момент разработки проекта планировки</w:t>
      </w:r>
    </w:p>
    <w:p w:rsidR="00EF4876" w:rsidRPr="0070090F" w:rsidRDefault="00EF4876" w:rsidP="00EF4876">
      <w:pPr>
        <w:ind w:right="-2" w:firstLine="567"/>
        <w:jc w:val="both"/>
      </w:pPr>
      <w:r w:rsidRPr="0070090F">
        <w:t xml:space="preserve">Улицы планируемой территории проложены с учетом обеспечения возможности выхода по ним транспорта из жилых районов на загородные дороги не менее чем по двум направлениям. </w:t>
      </w:r>
    </w:p>
    <w:p w:rsidR="00EF4876" w:rsidRPr="0070090F" w:rsidRDefault="00EF4876" w:rsidP="00EF4876">
      <w:pPr>
        <w:ind w:right="-2" w:firstLine="567"/>
        <w:jc w:val="both"/>
      </w:pPr>
      <w:r w:rsidRPr="0070090F">
        <w:t>При проектировании внутренней транспортной сети планируемой территории обеспечивается надежное сообщение между отдельными жилыми районами, свободный проход к магистралям устойчивого функционирования, ведущим за пределы планируемой территории, а также наиболее короткую и удобную связь планируемой территории с другими районами, а также другими населенными пунктами. Предусмотрено дублирование путей сообщения по территории района.</w:t>
      </w:r>
    </w:p>
    <w:p w:rsidR="00EF4876" w:rsidRPr="0070090F" w:rsidRDefault="00EF4876" w:rsidP="00EF4876">
      <w:pPr>
        <w:ind w:right="-2"/>
        <w:jc w:val="both"/>
        <w:rPr>
          <w:rFonts w:eastAsia="Calibri"/>
          <w:lang w:eastAsia="en-US"/>
        </w:rPr>
      </w:pPr>
    </w:p>
    <w:p w:rsidR="00EF4876" w:rsidRPr="0070090F" w:rsidRDefault="00EF4876" w:rsidP="00EF4876">
      <w:pPr>
        <w:ind w:right="-2" w:firstLine="567"/>
        <w:rPr>
          <w:i/>
        </w:rPr>
      </w:pPr>
      <w:r w:rsidRPr="0070090F">
        <w:rPr>
          <w:i/>
        </w:rPr>
        <w:t>Мероприятия по защите населения от обычных средств поражения</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Основным способом защиты населения планируемой территории от </w:t>
      </w:r>
      <w:r w:rsidRPr="0070090F">
        <w:t>обычных</w:t>
      </w:r>
      <w:r w:rsidRPr="0070090F">
        <w:rPr>
          <w:rFonts w:eastAsia="Calibri"/>
          <w:lang w:eastAsia="en-US"/>
        </w:rPr>
        <w:t xml:space="preserve"> средств поражения является:</w:t>
      </w:r>
    </w:p>
    <w:p w:rsidR="00EF4876" w:rsidRPr="0070090F" w:rsidRDefault="00EF4876" w:rsidP="00EF4876">
      <w:pPr>
        <w:ind w:right="-2" w:firstLine="567"/>
        <w:jc w:val="both"/>
        <w:rPr>
          <w:rFonts w:eastAsia="Calibri"/>
          <w:lang w:eastAsia="en-US"/>
        </w:rPr>
      </w:pPr>
      <w:r w:rsidRPr="0070090F">
        <w:rPr>
          <w:rFonts w:eastAsia="Calibri"/>
          <w:lang w:eastAsia="en-US"/>
        </w:rPr>
        <w:t>- своевременное оповещение населения;</w:t>
      </w:r>
    </w:p>
    <w:p w:rsidR="00EF4876" w:rsidRPr="0070090F" w:rsidRDefault="00EF4876" w:rsidP="00EF4876">
      <w:pPr>
        <w:ind w:right="-2" w:firstLine="567"/>
        <w:jc w:val="both"/>
        <w:rPr>
          <w:rFonts w:eastAsia="Calibri"/>
          <w:lang w:eastAsia="en-US"/>
        </w:rPr>
      </w:pPr>
      <w:r w:rsidRPr="0070090F">
        <w:rPr>
          <w:rFonts w:eastAsia="Calibri"/>
          <w:lang w:eastAsia="en-US"/>
        </w:rPr>
        <w:t>- укрытие его в защитных сооружениях гражданской обороны (далее – ЗС ГО).</w:t>
      </w:r>
    </w:p>
    <w:p w:rsidR="00EF4876" w:rsidRPr="0070090F" w:rsidRDefault="00EF4876" w:rsidP="00EF4876">
      <w:pPr>
        <w:ind w:right="-2"/>
        <w:jc w:val="both"/>
      </w:pPr>
    </w:p>
    <w:p w:rsidR="00EF4876" w:rsidRPr="0070090F" w:rsidRDefault="00EF4876" w:rsidP="00EF4876">
      <w:pPr>
        <w:ind w:right="-2" w:firstLine="567"/>
        <w:jc w:val="both"/>
        <w:rPr>
          <w:i/>
        </w:rPr>
      </w:pPr>
      <w:r w:rsidRPr="0070090F">
        <w:rPr>
          <w:i/>
        </w:rPr>
        <w:t xml:space="preserve">Мероприятия по оповещению населения  </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Планируемая территория подключена к общегосударственной системе оповещения -  телевидению, радиовещанию, телефонной связи.  </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Основной способ оповещения населения планируемой территории является передача речевой информации - экстренного сообщения Главного управления МЧС РФ по </w:t>
      </w:r>
      <w:r w:rsidR="0001453C" w:rsidRPr="0070090F">
        <w:rPr>
          <w:rFonts w:eastAsia="Calibri"/>
          <w:lang w:eastAsia="en-US"/>
        </w:rPr>
        <w:t>Челябинской</w:t>
      </w:r>
      <w:r w:rsidRPr="0070090F">
        <w:rPr>
          <w:rFonts w:eastAsia="Calibri"/>
          <w:lang w:eastAsia="en-US"/>
        </w:rPr>
        <w:t xml:space="preserve"> области. Текст сообщения передается по сети проводного вещания в течение 5 минут с прекращением передачи другой информации.</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Главное управление МЧС России РФ по </w:t>
      </w:r>
      <w:r w:rsidR="0001453C" w:rsidRPr="0070090F">
        <w:rPr>
          <w:rFonts w:eastAsia="Calibri"/>
          <w:lang w:eastAsia="en-US"/>
        </w:rPr>
        <w:t xml:space="preserve">Челябинской </w:t>
      </w:r>
      <w:r w:rsidRPr="0070090F">
        <w:rPr>
          <w:rFonts w:eastAsia="Calibri"/>
          <w:lang w:eastAsia="en-US"/>
        </w:rPr>
        <w:t xml:space="preserve">области при угрозе воздушной опасности, радиоактивного или химического заражения производит оповещение населения подачей предварительного сигнала «Внимание всем!», путем включения </w:t>
      </w:r>
      <w:proofErr w:type="spellStart"/>
      <w:r w:rsidRPr="0070090F">
        <w:rPr>
          <w:rFonts w:eastAsia="Calibri"/>
          <w:lang w:eastAsia="en-US"/>
        </w:rPr>
        <w:t>электросирен</w:t>
      </w:r>
      <w:proofErr w:type="spellEnd"/>
      <w:r w:rsidRPr="0070090F">
        <w:rPr>
          <w:rFonts w:eastAsia="Calibri"/>
          <w:lang w:eastAsia="en-US"/>
        </w:rPr>
        <w:t xml:space="preserve"> и последующей передачей экстренного речевого сообщения по сети проводного вещания. </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Одним из эффективных элементов системы оповещения населения является сеть уличных громкоговорителей, подключенных к сети проводного вещания. Один громкоговоритель в условиях города при установке на уровне второго этажа (наиболее типичный вариант установки) обеспечивает надежное доведение информации в пределах порядка 40–50 м вдоль улицы. В отличие от </w:t>
      </w:r>
      <w:proofErr w:type="spellStart"/>
      <w:r w:rsidRPr="0070090F">
        <w:rPr>
          <w:rFonts w:eastAsia="Calibri"/>
          <w:lang w:eastAsia="en-US"/>
        </w:rPr>
        <w:t>электросирен</w:t>
      </w:r>
      <w:proofErr w:type="spellEnd"/>
      <w:r w:rsidRPr="0070090F">
        <w:rPr>
          <w:rFonts w:eastAsia="Calibri"/>
          <w:lang w:eastAsia="en-US"/>
        </w:rPr>
        <w:t xml:space="preserve">, передающих лишь условный сигнал опасности, с помощью уличных громкоговорителей можно транслировать звук </w:t>
      </w:r>
      <w:proofErr w:type="spellStart"/>
      <w:r w:rsidRPr="0070090F">
        <w:rPr>
          <w:rFonts w:eastAsia="Calibri"/>
          <w:lang w:eastAsia="en-US"/>
        </w:rPr>
        <w:t>электросирен</w:t>
      </w:r>
      <w:proofErr w:type="spellEnd"/>
      <w:r w:rsidRPr="0070090F">
        <w:rPr>
          <w:rFonts w:eastAsia="Calibri"/>
          <w:lang w:eastAsia="en-US"/>
        </w:rPr>
        <w:t xml:space="preserve"> и осуществлять затем передачу речевых информационных сообщений.</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Громкоговоритель рупорный 10ГР-38 ИЦЗ.847.052 предназначен для использования в качестве источника звука при озвучивании открытых пространств в условиях повышенного шума (улицы). Для озвучивания планируемой территории, устанавливаются громкоговорители типа 10ГР-38. Громкоговорители устанавливаются на зданиях или специально устанавливаемых мачтах, на высоте не менее 3 м. </w:t>
      </w:r>
    </w:p>
    <w:p w:rsidR="00EF4876" w:rsidRPr="0070090F" w:rsidRDefault="00EF4876" w:rsidP="00EF4876">
      <w:pPr>
        <w:ind w:right="-2" w:firstLine="567"/>
        <w:jc w:val="both"/>
        <w:rPr>
          <w:rFonts w:eastAsia="Calibri"/>
          <w:lang w:eastAsia="en-US"/>
        </w:rPr>
      </w:pPr>
      <w:r w:rsidRPr="0070090F">
        <w:rPr>
          <w:rFonts w:eastAsia="Calibri"/>
          <w:lang w:eastAsia="en-US"/>
        </w:rPr>
        <w:t>Система оповещения ГО объекта обеспечивает:</w:t>
      </w:r>
    </w:p>
    <w:p w:rsidR="00EF4876" w:rsidRPr="0070090F" w:rsidRDefault="00EF4876" w:rsidP="00EF4876">
      <w:pPr>
        <w:ind w:right="-2" w:firstLine="567"/>
        <w:jc w:val="both"/>
        <w:rPr>
          <w:rFonts w:eastAsia="Calibri"/>
          <w:lang w:eastAsia="en-US"/>
        </w:rPr>
      </w:pPr>
      <w:r w:rsidRPr="0070090F">
        <w:rPr>
          <w:rFonts w:eastAsia="Calibri"/>
          <w:lang w:eastAsia="en-US"/>
        </w:rPr>
        <w:lastRenderedPageBreak/>
        <w:t>- прием предварительного сигнала «Внимание всем»;</w:t>
      </w:r>
    </w:p>
    <w:p w:rsidR="00EF4876" w:rsidRPr="0070090F" w:rsidRDefault="00EF4876" w:rsidP="00EF4876">
      <w:pPr>
        <w:ind w:right="-2" w:firstLine="567"/>
        <w:jc w:val="both"/>
        <w:rPr>
          <w:rFonts w:eastAsia="Calibri"/>
          <w:lang w:eastAsia="en-US"/>
        </w:rPr>
      </w:pPr>
      <w:r w:rsidRPr="0070090F">
        <w:rPr>
          <w:rFonts w:eastAsia="Calibri"/>
          <w:lang w:eastAsia="en-US"/>
        </w:rPr>
        <w:t>- прием сообщений из ТАСЦО ГО.</w:t>
      </w:r>
    </w:p>
    <w:p w:rsidR="00EF4876" w:rsidRPr="0070090F" w:rsidRDefault="00EF4876" w:rsidP="00EF4876">
      <w:pPr>
        <w:ind w:right="-2" w:firstLine="567"/>
        <w:jc w:val="both"/>
        <w:rPr>
          <w:rFonts w:eastAsia="Calibri"/>
          <w:lang w:eastAsia="en-US"/>
        </w:rPr>
      </w:pPr>
      <w:r w:rsidRPr="0070090F">
        <w:rPr>
          <w:rFonts w:eastAsia="Calibri"/>
          <w:lang w:eastAsia="en-US"/>
        </w:rPr>
        <w:t>Основной способ оповещения населения является передача речевой информации. Для привлечения внимания перед передачей речевой информации включаются сигнальные средства (</w:t>
      </w:r>
      <w:proofErr w:type="spellStart"/>
      <w:r w:rsidRPr="0070090F">
        <w:rPr>
          <w:rFonts w:eastAsia="Calibri"/>
          <w:lang w:eastAsia="en-US"/>
        </w:rPr>
        <w:t>электросирена</w:t>
      </w:r>
      <w:proofErr w:type="spellEnd"/>
      <w:r w:rsidRPr="0070090F">
        <w:rPr>
          <w:rFonts w:eastAsia="Calibri"/>
          <w:lang w:eastAsia="en-US"/>
        </w:rPr>
        <w:t xml:space="preserve"> типа С-40), что будет означать передачу предупредительного сигнала «ВНИМАНИЕ ВСЕМ». Планируемая территория не попадает зону </w:t>
      </w:r>
      <w:proofErr w:type="spellStart"/>
      <w:r w:rsidRPr="0070090F">
        <w:rPr>
          <w:rFonts w:eastAsia="Calibri"/>
          <w:lang w:eastAsia="en-US"/>
        </w:rPr>
        <w:t>звукопокрытия</w:t>
      </w:r>
      <w:proofErr w:type="spellEnd"/>
      <w:r w:rsidRPr="0070090F">
        <w:rPr>
          <w:rFonts w:eastAsia="Calibri"/>
          <w:lang w:eastAsia="en-US"/>
        </w:rPr>
        <w:t xml:space="preserve"> существующих </w:t>
      </w:r>
      <w:proofErr w:type="spellStart"/>
      <w:r w:rsidRPr="0070090F">
        <w:rPr>
          <w:rFonts w:eastAsia="Calibri"/>
          <w:lang w:eastAsia="en-US"/>
        </w:rPr>
        <w:t>электросирен</w:t>
      </w:r>
      <w:proofErr w:type="spellEnd"/>
      <w:r w:rsidRPr="0070090F">
        <w:rPr>
          <w:rFonts w:eastAsia="Calibri"/>
          <w:lang w:eastAsia="en-US"/>
        </w:rPr>
        <w:t xml:space="preserve">, следовательно, на ней необходима установка новых </w:t>
      </w:r>
      <w:proofErr w:type="spellStart"/>
      <w:r w:rsidRPr="0070090F">
        <w:rPr>
          <w:rFonts w:eastAsia="Calibri"/>
          <w:lang w:eastAsia="en-US"/>
        </w:rPr>
        <w:t>электросирен</w:t>
      </w:r>
      <w:proofErr w:type="spellEnd"/>
      <w:r w:rsidRPr="0070090F">
        <w:rPr>
          <w:rFonts w:eastAsia="Calibri"/>
          <w:lang w:eastAsia="en-US"/>
        </w:rPr>
        <w:t>.</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По этому сигналу прерываются программы сети проводного вещания и передается экстренное сообщение Главного управления МЧС РФ по </w:t>
      </w:r>
      <w:r w:rsidR="000D7541" w:rsidRPr="0070090F">
        <w:rPr>
          <w:rFonts w:eastAsia="Calibri"/>
          <w:lang w:eastAsia="en-US"/>
        </w:rPr>
        <w:t>Челябинской</w:t>
      </w:r>
      <w:r w:rsidRPr="0070090F">
        <w:rPr>
          <w:rFonts w:eastAsia="Calibri"/>
          <w:lang w:eastAsia="en-US"/>
        </w:rPr>
        <w:t xml:space="preserve"> области, которое можно прослушать по домашним приемникам проводного вещания и уличным громкоговорителям. Текст сообщения передается по сети проводного вещания в течение 5 минут с прекращением передачи другой информации.</w:t>
      </w:r>
    </w:p>
    <w:p w:rsidR="00EF4876" w:rsidRPr="0070090F" w:rsidRDefault="00EF4876" w:rsidP="00EF4876">
      <w:pPr>
        <w:ind w:right="-2" w:firstLine="567"/>
        <w:jc w:val="both"/>
        <w:rPr>
          <w:i/>
        </w:rPr>
      </w:pPr>
      <w:r w:rsidRPr="0070090F">
        <w:rPr>
          <w:i/>
        </w:rPr>
        <w:t>Радиовещание и телевидение</w:t>
      </w:r>
    </w:p>
    <w:p w:rsidR="00EF4876" w:rsidRPr="0070090F" w:rsidRDefault="00EF4876" w:rsidP="00EF4876">
      <w:pPr>
        <w:ind w:right="-2" w:firstLine="567"/>
        <w:jc w:val="both"/>
        <w:rPr>
          <w:rFonts w:eastAsia="Calibri"/>
          <w:lang w:eastAsia="en-US"/>
        </w:rPr>
      </w:pPr>
      <w:r w:rsidRPr="0070090F">
        <w:rPr>
          <w:rFonts w:eastAsia="Calibri"/>
          <w:lang w:eastAsia="en-US"/>
        </w:rPr>
        <w:t>На планируемой территории сети радиовещания не предусматриваются.</w:t>
      </w:r>
    </w:p>
    <w:p w:rsidR="00EF4876" w:rsidRPr="0070090F" w:rsidRDefault="00EF4876" w:rsidP="00EF4876">
      <w:pPr>
        <w:ind w:right="-2" w:firstLine="567"/>
        <w:jc w:val="both"/>
        <w:rPr>
          <w:i/>
        </w:rPr>
      </w:pPr>
      <w:r w:rsidRPr="0070090F">
        <w:rPr>
          <w:i/>
        </w:rPr>
        <w:t>Мероприятия по созданию локальных систем оповещения при авариях на потенциально опасных объектах.</w:t>
      </w:r>
    </w:p>
    <w:p w:rsidR="00EF4876" w:rsidRPr="0070090F" w:rsidRDefault="00EF4876" w:rsidP="00EF4876">
      <w:pPr>
        <w:ind w:right="-2" w:firstLine="567"/>
        <w:jc w:val="both"/>
        <w:rPr>
          <w:rFonts w:eastAsia="Calibri"/>
          <w:lang w:eastAsia="en-US"/>
        </w:rPr>
      </w:pPr>
      <w:r w:rsidRPr="0070090F">
        <w:rPr>
          <w:rFonts w:eastAsia="Calibri"/>
          <w:lang w:eastAsia="en-US"/>
        </w:rPr>
        <w:t>На территории проектируемой застройки отсутствуют потенциально опасные объекты.</w:t>
      </w:r>
    </w:p>
    <w:p w:rsidR="00EF4876" w:rsidRPr="0070090F" w:rsidRDefault="00EF4876" w:rsidP="00EF4876">
      <w:pPr>
        <w:ind w:right="-2" w:firstLine="567"/>
        <w:jc w:val="both"/>
        <w:rPr>
          <w:rFonts w:eastAsia="Calibri"/>
          <w:lang w:eastAsia="en-US"/>
        </w:rPr>
      </w:pPr>
    </w:p>
    <w:p w:rsidR="00EF4876" w:rsidRPr="0070090F" w:rsidRDefault="00EF4876" w:rsidP="00EF4876">
      <w:pPr>
        <w:ind w:right="-2" w:firstLine="567"/>
        <w:jc w:val="both"/>
        <w:rPr>
          <w:i/>
        </w:rPr>
      </w:pPr>
      <w:r w:rsidRPr="0070090F">
        <w:rPr>
          <w:i/>
        </w:rPr>
        <w:t xml:space="preserve">Мероприятия по обеспечению различных категорий населения существующими ЗС ГО и требования к ЗС ГО </w:t>
      </w:r>
    </w:p>
    <w:p w:rsidR="00EF4876" w:rsidRPr="0070090F" w:rsidRDefault="000D7541" w:rsidP="00EF4876">
      <w:pPr>
        <w:ind w:right="-2" w:firstLine="567"/>
        <w:jc w:val="both"/>
        <w:rPr>
          <w:rFonts w:eastAsia="Calibri"/>
          <w:lang w:eastAsia="en-US"/>
        </w:rPr>
      </w:pPr>
      <w:proofErr w:type="spellStart"/>
      <w:r w:rsidRPr="0070090F">
        <w:rPr>
          <w:rFonts w:eastAsia="Calibri"/>
          <w:lang w:eastAsia="en-US"/>
        </w:rPr>
        <w:t>Саткинское</w:t>
      </w:r>
      <w:proofErr w:type="spellEnd"/>
      <w:r w:rsidRPr="0070090F">
        <w:rPr>
          <w:rFonts w:eastAsia="Calibri"/>
          <w:lang w:eastAsia="en-US"/>
        </w:rPr>
        <w:t xml:space="preserve"> городское</w:t>
      </w:r>
      <w:r w:rsidR="00EF4876" w:rsidRPr="0070090F">
        <w:rPr>
          <w:rFonts w:eastAsia="Calibri"/>
          <w:lang w:eastAsia="en-US"/>
        </w:rPr>
        <w:t xml:space="preserve"> поселение не попадает в загородную зону. Прием эвакуированного населения не предусмотрен. Для приема </w:t>
      </w:r>
      <w:proofErr w:type="spellStart"/>
      <w:r w:rsidR="00EF4876" w:rsidRPr="0070090F">
        <w:rPr>
          <w:rFonts w:eastAsia="Calibri"/>
          <w:lang w:eastAsia="en-US"/>
        </w:rPr>
        <w:t>эваконаселения</w:t>
      </w:r>
      <w:proofErr w:type="spellEnd"/>
      <w:r w:rsidR="00EF4876" w:rsidRPr="0070090F">
        <w:rPr>
          <w:rFonts w:eastAsia="Calibri"/>
          <w:lang w:eastAsia="en-US"/>
        </w:rPr>
        <w:t xml:space="preserve"> предусматривается развертывание приемного эвакопункта за пределами проектируемой территории.</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Согласно гл.7 </w:t>
      </w:r>
      <w:r w:rsidRPr="0070090F">
        <w:t xml:space="preserve">СП 165.1325800.2014 </w:t>
      </w:r>
      <w:r w:rsidRPr="0070090F">
        <w:rPr>
          <w:rFonts w:eastAsia="Calibri"/>
          <w:lang w:eastAsia="en-US"/>
        </w:rPr>
        <w:t xml:space="preserve">«Инженерно-технические мероприятия гражданской обороны» укрытие населения города должно предусматриваться в </w:t>
      </w:r>
      <w:bookmarkStart w:id="86" w:name="sub_725"/>
      <w:r w:rsidRPr="0070090F">
        <w:rPr>
          <w:rFonts w:eastAsia="Calibri"/>
          <w:lang w:eastAsia="en-US"/>
        </w:rPr>
        <w:t>убежищах.</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В соответствии с п. 7.25 </w:t>
      </w:r>
      <w:r w:rsidRPr="0070090F">
        <w:t xml:space="preserve">СП 165.1325800.2014 </w:t>
      </w:r>
      <w:r w:rsidRPr="0070090F">
        <w:rPr>
          <w:rFonts w:eastAsia="Calibri"/>
          <w:lang w:eastAsia="en-US"/>
        </w:rPr>
        <w:t>убежища, в зависимости от места их размещения, должны обеспечивать защиту укрываемых от расчетного воздействия поражающих факторов ядерного оружия и обычных средств поражения, бактериальных (биологических) средств, боевых отравляющих веществ, а также при необходимости от аварийно химически опасных веществ, высоких температур и продуктов горения при пожарах.</w:t>
      </w:r>
      <w:bookmarkEnd w:id="86"/>
      <w:r w:rsidRPr="0070090F">
        <w:rPr>
          <w:rFonts w:eastAsia="Calibri"/>
          <w:lang w:eastAsia="en-US"/>
        </w:rPr>
        <w:t xml:space="preserve"> </w:t>
      </w:r>
    </w:p>
    <w:p w:rsidR="00EF4876" w:rsidRPr="0070090F" w:rsidRDefault="00EF4876" w:rsidP="00EF4876">
      <w:pPr>
        <w:ind w:right="-2" w:firstLine="567"/>
        <w:jc w:val="both"/>
      </w:pPr>
      <w:r w:rsidRPr="0070090F">
        <w:t>Системы жизнеобеспечения убежищ должны обеспечивать непрерывное пребывание в них расчетного количества укрываемых в течение двух суток, за исключением систем жизнеобеспечения убежищ, располагаемых в районе размещения объектов использования атомной энергии.</w:t>
      </w:r>
    </w:p>
    <w:p w:rsidR="00EF4876" w:rsidRPr="0070090F" w:rsidRDefault="00EF4876" w:rsidP="00EF4876">
      <w:pPr>
        <w:ind w:right="-2" w:firstLine="567"/>
        <w:jc w:val="both"/>
      </w:pPr>
      <w:r w:rsidRPr="0070090F">
        <w:t>Убежища следует располагать в местах наибольшего сосредоточения укрываемых, как правило, в зданиях наименьшей этажности, при этом должны предусматривать технические решения для обеспечения возможности выхода укрываемых из убежища в условиях заваливания прилегающей территории обломками разрушенных наземных зданий и сооружений</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Строительство БВУ осуществляется в угрожаемый период. Для его строительства применяются сборные железобетонные элементы. Строительство простейших укрытий (щели открытые и перекрытые) осуществляется в угрожаемый период, и предназначаются для массового укрытия людей в момент взрыва. Они защищают от воздействия ударной волны, радиоактивного излучения, светового излучения, обломков разрушенных зданий, предохраняют от прямого попадания на одежду и кожу РВ, ОВ и БС. Проекты установки укрытий и простейших укрытий, дооборудование подземного пространства для укрытия, разрабатывается отдельно, в составе мобилизационного задания </w:t>
      </w:r>
      <w:proofErr w:type="spellStart"/>
      <w:r w:rsidRPr="0070090F">
        <w:rPr>
          <w:rFonts w:eastAsia="Calibri"/>
          <w:lang w:eastAsia="en-US"/>
        </w:rPr>
        <w:t>г.</w:t>
      </w:r>
      <w:r w:rsidR="000D7541" w:rsidRPr="0070090F">
        <w:rPr>
          <w:rFonts w:eastAsia="Calibri"/>
          <w:lang w:eastAsia="en-US"/>
        </w:rPr>
        <w:t>Сатка</w:t>
      </w:r>
      <w:proofErr w:type="spellEnd"/>
      <w:r w:rsidRPr="0070090F">
        <w:rPr>
          <w:rFonts w:eastAsia="Calibri"/>
          <w:lang w:eastAsia="en-US"/>
        </w:rPr>
        <w:t>.</w:t>
      </w:r>
    </w:p>
    <w:p w:rsidR="00EF4876" w:rsidRPr="0070090F" w:rsidRDefault="00EF4876" w:rsidP="00EF4876">
      <w:pPr>
        <w:ind w:right="-2" w:firstLine="567"/>
        <w:jc w:val="both"/>
        <w:rPr>
          <w:rFonts w:eastAsia="Calibri"/>
          <w:lang w:eastAsia="en-US"/>
        </w:rPr>
      </w:pPr>
      <w:r w:rsidRPr="0070090F">
        <w:rPr>
          <w:rFonts w:eastAsia="Calibri"/>
          <w:lang w:eastAsia="en-US"/>
        </w:rPr>
        <w:t>В мирное время, учитывая возможные ЧС, укрытие населения в защитных сооружениях не предусматривается. Строительство ЗС ГО не требуется.</w:t>
      </w:r>
    </w:p>
    <w:p w:rsidR="00EF4876" w:rsidRPr="0070090F" w:rsidRDefault="00EF4876" w:rsidP="00EF4876">
      <w:pPr>
        <w:ind w:right="-2"/>
        <w:rPr>
          <w:i/>
        </w:rPr>
      </w:pPr>
    </w:p>
    <w:p w:rsidR="00EF4876" w:rsidRPr="0070090F" w:rsidRDefault="00EF4876" w:rsidP="00EF4876">
      <w:pPr>
        <w:ind w:right="-2" w:firstLine="567"/>
        <w:rPr>
          <w:i/>
        </w:rPr>
      </w:pPr>
      <w:r w:rsidRPr="0070090F">
        <w:rPr>
          <w:i/>
        </w:rPr>
        <w:lastRenderedPageBreak/>
        <w:t>Маскировочные мероприятия</w:t>
      </w:r>
    </w:p>
    <w:p w:rsidR="00EF4876" w:rsidRPr="0070090F" w:rsidRDefault="00EF4876" w:rsidP="00EF4876">
      <w:pPr>
        <w:ind w:right="-2" w:firstLine="567"/>
        <w:jc w:val="both"/>
        <w:rPr>
          <w:rFonts w:eastAsia="Calibri"/>
          <w:lang w:eastAsia="en-US"/>
        </w:rPr>
      </w:pPr>
      <w:r w:rsidRPr="0070090F">
        <w:rPr>
          <w:rFonts w:eastAsia="Calibri"/>
          <w:lang w:eastAsia="en-US"/>
        </w:rPr>
        <w:t>Световая маскировка проводится с целью создания в темное время суток условий, затрудняющих обнаружение с воздуха населенных пунктов и объектов путем визуального наблюдения или с помощью оптических приборов, рассчитанных на видимую область излучения (0,40 - 0,76 мкм).</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Согласно СНиП 2.01.51-90 «Инженерно-технические мероприятия гражданской обороны» </w:t>
      </w:r>
      <w:r w:rsidR="000D7541" w:rsidRPr="0070090F">
        <w:rPr>
          <w:rFonts w:eastAsia="Calibri"/>
          <w:lang w:eastAsia="en-US"/>
        </w:rPr>
        <w:t>Челябинской</w:t>
      </w:r>
      <w:r w:rsidRPr="0070090F">
        <w:rPr>
          <w:rFonts w:eastAsia="Calibri"/>
          <w:lang w:eastAsia="en-US"/>
        </w:rPr>
        <w:t xml:space="preserve"> области не входит в зону обязательной световой маскировки, следовательно, на планируемой территории не предусматриваются организационные мероприятия по обеспечению отключения наружного освещения, внутреннего освещения общественных зданий, а также организационные мероприятия по подготовке и обеспечению световой маскировки наружных огней при подаче сигнала «Воздушная тревога».</w:t>
      </w:r>
    </w:p>
    <w:p w:rsidR="00EF4876" w:rsidRPr="0070090F" w:rsidRDefault="00EF4876" w:rsidP="00EF4876">
      <w:pPr>
        <w:ind w:right="282"/>
        <w:jc w:val="both"/>
      </w:pPr>
    </w:p>
    <w:p w:rsidR="00EF4876" w:rsidRPr="0070090F" w:rsidRDefault="00EF4876" w:rsidP="00EF4876">
      <w:pPr>
        <w:autoSpaceDE w:val="0"/>
        <w:ind w:left="142" w:right="282" w:firstLine="709"/>
        <w:jc w:val="center"/>
        <w:outlineLvl w:val="1"/>
        <w:rPr>
          <w:rFonts w:eastAsia="GOST Type AU"/>
          <w:b/>
        </w:rPr>
      </w:pPr>
      <w:bookmarkStart w:id="87" w:name="_Toc405304131"/>
      <w:bookmarkStart w:id="88" w:name="_Toc406668112"/>
      <w:bookmarkStart w:id="89" w:name="_Toc427186912"/>
      <w:bookmarkStart w:id="90" w:name="_Toc455400274"/>
      <w:bookmarkStart w:id="91" w:name="_Toc460411098"/>
      <w:r w:rsidRPr="0070090F">
        <w:rPr>
          <w:rFonts w:eastAsia="GOST Type AU"/>
          <w:b/>
        </w:rPr>
        <w:t>7.4 Проведение мероприятий по обеспечению пожарной безопасности</w:t>
      </w:r>
      <w:bookmarkEnd w:id="87"/>
      <w:bookmarkEnd w:id="88"/>
      <w:bookmarkEnd w:id="89"/>
      <w:bookmarkEnd w:id="90"/>
      <w:bookmarkEnd w:id="91"/>
    </w:p>
    <w:p w:rsidR="00EF4876" w:rsidRPr="0070090F" w:rsidRDefault="00EF4876" w:rsidP="00EF4876">
      <w:pPr>
        <w:ind w:left="142" w:right="282" w:firstLine="709"/>
        <w:jc w:val="both"/>
        <w:rPr>
          <w:rFonts w:eastAsia="Calibri"/>
          <w:lang w:eastAsia="en-US"/>
        </w:rPr>
      </w:pPr>
    </w:p>
    <w:p w:rsidR="00EF4876" w:rsidRPr="0070090F" w:rsidRDefault="00EF4876" w:rsidP="00EF4876">
      <w:pPr>
        <w:ind w:right="-2" w:firstLine="567"/>
        <w:jc w:val="both"/>
        <w:rPr>
          <w:i/>
        </w:rPr>
      </w:pPr>
      <w:r w:rsidRPr="0070090F">
        <w:rPr>
          <w:i/>
        </w:rPr>
        <w:t>Состояние системы обеспечения пожарной безопасности на проектируемой территории.</w:t>
      </w:r>
    </w:p>
    <w:p w:rsidR="00EF4876" w:rsidRPr="0070090F" w:rsidRDefault="00EF4876" w:rsidP="00EF4876">
      <w:pPr>
        <w:ind w:right="-2" w:firstLine="567"/>
        <w:jc w:val="both"/>
        <w:rPr>
          <w:rFonts w:eastAsia="Calibri"/>
          <w:lang w:eastAsia="en-US"/>
        </w:rPr>
      </w:pPr>
      <w:r w:rsidRPr="0070090F">
        <w:rPr>
          <w:rFonts w:eastAsia="Calibri"/>
          <w:lang w:eastAsia="en-US"/>
        </w:rPr>
        <w:t xml:space="preserve">Водоснабжение </w:t>
      </w:r>
      <w:proofErr w:type="spellStart"/>
      <w:r w:rsidR="000D7541" w:rsidRPr="0070090F">
        <w:rPr>
          <w:rFonts w:eastAsia="Calibri"/>
          <w:lang w:eastAsia="en-US"/>
        </w:rPr>
        <w:t>Саткинского</w:t>
      </w:r>
      <w:proofErr w:type="spellEnd"/>
      <w:r w:rsidR="000D7541" w:rsidRPr="0070090F">
        <w:rPr>
          <w:rFonts w:eastAsia="Calibri"/>
          <w:lang w:eastAsia="en-US"/>
        </w:rPr>
        <w:t xml:space="preserve"> городского</w:t>
      </w:r>
      <w:r w:rsidRPr="0070090F">
        <w:rPr>
          <w:rFonts w:eastAsia="Calibri"/>
          <w:lang w:eastAsia="en-US"/>
        </w:rPr>
        <w:t xml:space="preserve"> поселения осуществляется из подземного источника с использованием разводящих сетей водопровода по территориям населенного пункта. Источником наружного противопожарного водоснабжения города являются наружные водопроводные сети с установленными на них пожарными гидрантами. На территории отсутствуют системы обеспечения пожарной безопасности.</w:t>
      </w:r>
    </w:p>
    <w:p w:rsidR="00EF4876" w:rsidRPr="0070090F" w:rsidRDefault="00EF4876" w:rsidP="00EF4876">
      <w:pPr>
        <w:ind w:right="-2" w:firstLine="567"/>
        <w:jc w:val="both"/>
        <w:rPr>
          <w:rFonts w:eastAsia="Calibri"/>
          <w:highlight w:val="cyan"/>
          <w:lang w:eastAsia="en-US"/>
        </w:rPr>
      </w:pPr>
    </w:p>
    <w:p w:rsidR="00EF4876" w:rsidRPr="0070090F" w:rsidRDefault="00EF4876" w:rsidP="00EF4876">
      <w:pPr>
        <w:ind w:right="-2" w:firstLine="567"/>
        <w:jc w:val="both"/>
        <w:rPr>
          <w:i/>
        </w:rPr>
      </w:pPr>
      <w:r w:rsidRPr="0070090F">
        <w:rPr>
          <w:i/>
        </w:rPr>
        <w:t>Сведения о расположении имеющихся и проектируемых пожарных депо.</w:t>
      </w:r>
    </w:p>
    <w:p w:rsidR="006A63BB" w:rsidRPr="0070090F" w:rsidRDefault="006A63BB" w:rsidP="00EF4876">
      <w:pPr>
        <w:ind w:right="-2" w:firstLine="567"/>
        <w:jc w:val="both"/>
        <w:rPr>
          <w:rFonts w:eastAsia="Calibri"/>
          <w:lang w:eastAsia="en-US"/>
        </w:rPr>
      </w:pPr>
      <w:r w:rsidRPr="0070090F">
        <w:rPr>
          <w:rFonts w:eastAsia="Calibri"/>
          <w:lang w:eastAsia="en-US"/>
        </w:rPr>
        <w:t>Подъезд пожарных машин обеспечивается со стороны ул.Коммунистической, ул.Луначарского и ул.Кирпичной. Покрытие проездов асфальтобетонное и рассчитано на нагрузку от пожарных автомобилей не менее 16 тонн на ось.</w:t>
      </w:r>
    </w:p>
    <w:p w:rsidR="00EF4876" w:rsidRPr="0070090F" w:rsidRDefault="00EF4876" w:rsidP="00EF4876">
      <w:pPr>
        <w:ind w:right="-2" w:firstLine="567"/>
        <w:jc w:val="both"/>
      </w:pPr>
      <w:r w:rsidRPr="0070090F">
        <w:rPr>
          <w:rFonts w:eastAsia="Calibri"/>
          <w:lang w:eastAsia="en-US"/>
        </w:rPr>
        <w:t xml:space="preserve">Пожарная безопасность </w:t>
      </w:r>
      <w:proofErr w:type="spellStart"/>
      <w:r w:rsidR="006A63BB" w:rsidRPr="0070090F">
        <w:rPr>
          <w:rFonts w:eastAsia="Calibri"/>
          <w:lang w:eastAsia="en-US"/>
        </w:rPr>
        <w:t>Саткинского</w:t>
      </w:r>
      <w:proofErr w:type="spellEnd"/>
      <w:r w:rsidR="006A63BB" w:rsidRPr="0070090F">
        <w:rPr>
          <w:rFonts w:eastAsia="Calibri"/>
          <w:lang w:eastAsia="en-US"/>
        </w:rPr>
        <w:t xml:space="preserve"> городского</w:t>
      </w:r>
      <w:r w:rsidRPr="0070090F">
        <w:rPr>
          <w:rFonts w:eastAsia="Calibri"/>
          <w:lang w:eastAsia="en-US"/>
        </w:rPr>
        <w:t xml:space="preserve"> поселения в настоящее время обеспечивается постом </w:t>
      </w:r>
      <w:r w:rsidR="00661336" w:rsidRPr="0070090F">
        <w:rPr>
          <w:rFonts w:eastAsia="Calibri"/>
          <w:lang w:eastAsia="en-US"/>
        </w:rPr>
        <w:t>пожарной части №49</w:t>
      </w:r>
      <w:r w:rsidRPr="0070090F">
        <w:rPr>
          <w:rFonts w:eastAsia="Calibri"/>
          <w:lang w:eastAsia="en-US"/>
        </w:rPr>
        <w:t xml:space="preserve"> </w:t>
      </w:r>
      <w:r w:rsidR="00661336" w:rsidRPr="0070090F">
        <w:rPr>
          <w:rFonts w:eastAsia="Calibri"/>
          <w:lang w:eastAsia="en-US"/>
        </w:rPr>
        <w:t>(</w:t>
      </w:r>
      <w:hyperlink r:id="rId28" w:tgtFrame="_blank" w:history="1">
        <w:r w:rsidR="00661336" w:rsidRPr="0070090F">
          <w:rPr>
            <w:rFonts w:eastAsia="Calibri"/>
            <w:lang w:eastAsia="en-US"/>
          </w:rPr>
          <w:t>Отряд № 1 федеральной противопожарной службы по Челябинской обл. ГУ</w:t>
        </w:r>
      </w:hyperlink>
      <w:r w:rsidR="00661336" w:rsidRPr="0070090F">
        <w:rPr>
          <w:rFonts w:eastAsia="Calibri"/>
          <w:lang w:eastAsia="en-US"/>
        </w:rPr>
        <w:t xml:space="preserve">) </w:t>
      </w:r>
      <w:r w:rsidRPr="0070090F">
        <w:rPr>
          <w:rFonts w:eastAsia="Calibri"/>
          <w:lang w:eastAsia="en-US"/>
        </w:rPr>
        <w:t xml:space="preserve">в </w:t>
      </w:r>
      <w:proofErr w:type="spellStart"/>
      <w:r w:rsidRPr="0070090F">
        <w:rPr>
          <w:rFonts w:eastAsia="Calibri"/>
          <w:lang w:eastAsia="en-US"/>
        </w:rPr>
        <w:t>г.</w:t>
      </w:r>
      <w:r w:rsidR="00661336" w:rsidRPr="0070090F">
        <w:rPr>
          <w:rFonts w:eastAsia="Calibri"/>
          <w:lang w:eastAsia="en-US"/>
        </w:rPr>
        <w:t>Сатка</w:t>
      </w:r>
      <w:proofErr w:type="spellEnd"/>
      <w:r w:rsidRPr="0070090F">
        <w:rPr>
          <w:rFonts w:eastAsia="Calibri"/>
          <w:lang w:eastAsia="en-US"/>
        </w:rPr>
        <w:t>, расположенного</w:t>
      </w:r>
      <w:r w:rsidRPr="0070090F">
        <w:t xml:space="preserve"> адресу: </w:t>
      </w:r>
      <w:r w:rsidR="00661336" w:rsidRPr="0070090F">
        <w:rPr>
          <w:rFonts w:eastAsia="Calibri"/>
          <w:lang w:eastAsia="en-US"/>
        </w:rPr>
        <w:t xml:space="preserve">Челябинская обл., </w:t>
      </w:r>
      <w:proofErr w:type="spellStart"/>
      <w:r w:rsidR="00661336" w:rsidRPr="0070090F">
        <w:rPr>
          <w:rFonts w:eastAsia="Calibri"/>
          <w:lang w:eastAsia="en-US"/>
        </w:rPr>
        <w:t>Саткинский</w:t>
      </w:r>
      <w:proofErr w:type="spellEnd"/>
      <w:r w:rsidR="00661336" w:rsidRPr="0070090F">
        <w:rPr>
          <w:rFonts w:eastAsia="Calibri"/>
          <w:lang w:eastAsia="en-US"/>
        </w:rPr>
        <w:t xml:space="preserve"> р-н, </w:t>
      </w:r>
      <w:proofErr w:type="spellStart"/>
      <w:r w:rsidR="00661336" w:rsidRPr="0070090F">
        <w:rPr>
          <w:rFonts w:eastAsia="Calibri"/>
          <w:lang w:eastAsia="en-US"/>
        </w:rPr>
        <w:t>г.Сатка</w:t>
      </w:r>
      <w:proofErr w:type="spellEnd"/>
      <w:r w:rsidR="00661336" w:rsidRPr="0070090F">
        <w:rPr>
          <w:rFonts w:eastAsia="Calibri"/>
          <w:lang w:eastAsia="en-US"/>
        </w:rPr>
        <w:t>, ул. 100-летия Комбината Магнезит, 7</w:t>
      </w:r>
    </w:p>
    <w:p w:rsidR="006A63BB" w:rsidRPr="0070090F" w:rsidRDefault="006A63BB" w:rsidP="006A63BB">
      <w:pPr>
        <w:ind w:right="-2" w:firstLine="567"/>
        <w:jc w:val="both"/>
        <w:rPr>
          <w:rFonts w:eastAsia="Calibri"/>
          <w:lang w:eastAsia="en-US"/>
        </w:rPr>
      </w:pPr>
      <w:r w:rsidRPr="0070090F">
        <w:rPr>
          <w:rFonts w:eastAsia="Calibri"/>
          <w:lang w:eastAsia="en-US"/>
        </w:rPr>
        <w:t>Дислокация подразделений пожарной охраны определена, исходя из условия, что время прибытия первого подразделения к месту вызова не превышает десяти минут</w:t>
      </w:r>
      <w:r w:rsidR="00661336" w:rsidRPr="0070090F">
        <w:rPr>
          <w:rFonts w:eastAsia="Calibri"/>
          <w:lang w:eastAsia="en-US"/>
        </w:rPr>
        <w:t xml:space="preserve"> </w:t>
      </w:r>
      <w:r w:rsidR="00661336" w:rsidRPr="0070090F">
        <w:t>(без учета пробок и проч. причин)</w:t>
      </w:r>
      <w:r w:rsidRPr="0070090F">
        <w:rPr>
          <w:rFonts w:eastAsia="Calibri"/>
          <w:lang w:eastAsia="en-US"/>
        </w:rPr>
        <w:t>.</w:t>
      </w:r>
    </w:p>
    <w:p w:rsidR="00EF4876" w:rsidRPr="0070090F" w:rsidRDefault="00EF4876" w:rsidP="00EF4876">
      <w:pPr>
        <w:ind w:right="-2" w:firstLine="567"/>
        <w:jc w:val="both"/>
        <w:rPr>
          <w:rFonts w:eastAsia="Calibri"/>
          <w:lang w:eastAsia="en-US"/>
        </w:rPr>
      </w:pPr>
      <w:r w:rsidRPr="0070090F">
        <w:rPr>
          <w:rFonts w:eastAsia="Calibri"/>
          <w:lang w:eastAsia="en-US"/>
        </w:rPr>
        <w:t>Таким образом, генеральным планом предусмотрены мероприятия, обеспечивающие нормированную транспортную доступность пожарными машинами.</w:t>
      </w:r>
    </w:p>
    <w:p w:rsidR="00EF4876" w:rsidRPr="0070090F" w:rsidRDefault="00EF4876" w:rsidP="00EF4876">
      <w:pPr>
        <w:ind w:right="-2"/>
        <w:jc w:val="both"/>
        <w:rPr>
          <w:rFonts w:eastAsia="Calibri"/>
          <w:highlight w:val="cyan"/>
          <w:lang w:eastAsia="en-US"/>
        </w:rPr>
      </w:pPr>
    </w:p>
    <w:p w:rsidR="00EF4876" w:rsidRPr="0070090F" w:rsidRDefault="00EF4876" w:rsidP="00EF4876">
      <w:pPr>
        <w:ind w:right="-2" w:firstLine="567"/>
        <w:jc w:val="both"/>
        <w:rPr>
          <w:i/>
        </w:rPr>
      </w:pPr>
      <w:r w:rsidRPr="0070090F">
        <w:rPr>
          <w:i/>
        </w:rPr>
        <w:t>Мероприятия по обеспечению пожарной безопасности на проектируемой территории.</w:t>
      </w:r>
    </w:p>
    <w:p w:rsidR="00EF4876" w:rsidRPr="0070090F" w:rsidRDefault="00EF4876" w:rsidP="00EF4876">
      <w:pPr>
        <w:ind w:right="-2" w:firstLine="567"/>
        <w:jc w:val="both"/>
        <w:rPr>
          <w:rFonts w:eastAsia="Calibri"/>
          <w:lang w:eastAsia="en-US"/>
        </w:rPr>
      </w:pPr>
      <w:r w:rsidRPr="0070090F">
        <w:rPr>
          <w:rFonts w:eastAsia="Calibri"/>
          <w:lang w:eastAsia="en-US"/>
        </w:rPr>
        <w:t>Проектом предусматривается выполнение мероприятий по развитию существующих систем водоснабжения территории, включающих установку пожарных гидрантов на уличных водопроводных сетях в соответствии с требованиями нормативно-технических документов. Установку пожарных гидрантов необходимо произвести в соответствии с СП 8.13130.2009.</w:t>
      </w:r>
    </w:p>
    <w:p w:rsidR="00EF4876" w:rsidRPr="0070090F" w:rsidRDefault="00EF4876" w:rsidP="00EF4876">
      <w:pPr>
        <w:ind w:right="-2" w:firstLine="567"/>
        <w:jc w:val="both"/>
        <w:rPr>
          <w:rFonts w:eastAsia="Calibri"/>
          <w:lang w:eastAsia="en-US"/>
        </w:rPr>
      </w:pPr>
      <w:r w:rsidRPr="0070090F">
        <w:rPr>
          <w:rFonts w:eastAsia="Calibri"/>
          <w:lang w:eastAsia="en-US"/>
        </w:rPr>
        <w:t>При новом строительстве и перекладке водопроводных сетей рекомендуется применение полиэтиленовых труб, которые не подвержены коррозии и имеют значительный срок службы.</w:t>
      </w:r>
    </w:p>
    <w:p w:rsidR="00EF4876" w:rsidRPr="0070090F" w:rsidRDefault="00EF4876" w:rsidP="00EF4876">
      <w:pPr>
        <w:ind w:right="-2" w:firstLine="567"/>
        <w:jc w:val="both"/>
        <w:rPr>
          <w:rFonts w:eastAsia="Calibri"/>
          <w:lang w:eastAsia="en-US"/>
        </w:rPr>
      </w:pPr>
      <w:r w:rsidRPr="0070090F">
        <w:rPr>
          <w:rFonts w:eastAsia="Calibri"/>
          <w:lang w:eastAsia="en-US"/>
        </w:rPr>
        <w:t>Проектом предусмотрены следующие планировочные мероприятия по пожарной безопасности:</w:t>
      </w:r>
    </w:p>
    <w:p w:rsidR="00EF4876" w:rsidRPr="0070090F" w:rsidRDefault="00EF4876" w:rsidP="00EF4876">
      <w:pPr>
        <w:ind w:right="-2" w:firstLine="567"/>
        <w:jc w:val="both"/>
        <w:rPr>
          <w:rFonts w:eastAsia="Calibri"/>
          <w:lang w:eastAsia="en-US"/>
        </w:rPr>
      </w:pPr>
      <w:r w:rsidRPr="0070090F">
        <w:rPr>
          <w:rFonts w:eastAsia="Calibri"/>
          <w:lang w:eastAsia="en-US"/>
        </w:rPr>
        <w:t>- разрывы между селитебной зоной и производственными территориями – магистралями, санитарно-защитными зонами;</w:t>
      </w:r>
    </w:p>
    <w:p w:rsidR="00EF4876" w:rsidRPr="0070090F" w:rsidRDefault="00EF4876" w:rsidP="00EF4876">
      <w:pPr>
        <w:ind w:right="-2" w:firstLine="567"/>
        <w:jc w:val="both"/>
        <w:rPr>
          <w:rFonts w:eastAsia="Calibri"/>
          <w:lang w:eastAsia="en-US"/>
        </w:rPr>
      </w:pPr>
      <w:r w:rsidRPr="0070090F">
        <w:rPr>
          <w:rFonts w:eastAsia="Calibri"/>
          <w:lang w:eastAsia="en-US"/>
        </w:rPr>
        <w:t>- членение селитебной территории на локальные жилые образования, соединенные между собой водно-зелеными пространствами;</w:t>
      </w:r>
    </w:p>
    <w:p w:rsidR="00EF4876" w:rsidRPr="0070090F" w:rsidRDefault="00EF4876" w:rsidP="00EF4876">
      <w:pPr>
        <w:ind w:right="-2" w:firstLine="567"/>
        <w:jc w:val="both"/>
        <w:rPr>
          <w:rFonts w:eastAsia="Calibri"/>
          <w:lang w:eastAsia="en-US"/>
        </w:rPr>
      </w:pPr>
      <w:r w:rsidRPr="0070090F">
        <w:rPr>
          <w:rFonts w:eastAsia="Calibri"/>
          <w:lang w:eastAsia="en-US"/>
        </w:rPr>
        <w:lastRenderedPageBreak/>
        <w:t>- единая система озеленения территории – внутриквартальное озеленение, скверы, бульвары, парки, лесопарки, городские леса, что позволяет использовать зеленые насаждения как противопожарные разрывы;</w:t>
      </w:r>
    </w:p>
    <w:p w:rsidR="00EF4876" w:rsidRPr="0070090F" w:rsidRDefault="00EF4876" w:rsidP="00EF4876">
      <w:pPr>
        <w:ind w:right="-2" w:firstLine="567"/>
        <w:jc w:val="both"/>
        <w:rPr>
          <w:rFonts w:eastAsia="Calibri"/>
          <w:lang w:eastAsia="en-US"/>
        </w:rPr>
      </w:pPr>
      <w:r w:rsidRPr="0070090F">
        <w:rPr>
          <w:rFonts w:eastAsia="Calibri"/>
          <w:lang w:eastAsia="en-US"/>
        </w:rPr>
        <w:t>- дальнейшее развитие улично-дорожной сети города со строительством магистралей, улиц с твердым покрытием;</w:t>
      </w:r>
    </w:p>
    <w:p w:rsidR="00EF4876" w:rsidRPr="0070090F" w:rsidRDefault="00EF4876" w:rsidP="00EF4876">
      <w:pPr>
        <w:ind w:right="-2" w:firstLine="567"/>
        <w:jc w:val="both"/>
        <w:rPr>
          <w:rFonts w:eastAsia="Calibri"/>
          <w:lang w:eastAsia="en-US"/>
        </w:rPr>
      </w:pPr>
      <w:r w:rsidRPr="0070090F">
        <w:rPr>
          <w:rFonts w:eastAsia="Calibri"/>
          <w:lang w:eastAsia="en-US"/>
        </w:rPr>
        <w:t>- развитие водопроводных сетей с установкой пожарных гидрантов, обеспечивающих нужды пожаротушения, с хранением необходимого пожарного объема воды в резервуарах водопроводных сооружений города; сети кольцевые;</w:t>
      </w:r>
    </w:p>
    <w:p w:rsidR="00EF4876" w:rsidRPr="0070090F" w:rsidRDefault="00EF4876" w:rsidP="00EF4876">
      <w:pPr>
        <w:ind w:right="-2" w:firstLine="567"/>
        <w:jc w:val="both"/>
        <w:rPr>
          <w:rFonts w:eastAsia="Calibri"/>
          <w:lang w:eastAsia="en-US"/>
        </w:rPr>
      </w:pPr>
      <w:r w:rsidRPr="0070090F">
        <w:rPr>
          <w:rFonts w:eastAsia="Calibri"/>
          <w:lang w:eastAsia="en-US"/>
        </w:rPr>
        <w:t>- устройство пожарных подъездов (пирсов) через каждые 500 м береговой полосы  водных объектов в пределах городской застройки для забора воды на пожаротушение;</w:t>
      </w:r>
    </w:p>
    <w:p w:rsidR="00EF4876" w:rsidRPr="0070090F" w:rsidRDefault="00EF4876" w:rsidP="00EF4876">
      <w:pPr>
        <w:ind w:right="-2" w:firstLine="567"/>
        <w:jc w:val="both"/>
        <w:rPr>
          <w:rFonts w:eastAsia="Calibri"/>
          <w:lang w:eastAsia="en-US"/>
        </w:rPr>
      </w:pPr>
      <w:r w:rsidRPr="0070090F">
        <w:rPr>
          <w:rFonts w:eastAsia="Calibri"/>
          <w:lang w:eastAsia="en-US"/>
        </w:rPr>
        <w:t>-</w:t>
      </w:r>
      <w:r w:rsidRPr="0070090F">
        <w:rPr>
          <w:rFonts w:eastAsia="Calibri"/>
          <w:lang w:val="en-US" w:eastAsia="en-US"/>
        </w:rPr>
        <w:t> </w:t>
      </w:r>
      <w:r w:rsidRPr="0070090F">
        <w:rPr>
          <w:rFonts w:eastAsia="Calibri"/>
          <w:lang w:eastAsia="en-US"/>
        </w:rPr>
        <w:t xml:space="preserve">при размещении проектируемых объектов соблюдены противопожарные разрывы от существующих </w:t>
      </w:r>
      <w:proofErr w:type="spellStart"/>
      <w:r w:rsidRPr="0070090F">
        <w:rPr>
          <w:rFonts w:eastAsia="Calibri"/>
          <w:lang w:eastAsia="en-US"/>
        </w:rPr>
        <w:t>пожаровзрывоопасных</w:t>
      </w:r>
      <w:proofErr w:type="spellEnd"/>
      <w:r w:rsidRPr="0070090F">
        <w:rPr>
          <w:rFonts w:eastAsia="Calibri"/>
          <w:lang w:eastAsia="en-US"/>
        </w:rPr>
        <w:t xml:space="preserve"> объектов;</w:t>
      </w:r>
    </w:p>
    <w:p w:rsidR="00EF4876" w:rsidRPr="0070090F" w:rsidRDefault="00EF4876" w:rsidP="00EF4876">
      <w:pPr>
        <w:ind w:right="-2" w:firstLine="567"/>
        <w:jc w:val="both"/>
        <w:rPr>
          <w:rFonts w:eastAsia="Calibri"/>
          <w:lang w:eastAsia="en-US"/>
        </w:rPr>
      </w:pPr>
      <w:r w:rsidRPr="0070090F">
        <w:rPr>
          <w:rFonts w:eastAsia="Calibri"/>
          <w:lang w:eastAsia="en-US"/>
        </w:rPr>
        <w:t>-</w:t>
      </w:r>
      <w:r w:rsidRPr="0070090F">
        <w:rPr>
          <w:rFonts w:eastAsia="Calibri"/>
          <w:lang w:val="en-US" w:eastAsia="en-US"/>
        </w:rPr>
        <w:t> </w:t>
      </w:r>
      <w:r w:rsidRPr="0070090F">
        <w:rPr>
          <w:rFonts w:eastAsia="Calibri"/>
          <w:lang w:eastAsia="en-US"/>
        </w:rPr>
        <w:t xml:space="preserve">размещение проектируемых </w:t>
      </w:r>
      <w:proofErr w:type="spellStart"/>
      <w:r w:rsidRPr="0070090F">
        <w:rPr>
          <w:rFonts w:eastAsia="Calibri"/>
          <w:lang w:eastAsia="en-US"/>
        </w:rPr>
        <w:t>пожаровзрывоопасных</w:t>
      </w:r>
      <w:proofErr w:type="spellEnd"/>
      <w:r w:rsidRPr="0070090F">
        <w:rPr>
          <w:rFonts w:eastAsia="Calibri"/>
          <w:lang w:eastAsia="en-US"/>
        </w:rPr>
        <w:t xml:space="preserve"> объектов на территории предусмотрены согласно требованиям ст.66 Федерального закона от 22.07.2008г. №123-ФЗ «Технический регламент о требованиях пожарной безопасности».</w:t>
      </w:r>
    </w:p>
    <w:p w:rsidR="00EF4876" w:rsidRPr="0070090F" w:rsidRDefault="00EF4876" w:rsidP="00EF4876">
      <w:pPr>
        <w:pStyle w:val="Default"/>
        <w:rPr>
          <w:color w:val="auto"/>
        </w:rPr>
      </w:pPr>
      <w:r w:rsidRPr="0070090F">
        <w:rPr>
          <w:rFonts w:eastAsia="Calibri"/>
          <w:color w:val="auto"/>
          <w:lang w:eastAsia="en-US"/>
        </w:rPr>
        <w:t>Подъезд пожарных автомобилей к зданиям обеспечен с фронтальной границы участка.</w:t>
      </w:r>
    </w:p>
    <w:p w:rsidR="00EF4876" w:rsidRPr="0070090F" w:rsidRDefault="00EF4876" w:rsidP="00EF4876">
      <w:pPr>
        <w:ind w:right="-2" w:firstLine="567"/>
        <w:jc w:val="both"/>
        <w:rPr>
          <w:rFonts w:eastAsia="Calibri"/>
          <w:lang w:eastAsia="en-US"/>
        </w:rPr>
      </w:pPr>
      <w:r w:rsidRPr="0070090F">
        <w:rPr>
          <w:rFonts w:eastAsia="Calibri"/>
          <w:lang w:eastAsia="en-US"/>
        </w:rPr>
        <w:t>Планировочное решение малоэтажной жилой застройки (до 3 этажей включительно), обеспечивает подъезд пожарной техники к зданиям, сооружениям и строениям на расстояние не более 50 м. Ширина проездов для пожарной техники составляет не менее 6 м. Тупиковые проезды заканчиваются площадками для разворота пожарной техники размером не менее чем 15x15 м. Максимальная протяженность тупикового проезда не превышает 150 м.</w:t>
      </w:r>
    </w:p>
    <w:p w:rsidR="00EF4876" w:rsidRPr="0070090F" w:rsidRDefault="00EF4876" w:rsidP="00EF4876">
      <w:pPr>
        <w:ind w:right="-2" w:firstLine="567"/>
        <w:jc w:val="both"/>
        <w:rPr>
          <w:rFonts w:eastAsia="Calibri"/>
          <w:lang w:eastAsia="en-US"/>
        </w:rPr>
      </w:pPr>
      <w:r w:rsidRPr="0070090F">
        <w:rPr>
          <w:rFonts w:eastAsia="Calibri"/>
          <w:lang w:eastAsia="en-US"/>
        </w:rPr>
        <w:t>Противопожарные расстояния между жилыми, общественными и административными зданиями, зданиями, сооружениями и строениями промышленных организаций принимаются в зависимости от степени огнестойкости и класса их конструктивной пожарной опасности в соответствии с таблицей 11 приложения к Федеральному закону от 22.07.2008г. №123-ФЗ «Технический регламент о требованиях пожарной безопасности».</w:t>
      </w:r>
    </w:p>
    <w:p w:rsidR="00EF4876" w:rsidRPr="0070090F" w:rsidRDefault="00EF4876" w:rsidP="00EF4876">
      <w:pPr>
        <w:ind w:right="-2" w:firstLine="567"/>
        <w:jc w:val="both"/>
        <w:rPr>
          <w:rFonts w:eastAsia="Calibri"/>
          <w:lang w:eastAsia="en-US"/>
        </w:rPr>
      </w:pPr>
      <w:r w:rsidRPr="0070090F">
        <w:rPr>
          <w:rFonts w:eastAsia="Calibri"/>
          <w:lang w:eastAsia="en-US"/>
        </w:rPr>
        <w:t>В части, касающейся противопожарного водоснабжения поселения, необходимо учитывать требования ст.68 Федерального закона от 22.07.2008г. №123-ФЗ «Технический регламент о требованиях пожарной безопасности».</w:t>
      </w:r>
    </w:p>
    <w:p w:rsidR="00EF4876" w:rsidRPr="0070090F" w:rsidRDefault="00EF4876" w:rsidP="00EF4876">
      <w:pPr>
        <w:ind w:right="-2" w:firstLine="567"/>
        <w:jc w:val="both"/>
        <w:rPr>
          <w:rFonts w:eastAsia="Calibri"/>
          <w:lang w:eastAsia="en-US"/>
        </w:rPr>
      </w:pPr>
      <w:r w:rsidRPr="0070090F">
        <w:rPr>
          <w:rFonts w:eastAsia="Calibri"/>
          <w:lang w:eastAsia="en-US"/>
        </w:rPr>
        <w:t>Установку пожарных гидрантов следует предусматривать вдоль автомобильных дорог на расстоянии не более 2,5 м от края проезжей части, но не менее 5 м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rsidR="00EF4876" w:rsidRPr="0070090F" w:rsidRDefault="00EF4876" w:rsidP="00EF4876">
      <w:pPr>
        <w:ind w:right="-2" w:firstLine="567"/>
        <w:jc w:val="both"/>
        <w:rPr>
          <w:rFonts w:eastAsia="Calibri"/>
          <w:lang w:eastAsia="en-US"/>
        </w:rPr>
      </w:pPr>
      <w:r w:rsidRPr="0070090F">
        <w:rPr>
          <w:rFonts w:eastAsia="Calibri"/>
          <w:lang w:eastAsia="en-US"/>
        </w:rPr>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от 2 гидрантов, учитывая, что расход воды на наружное пожаротушение в населенных пунктах составляет менее 40 литров в секунду на 1 пожар.</w:t>
      </w:r>
    </w:p>
    <w:p w:rsidR="00EF4876" w:rsidRPr="0070090F" w:rsidRDefault="00EF4876" w:rsidP="00EF4876">
      <w:pPr>
        <w:ind w:right="-2" w:firstLine="567"/>
        <w:jc w:val="both"/>
        <w:rPr>
          <w:rFonts w:eastAsia="Calibri"/>
          <w:highlight w:val="cyan"/>
          <w:lang w:eastAsia="en-US"/>
        </w:rPr>
      </w:pPr>
      <w:r w:rsidRPr="0070090F">
        <w:rPr>
          <w:rFonts w:eastAsia="Calibri"/>
          <w:lang w:eastAsia="en-US"/>
        </w:rPr>
        <w:t>Возможность возникновения природных пожаров отсутствует</w:t>
      </w:r>
    </w:p>
    <w:p w:rsidR="00DB585C" w:rsidRPr="0070090F" w:rsidRDefault="00DB585C" w:rsidP="00EF4876">
      <w:pPr>
        <w:ind w:right="-2" w:firstLine="567"/>
        <w:jc w:val="both"/>
        <w:rPr>
          <w:rFonts w:eastAsia="Calibri"/>
          <w:highlight w:val="cyan"/>
          <w:lang w:eastAsia="en-US"/>
        </w:rPr>
        <w:sectPr w:rsidR="00DB585C" w:rsidRPr="0070090F" w:rsidSect="00EF4876">
          <w:pgSz w:w="11907" w:h="16839" w:code="9"/>
          <w:pgMar w:top="1134" w:right="851" w:bottom="851" w:left="1418" w:header="420" w:footer="176" w:gutter="0"/>
          <w:cols w:space="708"/>
          <w:docGrid w:linePitch="360"/>
        </w:sectPr>
      </w:pPr>
    </w:p>
    <w:p w:rsidR="00DB585C" w:rsidRPr="0070090F" w:rsidRDefault="00DB585C" w:rsidP="00DB585C">
      <w:pPr>
        <w:widowControl w:val="0"/>
        <w:tabs>
          <w:tab w:val="left" w:pos="1418"/>
        </w:tabs>
        <w:autoSpaceDE w:val="0"/>
        <w:adjustRightInd w:val="0"/>
        <w:ind w:left="142"/>
        <w:jc w:val="center"/>
        <w:textAlignment w:val="baseline"/>
        <w:outlineLvl w:val="0"/>
        <w:rPr>
          <w:rFonts w:eastAsia="GOST Type AU"/>
        </w:rPr>
      </w:pPr>
      <w:bookmarkStart w:id="92" w:name="_Toc460411099"/>
      <w:r w:rsidRPr="0070090F">
        <w:rPr>
          <w:rFonts w:eastAsia="GOST Type AU"/>
          <w:b/>
        </w:rPr>
        <w:lastRenderedPageBreak/>
        <w:t>ПРОЕКТ МЕЖЕВАНИЯ ТЕРРИТОРИИ</w:t>
      </w:r>
      <w:bookmarkEnd w:id="92"/>
      <w:r w:rsidRPr="0070090F">
        <w:rPr>
          <w:rFonts w:eastAsia="GOST Type AU"/>
        </w:rPr>
        <w:t xml:space="preserve"> </w:t>
      </w:r>
    </w:p>
    <w:p w:rsidR="00DB585C" w:rsidRPr="0070090F" w:rsidRDefault="00DB585C" w:rsidP="00DB585C">
      <w:pPr>
        <w:ind w:firstLine="567"/>
        <w:jc w:val="both"/>
        <w:rPr>
          <w:rFonts w:eastAsia="Calibri"/>
          <w:lang w:eastAsia="en-US"/>
        </w:rPr>
      </w:pPr>
    </w:p>
    <w:p w:rsidR="00DB585C" w:rsidRPr="0070090F" w:rsidRDefault="00DB585C" w:rsidP="00DB585C">
      <w:pPr>
        <w:ind w:firstLine="540"/>
        <w:jc w:val="both"/>
        <w:rPr>
          <w:rFonts w:eastAsia="GOST Type AU"/>
        </w:rPr>
      </w:pPr>
      <w:r w:rsidRPr="0070090F">
        <w:rPr>
          <w:rFonts w:eastAsia="GOST Type AU"/>
        </w:rPr>
        <w:t>Настоящий проект межевания является документом по межеванию территорий и направлен на выделение элементов планировочной структуры и установления параметров их планируемого развития (Градостроительный кодекс РФ, ст. 43).</w:t>
      </w:r>
    </w:p>
    <w:p w:rsidR="00DB585C" w:rsidRPr="0070090F" w:rsidRDefault="00DB585C" w:rsidP="00DB585C">
      <w:pPr>
        <w:pStyle w:val="afd"/>
        <w:widowControl w:val="0"/>
        <w:numPr>
          <w:ilvl w:val="0"/>
          <w:numId w:val="24"/>
        </w:numPr>
        <w:autoSpaceDE w:val="0"/>
        <w:adjustRightInd w:val="0"/>
        <w:spacing w:before="200" w:line="240" w:lineRule="auto"/>
        <w:ind w:left="499" w:hanging="357"/>
        <w:jc w:val="center"/>
        <w:textAlignment w:val="baseline"/>
        <w:outlineLvl w:val="0"/>
        <w:rPr>
          <w:rFonts w:ascii="Times New Roman" w:eastAsia="GOST Type AU" w:hAnsi="Times New Roman"/>
          <w:b/>
          <w:sz w:val="24"/>
          <w:szCs w:val="24"/>
        </w:rPr>
      </w:pPr>
      <w:bookmarkStart w:id="93" w:name="_Toc405562241"/>
      <w:bookmarkStart w:id="94" w:name="_Toc435719714"/>
      <w:bookmarkStart w:id="95" w:name="_Toc460411100"/>
      <w:r w:rsidRPr="0070090F">
        <w:rPr>
          <w:rFonts w:ascii="Times New Roman" w:eastAsia="GOST Type AU" w:hAnsi="Times New Roman"/>
          <w:b/>
          <w:sz w:val="24"/>
          <w:szCs w:val="24"/>
        </w:rPr>
        <w:t>Характеристика территории, на которую осуществляется межевание</w:t>
      </w:r>
      <w:bookmarkEnd w:id="93"/>
      <w:bookmarkEnd w:id="94"/>
      <w:bookmarkEnd w:id="95"/>
    </w:p>
    <w:p w:rsidR="00DB585C" w:rsidRPr="0070090F" w:rsidRDefault="00DB585C" w:rsidP="00C23C43">
      <w:pPr>
        <w:ind w:firstLine="567"/>
        <w:jc w:val="both"/>
        <w:rPr>
          <w:rFonts w:eastAsia="GOST Type AU"/>
        </w:rPr>
      </w:pPr>
      <w:r w:rsidRPr="0070090F">
        <w:rPr>
          <w:szCs w:val="20"/>
          <w:lang w:eastAsia="ru-RU"/>
        </w:rPr>
        <w:t xml:space="preserve">Территория в границах проектирования расположена в кадастровых кварталах: </w:t>
      </w:r>
      <w:r w:rsidR="008538C0" w:rsidRPr="0070090F">
        <w:rPr>
          <w:rFonts w:eastAsia="GOST Type AU"/>
        </w:rPr>
        <w:t>74:18:0806017, 74:18:0801021, 74:18:0806016, 74:18:0801002</w:t>
      </w:r>
      <w:r w:rsidRPr="0070090F">
        <w:rPr>
          <w:szCs w:val="20"/>
          <w:lang w:eastAsia="ru-RU"/>
        </w:rPr>
        <w:t xml:space="preserve">. </w:t>
      </w:r>
      <w:r w:rsidRPr="0070090F">
        <w:rPr>
          <w:rFonts w:eastAsia="GOST Type AU"/>
        </w:rPr>
        <w:t>Границы проекта планировки территории линейного объекта приняты</w:t>
      </w:r>
      <w:r w:rsidR="00C23C43" w:rsidRPr="0070090F">
        <w:rPr>
          <w:szCs w:val="20"/>
          <w:lang w:eastAsia="ru-RU"/>
        </w:rPr>
        <w:t xml:space="preserve"> на землях из категории земли городов и поселков городского типа,</w:t>
      </w:r>
      <w:r w:rsidRPr="0070090F">
        <w:rPr>
          <w:rFonts w:eastAsia="GOST Type AU"/>
        </w:rPr>
        <w:t xml:space="preserve"> </w:t>
      </w:r>
      <w:r w:rsidR="00C23C43" w:rsidRPr="0070090F">
        <w:rPr>
          <w:rFonts w:eastAsia="GOST Type AU"/>
        </w:rPr>
        <w:t>на</w:t>
      </w:r>
      <w:r w:rsidRPr="0070090F">
        <w:rPr>
          <w:rFonts w:eastAsia="GOST Type AU"/>
        </w:rPr>
        <w:t xml:space="preserve"> </w:t>
      </w:r>
      <w:r w:rsidR="00AF5F3D" w:rsidRPr="0070090F">
        <w:rPr>
          <w:rFonts w:eastAsia="GOST Type AU"/>
        </w:rPr>
        <w:t xml:space="preserve">территории </w:t>
      </w:r>
      <w:r w:rsidR="00AF5F3D" w:rsidRPr="0070090F">
        <w:t>свободной от застройки</w:t>
      </w:r>
      <w:r w:rsidR="00AF5F3D" w:rsidRPr="0070090F">
        <w:rPr>
          <w:rFonts w:eastAsia="GOST Type AU"/>
        </w:rPr>
        <w:t xml:space="preserve"> (вдоль ул.Коммунистическая).</w:t>
      </w:r>
      <w:r w:rsidR="00C23C43" w:rsidRPr="0070090F">
        <w:rPr>
          <w:rFonts w:eastAsia="GOST Type AU"/>
        </w:rPr>
        <w:t xml:space="preserve"> </w:t>
      </w:r>
      <w:r w:rsidRPr="0070090F">
        <w:rPr>
          <w:rFonts w:eastAsia="GOST Type AU"/>
        </w:rPr>
        <w:t>Проектируемая территория включает в свои границы, а также пересекает территории, занятые: сооружениями и коммуникациями инженерной и</w:t>
      </w:r>
      <w:r w:rsidR="00C23C43" w:rsidRPr="0070090F">
        <w:rPr>
          <w:rFonts w:eastAsia="GOST Type AU"/>
        </w:rPr>
        <w:t>нфраструктуры (ВЛ-10 кВ, ВЛ-110 </w:t>
      </w:r>
      <w:r w:rsidRPr="0070090F">
        <w:rPr>
          <w:rFonts w:eastAsia="GOST Type AU"/>
        </w:rPr>
        <w:t>кВ), озеленением общего пользования естественного происхождения и озеленением в охранных зонах</w:t>
      </w:r>
      <w:r w:rsidR="00C23C43" w:rsidRPr="0070090F">
        <w:rPr>
          <w:rFonts w:eastAsia="GOST Type AU"/>
        </w:rPr>
        <w:t xml:space="preserve"> ВЛ-10 кВ</w:t>
      </w:r>
      <w:r w:rsidRPr="0070090F">
        <w:rPr>
          <w:rFonts w:eastAsia="GOST Type AU"/>
        </w:rPr>
        <w:t xml:space="preserve"> ВЛ-110 кВ.</w:t>
      </w:r>
    </w:p>
    <w:p w:rsidR="000567F7" w:rsidRPr="0070090F" w:rsidRDefault="000567F7" w:rsidP="000567F7">
      <w:pPr>
        <w:ind w:firstLine="567"/>
        <w:jc w:val="both"/>
        <w:rPr>
          <w:szCs w:val="20"/>
          <w:lang w:eastAsia="ru-RU"/>
        </w:rPr>
      </w:pPr>
      <w:r w:rsidRPr="0070090F">
        <w:rPr>
          <w:szCs w:val="20"/>
          <w:lang w:eastAsia="ru-RU"/>
        </w:rPr>
        <w:t>Проект выполнен на основании проекта "Водовод от фильтрованной станции до насосного второго подъема (вынос сетей)" РП-172-2015-ИЛО, исполнитель ООО НИИ "</w:t>
      </w:r>
      <w:proofErr w:type="spellStart"/>
      <w:r w:rsidRPr="0070090F">
        <w:rPr>
          <w:szCs w:val="20"/>
          <w:lang w:eastAsia="ru-RU"/>
        </w:rPr>
        <w:t>РегионПроект</w:t>
      </w:r>
      <w:proofErr w:type="spellEnd"/>
      <w:r w:rsidRPr="0070090F">
        <w:rPr>
          <w:szCs w:val="20"/>
          <w:lang w:eastAsia="ru-RU"/>
        </w:rPr>
        <w:t>", 2015г.</w:t>
      </w:r>
    </w:p>
    <w:p w:rsidR="007237BD" w:rsidRPr="0070090F" w:rsidRDefault="00DB585C" w:rsidP="00DB585C">
      <w:pPr>
        <w:ind w:firstLine="567"/>
        <w:jc w:val="both"/>
        <w:rPr>
          <w:rFonts w:eastAsia="GOST Type AU"/>
        </w:rPr>
      </w:pPr>
      <w:r w:rsidRPr="0070090F">
        <w:rPr>
          <w:rFonts w:eastAsia="GOST Type AU"/>
        </w:rPr>
        <w:t>Территория смежная с проектируемой относится</w:t>
      </w:r>
      <w:r w:rsidR="007237BD" w:rsidRPr="0070090F">
        <w:rPr>
          <w:rFonts w:eastAsia="GOST Type AU"/>
        </w:rPr>
        <w:t xml:space="preserve"> к:</w:t>
      </w:r>
    </w:p>
    <w:p w:rsidR="00DB585C" w:rsidRPr="0070090F" w:rsidRDefault="007237BD" w:rsidP="00DB585C">
      <w:pPr>
        <w:ind w:firstLine="567"/>
        <w:jc w:val="both"/>
        <w:rPr>
          <w:rFonts w:eastAsia="GOST Type AU"/>
        </w:rPr>
      </w:pPr>
      <w:r w:rsidRPr="0070090F">
        <w:rPr>
          <w:rFonts w:eastAsia="GOST Type AU"/>
        </w:rPr>
        <w:t>- </w:t>
      </w:r>
      <w:r w:rsidR="00DB585C" w:rsidRPr="0070090F">
        <w:rPr>
          <w:rFonts w:eastAsia="GOST Type AU"/>
        </w:rPr>
        <w:t xml:space="preserve">жилой зоне (зона застройки </w:t>
      </w:r>
      <w:r w:rsidRPr="0070090F">
        <w:rPr>
          <w:rFonts w:eastAsia="GOST Type AU"/>
        </w:rPr>
        <w:t>индивидуальными жилыми домами);</w:t>
      </w:r>
    </w:p>
    <w:p w:rsidR="007237BD" w:rsidRPr="0070090F" w:rsidRDefault="007237BD" w:rsidP="00DB585C">
      <w:pPr>
        <w:ind w:firstLine="567"/>
        <w:jc w:val="both"/>
        <w:rPr>
          <w:rFonts w:eastAsia="GOST Type AU"/>
        </w:rPr>
      </w:pPr>
      <w:r w:rsidRPr="0070090F">
        <w:rPr>
          <w:rFonts w:eastAsia="GOST Type AU"/>
        </w:rPr>
        <w:t>- </w:t>
      </w:r>
      <w:r w:rsidR="006A63BB" w:rsidRPr="0070090F">
        <w:rPr>
          <w:rFonts w:eastAsia="GOST Type AU"/>
        </w:rPr>
        <w:t>природоохранной зоне (озеленение тер</w:t>
      </w:r>
      <w:r w:rsidR="00B1491A" w:rsidRPr="0070090F">
        <w:rPr>
          <w:rFonts w:eastAsia="GOST Type AU"/>
        </w:rPr>
        <w:t>ритории санитарно-защитных зон).</w:t>
      </w:r>
    </w:p>
    <w:p w:rsidR="00CD6ECC" w:rsidRPr="0070090F" w:rsidRDefault="00DB585C" w:rsidP="00CD6ECC">
      <w:pPr>
        <w:ind w:firstLine="567"/>
        <w:jc w:val="both"/>
      </w:pPr>
      <w:r w:rsidRPr="0070090F">
        <w:rPr>
          <w:szCs w:val="20"/>
          <w:lang w:eastAsia="ru-RU"/>
        </w:rPr>
        <w:t xml:space="preserve">Вдоль границы </w:t>
      </w:r>
      <w:r w:rsidR="00CD6ECC" w:rsidRPr="0070090F">
        <w:rPr>
          <w:szCs w:val="20"/>
          <w:lang w:eastAsia="ru-RU"/>
        </w:rPr>
        <w:t xml:space="preserve">санитарно-защитной полосы </w:t>
      </w:r>
      <w:r w:rsidRPr="0070090F">
        <w:rPr>
          <w:szCs w:val="20"/>
          <w:lang w:eastAsia="ru-RU"/>
        </w:rPr>
        <w:t>планируемого линейного объекта расположен</w:t>
      </w:r>
      <w:r w:rsidR="00CD6ECC" w:rsidRPr="0070090F">
        <w:rPr>
          <w:szCs w:val="20"/>
          <w:lang w:eastAsia="ru-RU"/>
        </w:rPr>
        <w:t>а территория свободная от застройки (на всей протяженности)</w:t>
      </w:r>
      <w:r w:rsidRPr="0070090F">
        <w:rPr>
          <w:szCs w:val="20"/>
          <w:lang w:eastAsia="ru-RU"/>
        </w:rPr>
        <w:t>, согласно кадастровому плану территории.</w:t>
      </w:r>
      <w:r w:rsidR="00CD6ECC" w:rsidRPr="0070090F">
        <w:t xml:space="preserve"> </w:t>
      </w:r>
    </w:p>
    <w:p w:rsidR="00B1491A" w:rsidRPr="0070090F" w:rsidRDefault="00B1491A" w:rsidP="00833381">
      <w:pPr>
        <w:ind w:firstLine="567"/>
        <w:jc w:val="both"/>
        <w:rPr>
          <w:szCs w:val="20"/>
          <w:lang w:eastAsia="ru-RU"/>
        </w:rPr>
      </w:pPr>
      <w:r w:rsidRPr="0070090F">
        <w:rPr>
          <w:szCs w:val="20"/>
          <w:lang w:eastAsia="ru-RU"/>
        </w:rPr>
        <w:t xml:space="preserve">Площадь земельного участка, планируемого для строительства линейного объекта – </w:t>
      </w:r>
      <w:r w:rsidR="00833381" w:rsidRPr="0070090F">
        <w:rPr>
          <w:szCs w:val="20"/>
          <w:lang w:eastAsia="ru-RU"/>
        </w:rPr>
        <w:t>26 995 кв.м (2,70</w:t>
      </w:r>
      <w:r w:rsidRPr="0070090F">
        <w:rPr>
          <w:szCs w:val="20"/>
          <w:lang w:eastAsia="ru-RU"/>
        </w:rPr>
        <w:t>га).</w:t>
      </w:r>
    </w:p>
    <w:p w:rsidR="00B1491A" w:rsidRPr="0070090F" w:rsidRDefault="00B1491A" w:rsidP="00833381">
      <w:pPr>
        <w:ind w:firstLine="567"/>
        <w:jc w:val="both"/>
        <w:rPr>
          <w:szCs w:val="20"/>
          <w:lang w:eastAsia="ru-RU"/>
        </w:rPr>
      </w:pPr>
      <w:r w:rsidRPr="0070090F">
        <w:rPr>
          <w:szCs w:val="20"/>
          <w:lang w:eastAsia="ru-RU"/>
        </w:rPr>
        <w:t>Площадь террит</w:t>
      </w:r>
      <w:r w:rsidR="00833381" w:rsidRPr="0070090F">
        <w:rPr>
          <w:szCs w:val="20"/>
          <w:lang w:eastAsia="ru-RU"/>
        </w:rPr>
        <w:t xml:space="preserve">ории в границах проектирования </w:t>
      </w:r>
      <w:r w:rsidRPr="0070090F">
        <w:rPr>
          <w:szCs w:val="20"/>
          <w:lang w:eastAsia="ru-RU"/>
        </w:rPr>
        <w:t xml:space="preserve">– </w:t>
      </w:r>
      <w:r w:rsidR="00833381" w:rsidRPr="0070090F">
        <w:rPr>
          <w:szCs w:val="20"/>
          <w:lang w:eastAsia="ru-RU"/>
        </w:rPr>
        <w:t>33 132 кв.м (3,31</w:t>
      </w:r>
      <w:r w:rsidRPr="0070090F">
        <w:rPr>
          <w:szCs w:val="20"/>
          <w:lang w:eastAsia="ru-RU"/>
        </w:rPr>
        <w:t xml:space="preserve"> га).</w:t>
      </w:r>
    </w:p>
    <w:p w:rsidR="00DB585C" w:rsidRPr="0070090F" w:rsidRDefault="00DB585C" w:rsidP="007237BD">
      <w:pPr>
        <w:ind w:firstLine="567"/>
        <w:jc w:val="both"/>
        <w:rPr>
          <w:szCs w:val="20"/>
          <w:highlight w:val="yellow"/>
          <w:lang w:eastAsia="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6"/>
        <w:gridCol w:w="4926"/>
      </w:tblGrid>
      <w:tr w:rsidR="0070090F" w:rsidRPr="0070090F" w:rsidTr="002F1B02">
        <w:tc>
          <w:tcPr>
            <w:tcW w:w="4926" w:type="dxa"/>
            <w:hideMark/>
          </w:tcPr>
          <w:p w:rsidR="002F1B02" w:rsidRPr="0070090F" w:rsidRDefault="002F1B02">
            <w:pPr>
              <w:spacing w:line="240" w:lineRule="auto"/>
              <w:jc w:val="center"/>
              <w:rPr>
                <w:sz w:val="20"/>
                <w:szCs w:val="20"/>
                <w:lang w:eastAsia="ru-RU"/>
              </w:rPr>
            </w:pPr>
            <w:bookmarkStart w:id="96" w:name="_Toc435719715"/>
            <w:bookmarkStart w:id="97" w:name="_Toc375737487"/>
            <w:bookmarkStart w:id="98" w:name="_Toc405562246"/>
            <w:bookmarkStart w:id="99" w:name="_Toc435719717"/>
            <w:r w:rsidRPr="0070090F">
              <w:rPr>
                <w:sz w:val="20"/>
                <w:szCs w:val="20"/>
                <w:lang w:eastAsia="ru-RU"/>
              </w:rPr>
              <w:t>:ЗУ1</w:t>
            </w:r>
          </w:p>
          <w:p w:rsidR="002F1B02" w:rsidRPr="0070090F" w:rsidRDefault="002F1B02">
            <w:pPr>
              <w:spacing w:line="240" w:lineRule="auto"/>
              <w:jc w:val="center"/>
              <w:rPr>
                <w:sz w:val="20"/>
                <w:szCs w:val="20"/>
                <w:lang w:eastAsia="ru-RU"/>
              </w:rPr>
            </w:pPr>
            <w:r w:rsidRPr="0070090F">
              <w:rPr>
                <w:sz w:val="20"/>
                <w:szCs w:val="20"/>
                <w:lang w:eastAsia="ru-RU"/>
              </w:rPr>
              <w:t xml:space="preserve">Площадь территории в границах </w:t>
            </w:r>
          </w:p>
          <w:p w:rsidR="002F1B02" w:rsidRPr="0070090F" w:rsidRDefault="002F1B02">
            <w:pPr>
              <w:spacing w:line="240" w:lineRule="auto"/>
              <w:jc w:val="center"/>
              <w:rPr>
                <w:sz w:val="20"/>
                <w:szCs w:val="20"/>
                <w:lang w:eastAsia="ru-RU"/>
              </w:rPr>
            </w:pPr>
            <w:r w:rsidRPr="0070090F">
              <w:rPr>
                <w:sz w:val="20"/>
                <w:szCs w:val="20"/>
                <w:lang w:eastAsia="ru-RU"/>
              </w:rPr>
              <w:t>санитарно-защитной полосы</w:t>
            </w:r>
          </w:p>
          <w:p w:rsidR="002F1B02" w:rsidRPr="0070090F" w:rsidRDefault="002F1B02">
            <w:pPr>
              <w:spacing w:line="240" w:lineRule="auto"/>
              <w:jc w:val="center"/>
              <w:rPr>
                <w:sz w:val="20"/>
                <w:szCs w:val="20"/>
                <w:lang w:eastAsia="ru-RU"/>
              </w:rPr>
            </w:pPr>
            <w:r w:rsidRPr="0070090F">
              <w:rPr>
                <w:sz w:val="20"/>
                <w:szCs w:val="20"/>
                <w:lang w:eastAsia="ru-RU"/>
              </w:rPr>
              <w:t>Площадь – 26 995 кв.м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Y</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592365,91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1363003,20</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592359,59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1362987,26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592357,73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1362987,26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592253,33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1362755,46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592181,40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1362522,97</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592099,27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1362337,22</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592040,20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1361936,27</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592077,49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1361908,17</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592158,59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1361807,74</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592148,56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1361799,63</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592136,66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1361802,11</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592063,06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1361893,25</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592018,04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1361927,18</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592079,29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1362342,99</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592162,07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1362530,21</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592234,02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1362762,76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592344,41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1363007,86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592355,60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1363007,86</w:t>
                  </w:r>
                </w:p>
              </w:tc>
            </w:tr>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592365,91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1363003,20</w:t>
                  </w:r>
                </w:p>
              </w:tc>
            </w:tr>
          </w:tbl>
          <w:p w:rsidR="002F1B02" w:rsidRPr="0070090F" w:rsidRDefault="002F1B02">
            <w:pPr>
              <w:jc w:val="center"/>
              <w:rPr>
                <w:highlight w:val="yellow"/>
              </w:rPr>
            </w:pPr>
          </w:p>
        </w:tc>
        <w:tc>
          <w:tcPr>
            <w:tcW w:w="4926" w:type="dxa"/>
          </w:tcPr>
          <w:p w:rsidR="002F1B02" w:rsidRPr="0070090F" w:rsidRDefault="002F1B02">
            <w:pPr>
              <w:jc w:val="center"/>
              <w:rPr>
                <w:highlight w:val="yellow"/>
              </w:rPr>
            </w:pPr>
          </w:p>
        </w:tc>
      </w:tr>
    </w:tbl>
    <w:p w:rsidR="00DB585C" w:rsidRPr="0070090F" w:rsidRDefault="00DB585C" w:rsidP="00115079">
      <w:pPr>
        <w:pStyle w:val="afd"/>
        <w:widowControl w:val="0"/>
        <w:numPr>
          <w:ilvl w:val="0"/>
          <w:numId w:val="24"/>
        </w:numPr>
        <w:autoSpaceDE w:val="0"/>
        <w:adjustRightInd w:val="0"/>
        <w:spacing w:before="200" w:line="240" w:lineRule="auto"/>
        <w:ind w:left="499" w:hanging="357"/>
        <w:jc w:val="center"/>
        <w:textAlignment w:val="baseline"/>
        <w:outlineLvl w:val="0"/>
        <w:rPr>
          <w:rFonts w:ascii="Times New Roman" w:eastAsia="GOST Type AU" w:hAnsi="Times New Roman"/>
          <w:b/>
          <w:sz w:val="24"/>
          <w:szCs w:val="24"/>
        </w:rPr>
      </w:pPr>
      <w:bookmarkStart w:id="100" w:name="_Toc460411101"/>
      <w:r w:rsidRPr="0070090F">
        <w:rPr>
          <w:rFonts w:ascii="Times New Roman" w:eastAsia="GOST Type AU" w:hAnsi="Times New Roman"/>
          <w:b/>
          <w:sz w:val="24"/>
          <w:szCs w:val="24"/>
        </w:rPr>
        <w:t>Сведения об использованных материалах по установлению границ земельных участков и особенностях межевания</w:t>
      </w:r>
      <w:bookmarkEnd w:id="96"/>
      <w:bookmarkEnd w:id="100"/>
    </w:p>
    <w:p w:rsidR="00DB585C" w:rsidRPr="0070090F" w:rsidRDefault="00DB585C" w:rsidP="00DB585C">
      <w:pPr>
        <w:ind w:firstLine="567"/>
        <w:jc w:val="both"/>
        <w:rPr>
          <w:szCs w:val="20"/>
          <w:highlight w:val="yellow"/>
          <w:lang w:eastAsia="ru-RU"/>
        </w:rPr>
      </w:pPr>
      <w:r w:rsidRPr="0070090F">
        <w:rPr>
          <w:szCs w:val="20"/>
          <w:lang w:eastAsia="ru-RU"/>
        </w:rPr>
        <w:lastRenderedPageBreak/>
        <w:t xml:space="preserve">Основной задачей проекта межевания территории линейного объекта является </w:t>
      </w:r>
      <w:r w:rsidR="009F58C7" w:rsidRPr="0070090F">
        <w:rPr>
          <w:szCs w:val="20"/>
          <w:lang w:eastAsia="ru-RU"/>
        </w:rPr>
        <w:t xml:space="preserve">строительство выносной линии </w:t>
      </w:r>
      <w:r w:rsidR="009F58C7" w:rsidRPr="0070090F">
        <w:rPr>
          <w:rFonts w:eastAsia="GOST Type AU"/>
        </w:rPr>
        <w:t>коммуникаций инженерной инфраструктуры</w:t>
      </w:r>
      <w:r w:rsidR="009F58C7" w:rsidRPr="0070090F">
        <w:rPr>
          <w:szCs w:val="20"/>
          <w:lang w:eastAsia="ru-RU"/>
        </w:rPr>
        <w:t xml:space="preserve"> (</w:t>
      </w:r>
      <w:r w:rsidR="00310F83" w:rsidRPr="0070090F">
        <w:rPr>
          <w:szCs w:val="20"/>
          <w:lang w:eastAsia="ru-RU"/>
        </w:rPr>
        <w:t xml:space="preserve">трассы </w:t>
      </w:r>
      <w:r w:rsidR="009F58C7" w:rsidRPr="0070090F">
        <w:rPr>
          <w:szCs w:val="20"/>
          <w:lang w:eastAsia="ru-RU"/>
        </w:rPr>
        <w:t>водо</w:t>
      </w:r>
      <w:r w:rsidR="00310F83" w:rsidRPr="0070090F">
        <w:rPr>
          <w:szCs w:val="20"/>
          <w:lang w:eastAsia="ru-RU"/>
        </w:rPr>
        <w:t>вода</w:t>
      </w:r>
      <w:r w:rsidR="009F58C7" w:rsidRPr="0070090F">
        <w:rPr>
          <w:szCs w:val="20"/>
          <w:lang w:eastAsia="ru-RU"/>
        </w:rPr>
        <w:t xml:space="preserve"> </w:t>
      </w:r>
      <w:r w:rsidR="00324981" w:rsidRPr="0070090F">
        <w:rPr>
          <w:szCs w:val="20"/>
          <w:lang w:val="en-US" w:eastAsia="ru-RU"/>
        </w:rPr>
        <w:t>d</w:t>
      </w:r>
      <w:r w:rsidR="009F58C7" w:rsidRPr="0070090F">
        <w:rPr>
          <w:szCs w:val="20"/>
          <w:lang w:eastAsia="ru-RU"/>
        </w:rPr>
        <w:t>=600 мм) от существующего колодца по пер.Светофорному до существующего колодца у дома №1 по ул.Кирпичной (</w:t>
      </w:r>
      <w:r w:rsidR="009F58C7" w:rsidRPr="0070090F">
        <w:rPr>
          <w:rFonts w:eastAsia="GOST Type AU"/>
        </w:rPr>
        <w:t xml:space="preserve">вдоль ул.Коммунистическая). </w:t>
      </w:r>
      <w:r w:rsidRPr="0070090F">
        <w:rPr>
          <w:szCs w:val="20"/>
          <w:lang w:eastAsia="ru-RU"/>
        </w:rPr>
        <w:t>Площади земельных участков, необходимых для строительства и эксплуатации планируемых линейных объектов, предоставляемых в аренду на период строительства, составляют:</w:t>
      </w:r>
    </w:p>
    <w:p w:rsidR="009F58C7" w:rsidRPr="0070090F" w:rsidRDefault="00310F83" w:rsidP="009F58C7">
      <w:pPr>
        <w:ind w:firstLine="567"/>
        <w:jc w:val="both"/>
        <w:rPr>
          <w:szCs w:val="20"/>
          <w:highlight w:val="yellow"/>
          <w:lang w:eastAsia="ru-RU"/>
        </w:rPr>
      </w:pPr>
      <w:r w:rsidRPr="0070090F">
        <w:rPr>
          <w:szCs w:val="20"/>
          <w:lang w:eastAsia="ru-RU"/>
        </w:rPr>
        <w:t xml:space="preserve">1.Водовод </w:t>
      </w:r>
      <w:r w:rsidR="009F58C7" w:rsidRPr="0070090F">
        <w:rPr>
          <w:szCs w:val="20"/>
          <w:lang w:eastAsia="ru-RU"/>
        </w:rPr>
        <w:t xml:space="preserve">– </w:t>
      </w:r>
      <w:r w:rsidRPr="0070090F">
        <w:rPr>
          <w:szCs w:val="20"/>
          <w:lang w:eastAsia="ru-RU"/>
        </w:rPr>
        <w:t>26 995</w:t>
      </w:r>
      <w:r w:rsidR="009F58C7" w:rsidRPr="0070090F">
        <w:rPr>
          <w:szCs w:val="20"/>
          <w:lang w:eastAsia="ru-RU"/>
        </w:rPr>
        <w:t xml:space="preserve"> кв.м.</w:t>
      </w:r>
    </w:p>
    <w:p w:rsidR="00310F83" w:rsidRPr="0070090F" w:rsidRDefault="00310F83" w:rsidP="00310F83">
      <w:pPr>
        <w:ind w:firstLine="567"/>
        <w:jc w:val="both"/>
        <w:rPr>
          <w:szCs w:val="20"/>
          <w:lang w:eastAsia="ru-RU"/>
        </w:rPr>
      </w:pPr>
      <w:r w:rsidRPr="0070090F">
        <w:rPr>
          <w:szCs w:val="20"/>
          <w:lang w:eastAsia="ru-RU"/>
        </w:rPr>
        <w:t xml:space="preserve">Предусматривается выделение полосы отвода из земель </w:t>
      </w:r>
      <w:proofErr w:type="spellStart"/>
      <w:r w:rsidRPr="0070090F">
        <w:rPr>
          <w:szCs w:val="20"/>
          <w:lang w:eastAsia="ru-RU"/>
        </w:rPr>
        <w:t>неразграниченной</w:t>
      </w:r>
      <w:proofErr w:type="spellEnd"/>
      <w:r w:rsidRPr="0070090F">
        <w:rPr>
          <w:szCs w:val="20"/>
          <w:lang w:eastAsia="ru-RU"/>
        </w:rPr>
        <w:t xml:space="preserve"> государственной собственности (территория свободная от застройки) для строительства и эксплуатации планируемого линейного объекта.</w:t>
      </w:r>
    </w:p>
    <w:p w:rsidR="00DB585C" w:rsidRPr="0070090F" w:rsidRDefault="00DB585C" w:rsidP="00DB585C">
      <w:pPr>
        <w:ind w:firstLine="567"/>
        <w:jc w:val="both"/>
        <w:rPr>
          <w:szCs w:val="20"/>
          <w:highlight w:val="yellow"/>
          <w:lang w:eastAsia="ru-RU"/>
        </w:rPr>
      </w:pPr>
      <w:r w:rsidRPr="0070090F">
        <w:rPr>
          <w:szCs w:val="20"/>
          <w:lang w:eastAsia="ru-RU"/>
        </w:rPr>
        <w:t xml:space="preserve">Полоса отвода представляет собой полосу общей площадью </w:t>
      </w:r>
      <w:r w:rsidR="00310F83" w:rsidRPr="0070090F">
        <w:rPr>
          <w:szCs w:val="20"/>
          <w:lang w:eastAsia="ru-RU"/>
        </w:rPr>
        <w:t>26 995</w:t>
      </w:r>
      <w:r w:rsidRPr="0070090F">
        <w:rPr>
          <w:szCs w:val="20"/>
          <w:lang w:eastAsia="ru-RU"/>
        </w:rPr>
        <w:t xml:space="preserve"> кв.м</w:t>
      </w:r>
      <w:r w:rsidR="00310F83" w:rsidRPr="0070090F">
        <w:rPr>
          <w:szCs w:val="20"/>
          <w:lang w:eastAsia="ru-RU"/>
        </w:rPr>
        <w:t xml:space="preserve"> (2,70</w:t>
      </w:r>
      <w:r w:rsidRPr="0070090F">
        <w:rPr>
          <w:szCs w:val="20"/>
          <w:lang w:eastAsia="ru-RU"/>
        </w:rPr>
        <w:t xml:space="preserve"> га)., сформированную в границах </w:t>
      </w:r>
      <w:r w:rsidR="009D3C73" w:rsidRPr="0070090F">
        <w:rPr>
          <w:szCs w:val="20"/>
          <w:lang w:eastAsia="ru-RU"/>
        </w:rPr>
        <w:t xml:space="preserve">санитарно-защитной полосы </w:t>
      </w:r>
      <w:r w:rsidRPr="0070090F">
        <w:rPr>
          <w:szCs w:val="20"/>
          <w:lang w:eastAsia="ru-RU"/>
        </w:rPr>
        <w:t>проектируем</w:t>
      </w:r>
      <w:r w:rsidR="009D3C73" w:rsidRPr="0070090F">
        <w:rPr>
          <w:szCs w:val="20"/>
          <w:lang w:eastAsia="ru-RU"/>
        </w:rPr>
        <w:t>ой линии</w:t>
      </w:r>
      <w:r w:rsidRPr="0070090F">
        <w:rPr>
          <w:szCs w:val="20"/>
          <w:lang w:eastAsia="ru-RU"/>
        </w:rPr>
        <w:t xml:space="preserve"> </w:t>
      </w:r>
      <w:r w:rsidR="006744DC" w:rsidRPr="0070090F">
        <w:rPr>
          <w:szCs w:val="20"/>
          <w:lang w:eastAsia="ru-RU"/>
        </w:rPr>
        <w:t>водовода</w:t>
      </w:r>
      <w:r w:rsidR="009D3C73" w:rsidRPr="0070090F">
        <w:rPr>
          <w:szCs w:val="20"/>
          <w:lang w:eastAsia="ru-RU"/>
        </w:rPr>
        <w:t>.</w:t>
      </w:r>
    </w:p>
    <w:p w:rsidR="00DB585C" w:rsidRPr="0070090F" w:rsidRDefault="00DB585C" w:rsidP="00DB585C">
      <w:pPr>
        <w:ind w:firstLine="567"/>
        <w:jc w:val="both"/>
        <w:rPr>
          <w:szCs w:val="20"/>
          <w:lang w:eastAsia="ru-RU"/>
        </w:rPr>
      </w:pPr>
      <w:r w:rsidRPr="0070090F">
        <w:rPr>
          <w:szCs w:val="20"/>
          <w:lang w:eastAsia="ru-RU"/>
        </w:rPr>
        <w:t>Выделения частей из сформированных и поставленных на кадастровый учет земельных участков не предусматривается.</w:t>
      </w:r>
    </w:p>
    <w:p w:rsidR="00DB585C" w:rsidRPr="0070090F" w:rsidRDefault="00DB585C" w:rsidP="00DB585C">
      <w:pPr>
        <w:ind w:firstLine="567"/>
        <w:jc w:val="both"/>
        <w:rPr>
          <w:szCs w:val="20"/>
          <w:lang w:eastAsia="ru-RU"/>
        </w:rPr>
      </w:pPr>
      <w:r w:rsidRPr="0070090F">
        <w:rPr>
          <w:szCs w:val="20"/>
          <w:lang w:eastAsia="ru-RU"/>
        </w:rPr>
        <w:t>Мероприятия по переводу земель в другую категорию не предусматриваются.</w:t>
      </w:r>
    </w:p>
    <w:p w:rsidR="00DB585C" w:rsidRPr="0070090F" w:rsidRDefault="00DB585C" w:rsidP="00DB585C">
      <w:pPr>
        <w:ind w:firstLine="567"/>
        <w:jc w:val="both"/>
        <w:rPr>
          <w:szCs w:val="20"/>
          <w:lang w:eastAsia="ru-RU"/>
        </w:rPr>
      </w:pPr>
      <w:r w:rsidRPr="0070090F">
        <w:rPr>
          <w:rFonts w:eastAsia="Calibri"/>
          <w:lang w:eastAsia="en-US"/>
        </w:rPr>
        <w:t xml:space="preserve">В соответствии с документами территориального планирования проектируемой территории формирование земельных участков для строительства объектов федерального и регионального значения не предусматривается. </w:t>
      </w:r>
    </w:p>
    <w:p w:rsidR="00DB585C" w:rsidRPr="0070090F" w:rsidRDefault="00DB585C" w:rsidP="00DB585C">
      <w:pPr>
        <w:ind w:firstLine="567"/>
        <w:jc w:val="both"/>
        <w:rPr>
          <w:rFonts w:eastAsia="Calibri"/>
          <w:lang w:eastAsia="en-US"/>
        </w:rPr>
      </w:pPr>
      <w:r w:rsidRPr="0070090F">
        <w:rPr>
          <w:rFonts w:eastAsia="Calibri"/>
          <w:lang w:eastAsia="en-US"/>
        </w:rPr>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сформированы на основании кадастровых планов территории (выписка из государственного кадастра недвижимости), предоставлены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Челябинской области.</w:t>
      </w:r>
    </w:p>
    <w:p w:rsidR="00DB585C" w:rsidRPr="0070090F" w:rsidRDefault="00DB585C" w:rsidP="00DB585C">
      <w:pPr>
        <w:ind w:firstLine="567"/>
        <w:jc w:val="both"/>
        <w:rPr>
          <w:rFonts w:eastAsia="Calibri"/>
          <w:lang w:eastAsia="en-US"/>
        </w:rPr>
      </w:pPr>
      <w:r w:rsidRPr="0070090F">
        <w:rPr>
          <w:rFonts w:eastAsia="Calibri"/>
          <w:lang w:eastAsia="en-US"/>
        </w:rPr>
        <w:t>Согласно исходным данным существующих границ зон действия публичных сервитутов на проектируемой территории нет.</w:t>
      </w:r>
    </w:p>
    <w:p w:rsidR="00DB585C" w:rsidRPr="0070090F" w:rsidRDefault="00DB585C" w:rsidP="00DB585C">
      <w:pPr>
        <w:ind w:firstLine="567"/>
        <w:jc w:val="both"/>
      </w:pPr>
      <w:r w:rsidRPr="0070090F">
        <w:t xml:space="preserve">В соответствии с приложениями Закона №252-ФЗ зоны с особыми условиями использования территории (в т.ч. охранные зоны) исключены из перечня объектов землеустройства, в связи с чем проведение землеустроительных работ по описанию (установлению) на местности границ зон с особыми условиями использования территории, передача землеустроительной документации в государственный фонд данных и внесение соответствующих сведений в государственный кадастр недвижимости не предусматриваются. </w:t>
      </w:r>
    </w:p>
    <w:p w:rsidR="00310F83" w:rsidRPr="0070090F" w:rsidRDefault="00310F83" w:rsidP="00310F83">
      <w:pPr>
        <w:shd w:val="clear" w:color="auto" w:fill="FFFFFF" w:themeFill="background1"/>
        <w:tabs>
          <w:tab w:val="left" w:pos="1418"/>
        </w:tabs>
        <w:ind w:firstLine="567"/>
        <w:jc w:val="center"/>
        <w:rPr>
          <w:i/>
          <w:lang w:eastAsia="ru-RU"/>
        </w:rPr>
      </w:pPr>
      <w:r w:rsidRPr="0070090F">
        <w:rPr>
          <w:i/>
          <w:lang w:eastAsia="ru-RU"/>
        </w:rPr>
        <w:t>Предложения по установлению публичных сервитутов</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Согласно исходным данным существующих границы зон действия публичных сервитутов на проектируемой территории нет.</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При формировании земельного участка под линейный объект часть земельных участков оказалась в зоне планируемого размещения водовода.</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 xml:space="preserve">Согласно ст. 23 Земельного кодекса РФ В целях управления развитием территорий в проекте межевания территории даны предложения по установлению границ зон действия планируемых публичных сервитутов с тем, чтобы впоследствии устанавливать их специальными нормативными правовыми актами органов местного самоуправления. Сервитут – это право ограниченного пользования чужим земельным участком. Под земельным участком в правовом смысле понимается только сформированный и поставленный на государственный кадастровый учет земельный участок. Границы частей земельных участков, которыми проектом планировки территории предусматривается беспрепятственное пользование для ремонта и обслуживания проектируемого водовода </w:t>
      </w:r>
      <w:r w:rsidRPr="0070090F">
        <w:rPr>
          <w:lang w:eastAsia="ru-RU"/>
        </w:rPr>
        <w:lastRenderedPageBreak/>
        <w:t>отображены в проекте межевания посредством границ зон действия планируемого публичного сервитута.</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 xml:space="preserve">Проектом предлагается установить границы зон действия планируемых публичных сервитутов для ремонта и обслуживания проектируемого линейного объекта в границах </w:t>
      </w:r>
      <w:r w:rsidR="00D36DFD" w:rsidRPr="0070090F">
        <w:rPr>
          <w:szCs w:val="20"/>
          <w:lang w:eastAsia="ru-RU"/>
        </w:rPr>
        <w:t>санитарно-защитной полосы</w:t>
      </w:r>
      <w:r w:rsidRPr="0070090F">
        <w:rPr>
          <w:lang w:eastAsia="ru-RU"/>
        </w:rPr>
        <w:t xml:space="preserve">. </w:t>
      </w:r>
      <w:r w:rsidR="00D36DFD" w:rsidRPr="0070090F">
        <w:rPr>
          <w:lang w:eastAsia="ru-RU"/>
        </w:rPr>
        <w:t>Санитарная охрана водовода</w:t>
      </w:r>
      <w:r w:rsidRPr="0070090F">
        <w:rPr>
          <w:lang w:eastAsia="ru-RU"/>
        </w:rPr>
        <w:t xml:space="preserve"> – участок земли в виде территории, ограниченной условными лини</w:t>
      </w:r>
      <w:r w:rsidR="00D36DFD" w:rsidRPr="0070090F">
        <w:rPr>
          <w:lang w:eastAsia="ru-RU"/>
        </w:rPr>
        <w:t>ями, проходящими на расстоянии 10</w:t>
      </w:r>
      <w:r w:rsidRPr="0070090F">
        <w:rPr>
          <w:lang w:eastAsia="ru-RU"/>
        </w:rPr>
        <w:t xml:space="preserve"> метров от водо</w:t>
      </w:r>
      <w:r w:rsidR="00D36DFD" w:rsidRPr="0070090F">
        <w:rPr>
          <w:lang w:eastAsia="ru-RU"/>
        </w:rPr>
        <w:t>вода диаметром 60</w:t>
      </w:r>
      <w:r w:rsidRPr="0070090F">
        <w:rPr>
          <w:lang w:eastAsia="ru-RU"/>
        </w:rPr>
        <w:t>0 мм.</w:t>
      </w:r>
    </w:p>
    <w:p w:rsidR="002F1B02" w:rsidRPr="0070090F" w:rsidRDefault="002F1B02" w:rsidP="002F1B02">
      <w:pPr>
        <w:shd w:val="clear" w:color="auto" w:fill="FFFFFF" w:themeFill="background1"/>
        <w:tabs>
          <w:tab w:val="left" w:pos="1418"/>
        </w:tabs>
        <w:ind w:firstLine="567"/>
        <w:jc w:val="both"/>
        <w:rPr>
          <w:lang w:eastAsia="ru-RU"/>
        </w:rPr>
      </w:pPr>
      <w:r w:rsidRPr="0070090F">
        <w:rPr>
          <w:lang w:eastAsia="ru-RU"/>
        </w:rPr>
        <w:t>Максимальная ширина в границах зон действия планируемого публичного сервитута для ремонта и обслуживания проектируемого водовода – 11,3 м.</w:t>
      </w:r>
    </w:p>
    <w:p w:rsidR="00310F83" w:rsidRPr="0070090F" w:rsidRDefault="00310F83" w:rsidP="00310F83">
      <w:pPr>
        <w:shd w:val="clear" w:color="auto" w:fill="FFFFFF" w:themeFill="background1"/>
        <w:tabs>
          <w:tab w:val="left" w:pos="1418"/>
        </w:tabs>
        <w:ind w:firstLine="567"/>
        <w:jc w:val="both"/>
        <w:rPr>
          <w:lang w:eastAsia="ru-RU"/>
        </w:rPr>
      </w:pPr>
      <w:r w:rsidRPr="0070090F">
        <w:rPr>
          <w:lang w:eastAsia="ru-RU"/>
        </w:rPr>
        <w:t>Установление публичного сервитута осуществляется с учетом результатов общественных слушаний.</w:t>
      </w:r>
    </w:p>
    <w:p w:rsidR="00310F83" w:rsidRPr="0070090F" w:rsidRDefault="00310F83" w:rsidP="00310F83">
      <w:pPr>
        <w:shd w:val="clear" w:color="auto" w:fill="FFFFFF" w:themeFill="background1"/>
        <w:tabs>
          <w:tab w:val="left" w:pos="1418"/>
        </w:tabs>
        <w:ind w:firstLine="567"/>
        <w:jc w:val="both"/>
        <w:rPr>
          <w:lang w:eastAsia="ru-RU"/>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6"/>
        <w:gridCol w:w="4926"/>
      </w:tblGrid>
      <w:tr w:rsidR="002F1B02" w:rsidRPr="0070090F" w:rsidTr="002F1B02">
        <w:tc>
          <w:tcPr>
            <w:tcW w:w="4926" w:type="dxa"/>
            <w:hideMark/>
          </w:tcPr>
          <w:p w:rsidR="002F1B02" w:rsidRPr="0070090F" w:rsidRDefault="002F1B02">
            <w:pPr>
              <w:spacing w:line="240" w:lineRule="auto"/>
              <w:jc w:val="center"/>
              <w:rPr>
                <w:sz w:val="20"/>
                <w:szCs w:val="20"/>
              </w:rPr>
            </w:pPr>
            <w:r w:rsidRPr="0070090F">
              <w:rPr>
                <w:sz w:val="20"/>
                <w:szCs w:val="20"/>
              </w:rPr>
              <w:t>Таблица координат</w:t>
            </w:r>
          </w:p>
          <w:p w:rsidR="002F1B02" w:rsidRPr="0070090F" w:rsidRDefault="002F1B02">
            <w:pPr>
              <w:spacing w:line="240" w:lineRule="auto"/>
              <w:jc w:val="center"/>
              <w:rPr>
                <w:sz w:val="20"/>
                <w:szCs w:val="20"/>
              </w:rPr>
            </w:pPr>
            <w:r w:rsidRPr="0070090F">
              <w:rPr>
                <w:sz w:val="20"/>
                <w:szCs w:val="20"/>
              </w:rPr>
              <w:t>планируемых границ зон действия публичного сервитута в целях ремонта сетей водовода</w:t>
            </w:r>
          </w:p>
          <w:p w:rsidR="002F1B02" w:rsidRPr="0070090F" w:rsidRDefault="002F1B02">
            <w:pPr>
              <w:spacing w:line="240" w:lineRule="auto"/>
              <w:jc w:val="center"/>
              <w:rPr>
                <w:sz w:val="20"/>
                <w:szCs w:val="20"/>
              </w:rPr>
            </w:pPr>
            <w:r w:rsidRPr="0070090F">
              <w:rPr>
                <w:sz w:val="20"/>
                <w:szCs w:val="20"/>
              </w:rPr>
              <w:t>(обременение земельного участка с кадастровым номером 74:18:0801002:24 для производственной деятельности)</w:t>
            </w:r>
          </w:p>
          <w:p w:rsidR="002F1B02" w:rsidRPr="0070090F" w:rsidRDefault="002F1B02">
            <w:pPr>
              <w:spacing w:line="240" w:lineRule="auto"/>
              <w:jc w:val="center"/>
              <w:rPr>
                <w:sz w:val="20"/>
                <w:szCs w:val="20"/>
              </w:rPr>
            </w:pPr>
            <w:r w:rsidRPr="0070090F">
              <w:rPr>
                <w:sz w:val="20"/>
                <w:szCs w:val="20"/>
              </w:rPr>
              <w:t>Площадь: 734 м</w:t>
            </w:r>
            <w:r w:rsidRPr="0070090F">
              <w:rPr>
                <w:sz w:val="20"/>
                <w:szCs w:val="20"/>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Y</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592304,84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1362869,83</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592347,38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1362991,86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592359,56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1362987,26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592357,73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1362987,26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592304,84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1362869,83</w:t>
                  </w:r>
                </w:p>
              </w:tc>
            </w:tr>
          </w:tbl>
          <w:p w:rsidR="002F1B02" w:rsidRPr="0070090F" w:rsidRDefault="002F1B02">
            <w:pPr>
              <w:autoSpaceDE w:val="0"/>
              <w:rPr>
                <w:highlight w:val="yellow"/>
              </w:rPr>
            </w:pPr>
          </w:p>
        </w:tc>
        <w:tc>
          <w:tcPr>
            <w:tcW w:w="4926" w:type="dxa"/>
            <w:hideMark/>
          </w:tcPr>
          <w:p w:rsidR="002F1B02" w:rsidRPr="0070090F" w:rsidRDefault="002F1B02">
            <w:pPr>
              <w:spacing w:line="240" w:lineRule="auto"/>
              <w:jc w:val="center"/>
              <w:rPr>
                <w:sz w:val="20"/>
                <w:szCs w:val="20"/>
              </w:rPr>
            </w:pPr>
            <w:r w:rsidRPr="0070090F">
              <w:rPr>
                <w:sz w:val="20"/>
                <w:szCs w:val="20"/>
              </w:rPr>
              <w:t>Таблица координат</w:t>
            </w:r>
          </w:p>
          <w:p w:rsidR="002F1B02" w:rsidRPr="0070090F" w:rsidRDefault="002F1B02">
            <w:pPr>
              <w:spacing w:line="240" w:lineRule="auto"/>
              <w:jc w:val="center"/>
              <w:rPr>
                <w:sz w:val="20"/>
                <w:szCs w:val="20"/>
              </w:rPr>
            </w:pPr>
            <w:r w:rsidRPr="0070090F">
              <w:rPr>
                <w:sz w:val="20"/>
                <w:szCs w:val="20"/>
              </w:rPr>
              <w:t>планируемых границ зон действия публичного сервитута в целях ремонта сетей водовода</w:t>
            </w:r>
          </w:p>
          <w:p w:rsidR="002F1B02" w:rsidRPr="0070090F" w:rsidRDefault="002F1B02">
            <w:pPr>
              <w:spacing w:line="240" w:lineRule="auto"/>
              <w:jc w:val="center"/>
              <w:rPr>
                <w:sz w:val="20"/>
                <w:szCs w:val="20"/>
              </w:rPr>
            </w:pPr>
            <w:r w:rsidRPr="0070090F">
              <w:rPr>
                <w:sz w:val="20"/>
                <w:szCs w:val="20"/>
              </w:rPr>
              <w:t>(обременение земельного участка с кадастровым номером 74:18:0806016:1121 для ведения личного подсобного хозяйства)</w:t>
            </w:r>
          </w:p>
          <w:p w:rsidR="002F1B02" w:rsidRPr="0070090F" w:rsidRDefault="002F1B02">
            <w:pPr>
              <w:spacing w:line="240" w:lineRule="auto"/>
              <w:jc w:val="center"/>
              <w:rPr>
                <w:sz w:val="20"/>
                <w:szCs w:val="20"/>
              </w:rPr>
            </w:pPr>
            <w:r w:rsidRPr="0070090F">
              <w:rPr>
                <w:sz w:val="20"/>
                <w:szCs w:val="20"/>
              </w:rPr>
              <w:t>Площадь:3 м2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Y</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592040,35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1361910,36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592043,64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1361909,84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592043,34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1361908,12</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592040,35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1361910,36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592040,35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1361910,36</w:t>
                  </w:r>
                </w:p>
              </w:tc>
            </w:tr>
          </w:tbl>
          <w:p w:rsidR="002F1B02" w:rsidRPr="0070090F" w:rsidRDefault="002F1B02">
            <w:pPr>
              <w:autoSpaceDE w:val="0"/>
            </w:pPr>
          </w:p>
        </w:tc>
      </w:tr>
    </w:tbl>
    <w:p w:rsidR="00310F83" w:rsidRPr="0070090F" w:rsidRDefault="00310F83" w:rsidP="00310F83">
      <w:pPr>
        <w:ind w:firstLine="567"/>
        <w:jc w:val="both"/>
        <w:rPr>
          <w:rFonts w:eastAsia="Calibri"/>
          <w:lang w:eastAsia="en-US"/>
        </w:rPr>
      </w:pP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6"/>
        <w:gridCol w:w="4926"/>
      </w:tblGrid>
      <w:tr w:rsidR="002F1B02" w:rsidRPr="0070090F" w:rsidTr="002F1B02">
        <w:trPr>
          <w:trHeight w:val="4981"/>
        </w:trPr>
        <w:tc>
          <w:tcPr>
            <w:tcW w:w="4926" w:type="dxa"/>
            <w:hideMark/>
          </w:tcPr>
          <w:p w:rsidR="002F1B02" w:rsidRPr="0070090F" w:rsidRDefault="002F1B02">
            <w:pPr>
              <w:spacing w:line="240" w:lineRule="auto"/>
              <w:jc w:val="center"/>
              <w:rPr>
                <w:sz w:val="20"/>
                <w:szCs w:val="20"/>
              </w:rPr>
            </w:pPr>
            <w:r w:rsidRPr="0070090F">
              <w:rPr>
                <w:sz w:val="20"/>
                <w:szCs w:val="20"/>
              </w:rPr>
              <w:t>Таблица координат</w:t>
            </w:r>
          </w:p>
          <w:p w:rsidR="002F1B02" w:rsidRPr="0070090F" w:rsidRDefault="002F1B02">
            <w:pPr>
              <w:spacing w:line="240" w:lineRule="auto"/>
              <w:jc w:val="center"/>
              <w:rPr>
                <w:sz w:val="20"/>
                <w:szCs w:val="20"/>
              </w:rPr>
            </w:pPr>
            <w:r w:rsidRPr="0070090F">
              <w:rPr>
                <w:sz w:val="20"/>
                <w:szCs w:val="20"/>
              </w:rPr>
              <w:t>планируемых границ зон действия публичного сервитута в целях ремонта сетей водовода</w:t>
            </w:r>
          </w:p>
          <w:p w:rsidR="002F1B02" w:rsidRPr="0070090F" w:rsidRDefault="002F1B02">
            <w:pPr>
              <w:spacing w:line="240" w:lineRule="auto"/>
              <w:jc w:val="center"/>
              <w:rPr>
                <w:sz w:val="20"/>
                <w:szCs w:val="20"/>
              </w:rPr>
            </w:pPr>
            <w:r w:rsidRPr="0070090F">
              <w:rPr>
                <w:sz w:val="20"/>
                <w:szCs w:val="20"/>
              </w:rPr>
              <w:t>(обременение земельного участка с кадастровым номером 74:18:0806016:1 для объектов энергетики)</w:t>
            </w:r>
          </w:p>
          <w:p w:rsidR="002F1B02" w:rsidRPr="0070090F" w:rsidRDefault="002F1B02">
            <w:pPr>
              <w:spacing w:line="240" w:lineRule="auto"/>
              <w:jc w:val="center"/>
              <w:rPr>
                <w:sz w:val="20"/>
                <w:szCs w:val="20"/>
              </w:rPr>
            </w:pPr>
            <w:r w:rsidRPr="0070090F">
              <w:rPr>
                <w:sz w:val="20"/>
                <w:szCs w:val="20"/>
              </w:rPr>
              <w:t>Площадь: 6 м</w:t>
            </w:r>
            <w:r w:rsidRPr="0070090F">
              <w:rPr>
                <w:sz w:val="20"/>
                <w:szCs w:val="20"/>
                <w:vertAlign w:val="superscript"/>
              </w:rP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Y</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592057,42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1361901,09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592057,28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1361901,07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592057,04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1361901,07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592056,86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1361901,12</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592056,81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1361901,13</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592056,61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1361901,21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592056,57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1361901,24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592056,41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1361901,34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592056,24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1361901,50</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592056,15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1361901,60</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592056,09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1361901,67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592056,00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1361901,84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592055,98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1361901,87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592055,96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1361901,93</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592055,90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1361902,09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592055,87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1361902,32</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592055,87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1361902,57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592055,92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1361902,80</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592055,98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1361902,92</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592056,02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592056,05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1361903,06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592056,13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1361903,21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592056,21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1361903,29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1361903,37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592056,47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1361903,51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592056,59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1361903,58</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lastRenderedPageBreak/>
                    <w:t>27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592056,67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1361903,64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592056,89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1361903,71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592057,12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1361903,74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592057,36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1361903,74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592057,59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1361903,69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592057,91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1361903,54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592058,01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1361903,47</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592058,17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1361903,31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592058,27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1361903,21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592058,32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1361903,15</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592058,38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1361903,03</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592058,43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1361902,94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592058,47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1361902,81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592058,51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1361902,72</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592058,54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1361902,49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592058,54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1361902,24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592058,49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1361902,01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592058,43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1361901,89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592058,39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1361901,81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592058,34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1361901,71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592058,28</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1361901,61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592058,25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1361901,59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592058,11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1361901,44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592057,96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1361901,31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592057,74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1361901,19</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592057,51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1361901,11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592057,42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1361901,09</w:t>
                  </w:r>
                </w:p>
              </w:tc>
            </w:tr>
          </w:tbl>
          <w:p w:rsidR="002F1B02" w:rsidRPr="0070090F" w:rsidRDefault="002F1B02">
            <w:pPr>
              <w:autoSpaceDE w:val="0"/>
              <w:rPr>
                <w:highlight w:val="yellow"/>
              </w:rPr>
            </w:pPr>
          </w:p>
        </w:tc>
        <w:tc>
          <w:tcPr>
            <w:tcW w:w="4926" w:type="dxa"/>
            <w:hideMark/>
          </w:tcPr>
          <w:p w:rsidR="002F1B02" w:rsidRPr="0070090F" w:rsidRDefault="002F1B02">
            <w:pPr>
              <w:spacing w:line="240" w:lineRule="auto"/>
              <w:jc w:val="center"/>
              <w:rPr>
                <w:sz w:val="20"/>
                <w:szCs w:val="20"/>
              </w:rPr>
            </w:pPr>
            <w:r w:rsidRPr="0070090F">
              <w:rPr>
                <w:sz w:val="20"/>
                <w:szCs w:val="20"/>
              </w:rPr>
              <w:lastRenderedPageBreak/>
              <w:t>Таблица координат</w:t>
            </w:r>
          </w:p>
          <w:p w:rsidR="002F1B02" w:rsidRPr="0070090F" w:rsidRDefault="002F1B02">
            <w:pPr>
              <w:spacing w:line="240" w:lineRule="auto"/>
              <w:jc w:val="center"/>
              <w:rPr>
                <w:sz w:val="20"/>
                <w:szCs w:val="20"/>
              </w:rPr>
            </w:pPr>
            <w:r w:rsidRPr="0070090F">
              <w:rPr>
                <w:sz w:val="20"/>
                <w:szCs w:val="20"/>
              </w:rPr>
              <w:t>планируемых границ зон действия публичного сервитута в целях ремонта сетей водовода</w:t>
            </w:r>
          </w:p>
          <w:p w:rsidR="002F1B02" w:rsidRPr="0070090F" w:rsidRDefault="002F1B02">
            <w:pPr>
              <w:spacing w:line="240" w:lineRule="auto"/>
              <w:jc w:val="center"/>
              <w:rPr>
                <w:sz w:val="20"/>
                <w:szCs w:val="20"/>
              </w:rPr>
            </w:pPr>
            <w:r w:rsidRPr="0070090F">
              <w:rPr>
                <w:sz w:val="20"/>
                <w:szCs w:val="20"/>
              </w:rPr>
              <w:t>(обременение земельного участка с кадастровым номером 74:18:0801021:1 для объектов энергетики)</w:t>
            </w:r>
          </w:p>
          <w:p w:rsidR="002F1B02" w:rsidRPr="0070090F" w:rsidRDefault="002F1B02">
            <w:pPr>
              <w:spacing w:line="240" w:lineRule="auto"/>
              <w:jc w:val="center"/>
              <w:rPr>
                <w:sz w:val="20"/>
                <w:szCs w:val="20"/>
              </w:rPr>
            </w:pPr>
            <w:r w:rsidRPr="0070090F">
              <w:rPr>
                <w:sz w:val="20"/>
                <w:szCs w:val="20"/>
              </w:rPr>
              <w:t>Площадь:26 м2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pPr>
                    <w:rPr>
                      <w:sz w:val="20"/>
                      <w:szCs w:val="20"/>
                    </w:rPr>
                  </w:pPr>
                  <w:r w:rsidRPr="0070090F">
                    <w:rPr>
                      <w:sz w:val="20"/>
                      <w:szCs w:val="20"/>
                    </w:rPr>
                    <w:t>Y</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592085,81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1362272,64</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592086,76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1362279,21</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592090,64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1362278,66</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592089,67</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1362272,10</w:t>
                  </w:r>
                </w:p>
              </w:tc>
            </w:tr>
            <w:tr w:rsidR="0070090F" w:rsidRPr="0070090F">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592085,81</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pPr>
                    <w:jc w:val="center"/>
                    <w:rPr>
                      <w:sz w:val="20"/>
                      <w:szCs w:val="20"/>
                      <w:lang w:eastAsia="ru-RU"/>
                    </w:rPr>
                  </w:pPr>
                  <w:r w:rsidRPr="0070090F">
                    <w:rPr>
                      <w:sz w:val="20"/>
                      <w:szCs w:val="20"/>
                      <w:lang w:eastAsia="ru-RU"/>
                    </w:rPr>
                    <w:t>1362272,64</w:t>
                  </w:r>
                </w:p>
              </w:tc>
            </w:tr>
          </w:tbl>
          <w:p w:rsidR="002F1B02" w:rsidRPr="0070090F" w:rsidRDefault="002F1B02">
            <w:pPr>
              <w:autoSpaceDE w:val="0"/>
            </w:pPr>
          </w:p>
        </w:tc>
      </w:tr>
    </w:tbl>
    <w:p w:rsidR="002F1B02" w:rsidRPr="0070090F" w:rsidRDefault="002F1B02" w:rsidP="00310F83">
      <w:pPr>
        <w:ind w:firstLine="567"/>
        <w:jc w:val="both"/>
        <w:rPr>
          <w:rFonts w:eastAsia="Calibri"/>
          <w:lang w:eastAsia="en-US"/>
        </w:rPr>
      </w:pPr>
    </w:p>
    <w:p w:rsidR="00310F83" w:rsidRPr="0070090F" w:rsidRDefault="00310F83" w:rsidP="00DB585C">
      <w:pPr>
        <w:ind w:firstLine="567"/>
        <w:jc w:val="both"/>
        <w:rPr>
          <w:rFonts w:eastAsia="Calibri"/>
          <w:lang w:eastAsia="en-US"/>
        </w:rPr>
      </w:pPr>
    </w:p>
    <w:p w:rsidR="00DB585C" w:rsidRPr="0070090F" w:rsidRDefault="00DB585C" w:rsidP="00DB585C">
      <w:pPr>
        <w:widowControl w:val="0"/>
        <w:autoSpaceDE w:val="0"/>
        <w:adjustRightInd w:val="0"/>
        <w:spacing w:before="200"/>
        <w:ind w:left="142"/>
        <w:jc w:val="center"/>
        <w:textAlignment w:val="baseline"/>
        <w:outlineLvl w:val="0"/>
        <w:rPr>
          <w:rFonts w:eastAsia="GOST Type AU"/>
          <w:b/>
        </w:rPr>
      </w:pPr>
      <w:bookmarkStart w:id="101" w:name="_Toc460411102"/>
      <w:r w:rsidRPr="0070090F">
        <w:rPr>
          <w:rFonts w:eastAsia="GOST Type AU"/>
          <w:b/>
        </w:rPr>
        <w:t>3. ВЕДОМОСТЬ КООРДИНАТ ПРОЕКТА МЕЖЕВАНИЯ</w:t>
      </w:r>
      <w:bookmarkEnd w:id="97"/>
      <w:bookmarkEnd w:id="98"/>
      <w:bookmarkEnd w:id="99"/>
      <w:bookmarkEnd w:id="101"/>
    </w:p>
    <w:p w:rsidR="00DB585C" w:rsidRPr="0070090F" w:rsidRDefault="00DB585C" w:rsidP="00DB585C">
      <w:pPr>
        <w:shd w:val="clear" w:color="auto" w:fill="FFFFFF" w:themeFill="background1"/>
        <w:tabs>
          <w:tab w:val="left" w:pos="1418"/>
        </w:tabs>
        <w:ind w:firstLine="567"/>
        <w:jc w:val="center"/>
        <w:rPr>
          <w:b/>
          <w:lang w:eastAsia="ru-RU"/>
        </w:rPr>
      </w:pPr>
      <w:r w:rsidRPr="0070090F">
        <w:rPr>
          <w:b/>
          <w:lang w:eastAsia="ru-RU"/>
        </w:rPr>
        <w:t>Ведомость координат поворотных точек образуемого земельного участка</w:t>
      </w:r>
    </w:p>
    <w:p w:rsidR="00DB585C" w:rsidRPr="0070090F" w:rsidRDefault="00DB585C" w:rsidP="00DB585C">
      <w:pPr>
        <w:shd w:val="clear" w:color="auto" w:fill="FFFFFF" w:themeFill="background1"/>
        <w:tabs>
          <w:tab w:val="left" w:pos="1418"/>
        </w:tabs>
        <w:ind w:firstLine="567"/>
        <w:jc w:val="center"/>
        <w:rPr>
          <w:highlight w:val="yellow"/>
          <w:lang w:eastAsia="ru-RU"/>
        </w:rPr>
      </w:pPr>
      <w:r w:rsidRPr="0070090F">
        <w:rPr>
          <w:lang w:eastAsia="ru-RU"/>
        </w:rPr>
        <w:t>Назначения (</w:t>
      </w:r>
      <w:r w:rsidR="009D3C73" w:rsidRPr="0070090F">
        <w:rPr>
          <w:lang w:eastAsia="ru-RU"/>
        </w:rPr>
        <w:t>условно-</w:t>
      </w:r>
      <w:r w:rsidRPr="0070090F">
        <w:rPr>
          <w:lang w:eastAsia="ru-RU"/>
        </w:rPr>
        <w:t xml:space="preserve">разрешенное использование): строительство и эксплуатация </w:t>
      </w:r>
      <w:r w:rsidR="009D3C73" w:rsidRPr="0070090F">
        <w:rPr>
          <w:lang w:eastAsia="ru-RU"/>
        </w:rPr>
        <w:t xml:space="preserve">подземного </w:t>
      </w:r>
      <w:r w:rsidR="00D36DFD" w:rsidRPr="0070090F">
        <w:rPr>
          <w:lang w:eastAsia="ru-RU"/>
        </w:rPr>
        <w:t>магистрального водовода</w:t>
      </w:r>
      <w:r w:rsidRPr="0070090F">
        <w:rPr>
          <w:lang w:eastAsia="ru-RU"/>
        </w:rPr>
        <w:t>.</w:t>
      </w:r>
    </w:p>
    <w:p w:rsidR="00DB585C" w:rsidRPr="0070090F" w:rsidRDefault="00DB585C" w:rsidP="00DB585C">
      <w:pPr>
        <w:shd w:val="clear" w:color="auto" w:fill="FFFFFF" w:themeFill="background1"/>
        <w:tabs>
          <w:tab w:val="left" w:pos="1418"/>
        </w:tabs>
        <w:ind w:firstLine="567"/>
        <w:jc w:val="center"/>
        <w:rPr>
          <w:rFonts w:eastAsia="GOST Type AU"/>
        </w:rPr>
      </w:pPr>
      <w:r w:rsidRPr="0070090F">
        <w:rPr>
          <w:lang w:eastAsia="ru-RU"/>
        </w:rPr>
        <w:t xml:space="preserve">Площадь земельного участка – </w:t>
      </w:r>
      <w:r w:rsidR="00D36DFD" w:rsidRPr="0070090F">
        <w:rPr>
          <w:szCs w:val="20"/>
          <w:lang w:eastAsia="ru-RU"/>
        </w:rPr>
        <w:t>33 132</w:t>
      </w:r>
      <w:r w:rsidRPr="0070090F">
        <w:rPr>
          <w:szCs w:val="20"/>
          <w:lang w:eastAsia="ru-RU"/>
        </w:rPr>
        <w:t xml:space="preserve"> кв.м.</w:t>
      </w:r>
    </w:p>
    <w:p w:rsidR="00DB585C" w:rsidRPr="0070090F" w:rsidRDefault="00DB585C" w:rsidP="00DB585C">
      <w:pPr>
        <w:widowControl w:val="0"/>
        <w:tabs>
          <w:tab w:val="left" w:pos="6105"/>
        </w:tabs>
        <w:autoSpaceDE w:val="0"/>
        <w:autoSpaceDN w:val="0"/>
        <w:adjustRightInd w:val="0"/>
        <w:ind w:right="-3"/>
        <w:rPr>
          <w:rFonts w:eastAsia="GOST Type AU"/>
          <w:highlight w:val="yellow"/>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9"/>
        <w:gridCol w:w="1775"/>
        <w:gridCol w:w="1873"/>
      </w:tblGrid>
      <w:tr w:rsidR="0070090F" w:rsidRPr="0070090F" w:rsidTr="002F1B02">
        <w:tc>
          <w:tcPr>
            <w:tcW w:w="939" w:type="dxa"/>
            <w:tcBorders>
              <w:top w:val="single" w:sz="4" w:space="0" w:color="auto"/>
              <w:left w:val="single" w:sz="4" w:space="0" w:color="auto"/>
              <w:bottom w:val="single" w:sz="4" w:space="0" w:color="auto"/>
              <w:right w:val="single" w:sz="4" w:space="0" w:color="auto"/>
            </w:tcBorders>
            <w:hideMark/>
          </w:tcPr>
          <w:p w:rsidR="002F1B02" w:rsidRPr="0070090F" w:rsidRDefault="002F1B02" w:rsidP="00336D69">
            <w:pPr>
              <w:rPr>
                <w:sz w:val="20"/>
                <w:szCs w:val="20"/>
              </w:rPr>
            </w:pPr>
            <w:r w:rsidRPr="0070090F">
              <w:rPr>
                <w:sz w:val="20"/>
                <w:szCs w:val="20"/>
              </w:rPr>
              <w:t>№</w:t>
            </w:r>
          </w:p>
        </w:tc>
        <w:tc>
          <w:tcPr>
            <w:tcW w:w="1775" w:type="dxa"/>
            <w:tcBorders>
              <w:top w:val="single" w:sz="4" w:space="0" w:color="auto"/>
              <w:left w:val="single" w:sz="4" w:space="0" w:color="auto"/>
              <w:bottom w:val="single" w:sz="4" w:space="0" w:color="auto"/>
              <w:right w:val="single" w:sz="4" w:space="0" w:color="auto"/>
            </w:tcBorders>
            <w:hideMark/>
          </w:tcPr>
          <w:p w:rsidR="002F1B02" w:rsidRPr="0070090F" w:rsidRDefault="002F1B02" w:rsidP="00336D69">
            <w:pPr>
              <w:rPr>
                <w:sz w:val="20"/>
                <w:szCs w:val="20"/>
              </w:rPr>
            </w:pPr>
            <w:r w:rsidRPr="0070090F">
              <w:rPr>
                <w:sz w:val="20"/>
                <w:szCs w:val="20"/>
              </w:rPr>
              <w:t>X</w:t>
            </w:r>
          </w:p>
        </w:tc>
        <w:tc>
          <w:tcPr>
            <w:tcW w:w="1873" w:type="dxa"/>
            <w:tcBorders>
              <w:top w:val="single" w:sz="4" w:space="0" w:color="auto"/>
              <w:left w:val="single" w:sz="4" w:space="0" w:color="auto"/>
              <w:bottom w:val="single" w:sz="4" w:space="0" w:color="auto"/>
              <w:right w:val="single" w:sz="4" w:space="0" w:color="auto"/>
            </w:tcBorders>
            <w:hideMark/>
          </w:tcPr>
          <w:p w:rsidR="002F1B02" w:rsidRPr="0070090F" w:rsidRDefault="002F1B02" w:rsidP="00336D69">
            <w:pPr>
              <w:rPr>
                <w:sz w:val="20"/>
                <w:szCs w:val="20"/>
              </w:rPr>
            </w:pPr>
            <w:r w:rsidRPr="0070090F">
              <w:rPr>
                <w:sz w:val="20"/>
                <w:szCs w:val="20"/>
              </w:rPr>
              <w:t>Y</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592161,03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1361808,16</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592166,76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1361801,02</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592144,02</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1361781,04</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592123,33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1361804,18</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592128,85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1361808,60</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592061,66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1361891,80</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592015,89</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1361926,30</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592077,36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1362343,55</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9</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592160,20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1362530,91</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10</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592232,15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1362763,47</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592346,26</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1363016,82</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12</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592369,20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1363007,34</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592255,34</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1362754,56</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14</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592183,40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1362522,06</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15</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592101,40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1362336,60</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16</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592049,35</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1361983,68</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17</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592042,63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1361937,15</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18</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592080,70</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1361908,39</w:t>
            </w:r>
          </w:p>
        </w:tc>
      </w:tr>
      <w:tr w:rsidR="0070090F" w:rsidRPr="0070090F" w:rsidTr="002F1B02">
        <w:tc>
          <w:tcPr>
            <w:tcW w:w="939"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w:t>
            </w:r>
          </w:p>
        </w:tc>
        <w:tc>
          <w:tcPr>
            <w:tcW w:w="1775"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592161,03</w:t>
            </w:r>
          </w:p>
        </w:tc>
        <w:tc>
          <w:tcPr>
            <w:tcW w:w="1873" w:type="dxa"/>
            <w:tcBorders>
              <w:top w:val="single" w:sz="4" w:space="0" w:color="auto"/>
              <w:left w:val="single" w:sz="4" w:space="0" w:color="auto"/>
              <w:bottom w:val="single" w:sz="4" w:space="0" w:color="auto"/>
              <w:right w:val="single" w:sz="4" w:space="0" w:color="auto"/>
            </w:tcBorders>
            <w:vAlign w:val="bottom"/>
            <w:hideMark/>
          </w:tcPr>
          <w:p w:rsidR="002F1B02" w:rsidRPr="0070090F" w:rsidRDefault="002F1B02" w:rsidP="00336D69">
            <w:pPr>
              <w:jc w:val="center"/>
              <w:rPr>
                <w:sz w:val="20"/>
                <w:szCs w:val="20"/>
                <w:lang w:eastAsia="ru-RU"/>
              </w:rPr>
            </w:pPr>
            <w:r w:rsidRPr="0070090F">
              <w:rPr>
                <w:sz w:val="20"/>
                <w:szCs w:val="20"/>
                <w:lang w:eastAsia="ru-RU"/>
              </w:rPr>
              <w:t>1361808,16</w:t>
            </w:r>
          </w:p>
        </w:tc>
      </w:tr>
    </w:tbl>
    <w:p w:rsidR="00DB585C" w:rsidRPr="0070090F" w:rsidRDefault="00DB585C" w:rsidP="00DB585C">
      <w:pPr>
        <w:widowControl w:val="0"/>
        <w:tabs>
          <w:tab w:val="left" w:pos="6105"/>
        </w:tabs>
        <w:autoSpaceDE w:val="0"/>
        <w:autoSpaceDN w:val="0"/>
        <w:adjustRightInd w:val="0"/>
        <w:ind w:right="-3"/>
        <w:rPr>
          <w:rFonts w:eastAsia="GOST Type AU"/>
          <w:highlight w:val="yellow"/>
        </w:rPr>
      </w:pPr>
    </w:p>
    <w:p w:rsidR="00DB585C" w:rsidRPr="0070090F" w:rsidRDefault="00DB585C" w:rsidP="00DB585C">
      <w:pPr>
        <w:jc w:val="both"/>
        <w:rPr>
          <w:rFonts w:eastAsia="Calibri"/>
          <w:highlight w:val="yellow"/>
          <w:lang w:eastAsia="en-US"/>
        </w:rPr>
      </w:pPr>
    </w:p>
    <w:p w:rsidR="00DB585C" w:rsidRPr="0070090F" w:rsidRDefault="00DB585C"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2F1B02" w:rsidRPr="0070090F" w:rsidRDefault="002F1B02" w:rsidP="00DB585C">
      <w:pPr>
        <w:jc w:val="both"/>
        <w:rPr>
          <w:rFonts w:eastAsia="Calibri"/>
          <w:highlight w:val="yellow"/>
          <w:lang w:eastAsia="en-US"/>
        </w:rPr>
      </w:pPr>
    </w:p>
    <w:p w:rsidR="00DB585C" w:rsidRPr="0070090F" w:rsidRDefault="00DB585C" w:rsidP="00DB585C">
      <w:pPr>
        <w:jc w:val="both"/>
        <w:rPr>
          <w:rFonts w:eastAsia="Calibri"/>
          <w:highlight w:val="yellow"/>
          <w:lang w:eastAsia="en-US"/>
        </w:rPr>
      </w:pPr>
    </w:p>
    <w:p w:rsidR="00DB585C" w:rsidRPr="0070090F" w:rsidRDefault="00DB585C" w:rsidP="00DB585C">
      <w:pPr>
        <w:jc w:val="both"/>
        <w:rPr>
          <w:rFonts w:eastAsia="Calibri"/>
          <w:highlight w:val="yellow"/>
          <w:lang w:eastAsia="en-US"/>
        </w:rPr>
        <w:sectPr w:rsidR="00DB585C" w:rsidRPr="0070090F" w:rsidSect="008161F0">
          <w:pgSz w:w="11905" w:h="16837"/>
          <w:pgMar w:top="851" w:right="851" w:bottom="851" w:left="1418" w:header="420" w:footer="176" w:gutter="0"/>
          <w:cols w:space="720"/>
          <w:docGrid w:linePitch="360"/>
        </w:sectPr>
      </w:pPr>
    </w:p>
    <w:p w:rsidR="00DB585C" w:rsidRPr="0070090F" w:rsidRDefault="00DB585C" w:rsidP="00DB585C">
      <w:pPr>
        <w:pStyle w:val="afd"/>
        <w:widowControl w:val="0"/>
        <w:autoSpaceDE w:val="0"/>
        <w:adjustRightInd w:val="0"/>
        <w:spacing w:after="0" w:line="240" w:lineRule="auto"/>
        <w:ind w:left="0"/>
        <w:jc w:val="center"/>
        <w:textAlignment w:val="baseline"/>
        <w:outlineLvl w:val="0"/>
        <w:rPr>
          <w:rFonts w:ascii="Times New Roman" w:eastAsia="GOST Type AU" w:hAnsi="Times New Roman"/>
          <w:b/>
          <w:sz w:val="24"/>
          <w:szCs w:val="24"/>
        </w:rPr>
      </w:pPr>
      <w:bookmarkStart w:id="102" w:name="_Toc404275391"/>
      <w:bookmarkStart w:id="103" w:name="_Toc437974989"/>
      <w:bookmarkStart w:id="104" w:name="_Toc460411103"/>
      <w:r w:rsidRPr="0070090F">
        <w:rPr>
          <w:rFonts w:ascii="Times New Roman" w:eastAsia="GOST Type AU" w:hAnsi="Times New Roman"/>
          <w:b/>
          <w:sz w:val="24"/>
          <w:szCs w:val="24"/>
        </w:rPr>
        <w:lastRenderedPageBreak/>
        <w:t>Чертеж межевания территории</w:t>
      </w:r>
      <w:bookmarkEnd w:id="102"/>
      <w:bookmarkEnd w:id="103"/>
      <w:bookmarkEnd w:id="104"/>
    </w:p>
    <w:p w:rsidR="00DB585C" w:rsidRPr="0070090F" w:rsidRDefault="00AB42B6" w:rsidP="00DB585C">
      <w:pPr>
        <w:autoSpaceDE w:val="0"/>
        <w:jc w:val="center"/>
        <w:rPr>
          <w:rFonts w:eastAsia="GOST Type AU"/>
          <w:b/>
          <w:highlight w:val="yellow"/>
        </w:rPr>
      </w:pPr>
      <w:r w:rsidRPr="0070090F">
        <w:rPr>
          <w:noProof/>
          <w:lang w:eastAsia="ru-RU"/>
        </w:rPr>
        <w:drawing>
          <wp:inline distT="0" distB="0" distL="0" distR="0">
            <wp:extent cx="14030325" cy="5000625"/>
            <wp:effectExtent l="0" t="0" r="0" b="0"/>
            <wp:docPr id="4" name="Рисунок 4" descr="X:\Паромщик\_Даша\САТКА ВОДОВОД\ПМТ.ЛО-1 Чертеж меже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Паромщик\_Даша\САТКА ВОДОВОД\ПМТ.ЛО-1 Чертеж межевания территории.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030325" cy="5000625"/>
                    </a:xfrm>
                    <a:prstGeom prst="rect">
                      <a:avLst/>
                    </a:prstGeom>
                    <a:noFill/>
                    <a:ln>
                      <a:noFill/>
                    </a:ln>
                  </pic:spPr>
                </pic:pic>
              </a:graphicData>
            </a:graphic>
          </wp:inline>
        </w:drawing>
      </w:r>
    </w:p>
    <w:p w:rsidR="00DB585C" w:rsidRPr="0070090F" w:rsidRDefault="00DB585C" w:rsidP="00DB585C">
      <w:pPr>
        <w:autoSpaceDE w:val="0"/>
        <w:jc w:val="center"/>
        <w:rPr>
          <w:rFonts w:eastAsia="GOST Type AU"/>
          <w:b/>
          <w:highlight w:val="yellow"/>
        </w:rPr>
        <w:sectPr w:rsidR="00DB585C" w:rsidRPr="0070090F" w:rsidSect="000567F7">
          <w:pgSz w:w="23814" w:h="16840" w:orient="landscape" w:code="8"/>
          <w:pgMar w:top="1104" w:right="851" w:bottom="851" w:left="851" w:header="420" w:footer="193" w:gutter="0"/>
          <w:cols w:space="720"/>
          <w:docGrid w:linePitch="360"/>
        </w:sectPr>
      </w:pPr>
    </w:p>
    <w:p w:rsidR="00DB585C" w:rsidRPr="0070090F" w:rsidRDefault="00DB585C" w:rsidP="00DB585C">
      <w:pPr>
        <w:pStyle w:val="afd"/>
        <w:widowControl w:val="0"/>
        <w:autoSpaceDE w:val="0"/>
        <w:adjustRightInd w:val="0"/>
        <w:spacing w:after="0" w:line="240" w:lineRule="auto"/>
        <w:ind w:left="0"/>
        <w:jc w:val="center"/>
        <w:textAlignment w:val="baseline"/>
        <w:outlineLvl w:val="0"/>
        <w:rPr>
          <w:rFonts w:ascii="Times New Roman" w:eastAsia="GOST Type AU" w:hAnsi="Times New Roman"/>
          <w:b/>
          <w:sz w:val="24"/>
          <w:szCs w:val="24"/>
          <w:highlight w:val="yellow"/>
        </w:rPr>
      </w:pPr>
      <w:bookmarkStart w:id="105" w:name="_Toc404275392"/>
      <w:bookmarkStart w:id="106" w:name="_Toc437974990"/>
      <w:bookmarkStart w:id="107" w:name="_Toc460411104"/>
      <w:r w:rsidRPr="0070090F">
        <w:rPr>
          <w:rFonts w:ascii="Times New Roman" w:eastAsia="GOST Type AU" w:hAnsi="Times New Roman"/>
          <w:b/>
          <w:sz w:val="24"/>
          <w:szCs w:val="24"/>
        </w:rPr>
        <w:lastRenderedPageBreak/>
        <w:t>План фактического использования территории</w:t>
      </w:r>
      <w:bookmarkEnd w:id="105"/>
      <w:bookmarkEnd w:id="106"/>
      <w:bookmarkEnd w:id="107"/>
    </w:p>
    <w:p w:rsidR="00DB585C" w:rsidRPr="0070090F" w:rsidRDefault="00AB42B6" w:rsidP="00DB585C">
      <w:pPr>
        <w:autoSpaceDE w:val="0"/>
        <w:jc w:val="center"/>
        <w:rPr>
          <w:rFonts w:eastAsia="GOST Type AU"/>
          <w:highlight w:val="yellow"/>
        </w:rPr>
      </w:pPr>
      <w:r w:rsidRPr="0070090F">
        <w:rPr>
          <w:rFonts w:eastAsia="GOST Type AU"/>
          <w:noProof/>
          <w:highlight w:val="yellow"/>
          <w:lang w:eastAsia="ru-RU"/>
        </w:rPr>
        <w:drawing>
          <wp:inline distT="0" distB="0" distL="0" distR="0">
            <wp:extent cx="14030325" cy="5000625"/>
            <wp:effectExtent l="0" t="0" r="0" b="0"/>
            <wp:docPr id="5" name="Рисунок 5" descr="X:\Паромщик\_Даша\САТКА ВОДОВОД\ПМТ.ЛО-2 План фактического использо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Паромщик\_Даша\САТКА ВОДОВОД\ПМТ.ЛО-2 План фактического использоования территории.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14030325" cy="5000625"/>
                    </a:xfrm>
                    <a:prstGeom prst="rect">
                      <a:avLst/>
                    </a:prstGeom>
                    <a:noFill/>
                    <a:ln>
                      <a:noFill/>
                    </a:ln>
                  </pic:spPr>
                </pic:pic>
              </a:graphicData>
            </a:graphic>
          </wp:inline>
        </w:drawing>
      </w:r>
    </w:p>
    <w:p w:rsidR="00DB585C" w:rsidRPr="0070090F" w:rsidRDefault="00DB585C" w:rsidP="00DB585C">
      <w:pPr>
        <w:autoSpaceDE w:val="0"/>
        <w:jc w:val="center"/>
        <w:rPr>
          <w:rFonts w:eastAsia="GOST Type AU"/>
          <w:highlight w:val="yellow"/>
        </w:rPr>
        <w:sectPr w:rsidR="00DB585C" w:rsidRPr="0070090F" w:rsidSect="000567F7">
          <w:pgSz w:w="23814" w:h="16840" w:orient="landscape" w:code="8"/>
          <w:pgMar w:top="1104" w:right="851" w:bottom="851" w:left="851" w:header="420" w:footer="193" w:gutter="0"/>
          <w:cols w:space="720"/>
          <w:docGrid w:linePitch="360"/>
        </w:sectPr>
      </w:pPr>
    </w:p>
    <w:p w:rsidR="00DB585C" w:rsidRPr="0070090F" w:rsidRDefault="00DB585C" w:rsidP="00DB585C">
      <w:pPr>
        <w:widowControl w:val="0"/>
        <w:autoSpaceDE w:val="0"/>
        <w:adjustRightInd w:val="0"/>
        <w:ind w:left="142"/>
        <w:jc w:val="center"/>
        <w:textAlignment w:val="baseline"/>
        <w:outlineLvl w:val="0"/>
        <w:rPr>
          <w:rFonts w:eastAsia="GOST Type AU"/>
          <w:b/>
        </w:rPr>
      </w:pPr>
      <w:bookmarkStart w:id="108" w:name="_Toc412553452"/>
      <w:bookmarkStart w:id="109" w:name="_Toc435719718"/>
      <w:bookmarkStart w:id="110" w:name="_Toc460411105"/>
      <w:r w:rsidRPr="0070090F">
        <w:rPr>
          <w:rFonts w:eastAsia="GOST Type AU"/>
          <w:b/>
        </w:rPr>
        <w:lastRenderedPageBreak/>
        <w:t>4. ОСНОВНЫЕ ТЕХНИКО–ЭКОНОМИЧЕСКИЕ ПОКАЗАТЕЛИ ПРОЕКТА МЕЖЕВАНИЯ</w:t>
      </w:r>
      <w:bookmarkEnd w:id="108"/>
      <w:bookmarkEnd w:id="109"/>
      <w:bookmarkEnd w:id="110"/>
    </w:p>
    <w:p w:rsidR="00DB585C" w:rsidRPr="0070090F" w:rsidRDefault="009D3C73" w:rsidP="00DB585C">
      <w:pPr>
        <w:pStyle w:val="afd"/>
        <w:spacing w:after="0"/>
        <w:jc w:val="right"/>
        <w:rPr>
          <w:rFonts w:ascii="Times New Roman" w:hAnsi="Times New Roman"/>
          <w:sz w:val="20"/>
          <w:szCs w:val="20"/>
          <w:vertAlign w:val="superscript"/>
        </w:rPr>
      </w:pPr>
      <w:r w:rsidRPr="0070090F">
        <w:rPr>
          <w:rFonts w:ascii="Times New Roman" w:hAnsi="Times New Roman"/>
          <w:sz w:val="20"/>
          <w:szCs w:val="20"/>
          <w:lang w:eastAsia="ru-RU"/>
        </w:rPr>
        <w:t>Таблица №9</w:t>
      </w:r>
    </w:p>
    <w:tbl>
      <w:tblPr>
        <w:tblW w:w="10207" w:type="dxa"/>
        <w:tblInd w:w="-294" w:type="dxa"/>
        <w:shd w:val="clear" w:color="auto" w:fill="FFFFFF"/>
        <w:tblCellMar>
          <w:left w:w="0" w:type="dxa"/>
          <w:right w:w="0" w:type="dxa"/>
        </w:tblCellMar>
        <w:tblLook w:val="04A0"/>
      </w:tblPr>
      <w:tblGrid>
        <w:gridCol w:w="851"/>
        <w:gridCol w:w="6521"/>
        <w:gridCol w:w="2835"/>
      </w:tblGrid>
      <w:tr w:rsidR="0070090F" w:rsidRPr="0070090F" w:rsidTr="004510E4">
        <w:trPr>
          <w:trHeight w:val="858"/>
        </w:trPr>
        <w:tc>
          <w:tcPr>
            <w:tcW w:w="851" w:type="dxa"/>
            <w:tcBorders>
              <w:top w:val="single" w:sz="8"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b/>
                <w:sz w:val="20"/>
                <w:szCs w:val="20"/>
                <w:lang w:eastAsia="ru-RU"/>
              </w:rPr>
            </w:pPr>
            <w:r w:rsidRPr="0070090F">
              <w:rPr>
                <w:b/>
                <w:sz w:val="20"/>
                <w:szCs w:val="20"/>
                <w:lang w:eastAsia="ru-RU"/>
              </w:rPr>
              <w:t xml:space="preserve">№ </w:t>
            </w:r>
            <w:proofErr w:type="spellStart"/>
            <w:r w:rsidRPr="0070090F">
              <w:rPr>
                <w:b/>
                <w:sz w:val="20"/>
                <w:szCs w:val="20"/>
                <w:lang w:eastAsia="ru-RU"/>
              </w:rPr>
              <w:t>п</w:t>
            </w:r>
            <w:proofErr w:type="spellEnd"/>
            <w:r w:rsidRPr="0070090F">
              <w:rPr>
                <w:b/>
                <w:sz w:val="20"/>
                <w:szCs w:val="20"/>
                <w:lang w:eastAsia="ru-RU"/>
              </w:rPr>
              <w:t>/</w:t>
            </w:r>
            <w:proofErr w:type="spellStart"/>
            <w:r w:rsidRPr="0070090F">
              <w:rPr>
                <w:b/>
                <w:sz w:val="20"/>
                <w:szCs w:val="20"/>
                <w:lang w:eastAsia="ru-RU"/>
              </w:rPr>
              <w:t>п</w:t>
            </w:r>
            <w:proofErr w:type="spellEnd"/>
          </w:p>
        </w:tc>
        <w:tc>
          <w:tcPr>
            <w:tcW w:w="6521"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b/>
                <w:sz w:val="20"/>
                <w:szCs w:val="20"/>
                <w:lang w:eastAsia="ru-RU"/>
              </w:rPr>
            </w:pPr>
            <w:r w:rsidRPr="0070090F">
              <w:rPr>
                <w:b/>
                <w:sz w:val="20"/>
                <w:szCs w:val="20"/>
                <w:lang w:eastAsia="ru-RU"/>
              </w:rPr>
              <w:t>Наименование показателя</w:t>
            </w:r>
          </w:p>
        </w:tc>
        <w:tc>
          <w:tcPr>
            <w:tcW w:w="2835" w:type="dxa"/>
            <w:tcBorders>
              <w:top w:val="single" w:sz="8" w:space="0" w:color="000000"/>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b/>
                <w:sz w:val="20"/>
                <w:szCs w:val="20"/>
                <w:lang w:eastAsia="ru-RU"/>
              </w:rPr>
            </w:pPr>
            <w:r w:rsidRPr="0070090F">
              <w:rPr>
                <w:b/>
                <w:sz w:val="20"/>
                <w:szCs w:val="20"/>
                <w:lang w:eastAsia="ru-RU"/>
              </w:rPr>
              <w:t xml:space="preserve">Расчетная площадь, </w:t>
            </w:r>
          </w:p>
          <w:p w:rsidR="00DB585C" w:rsidRPr="0070090F" w:rsidRDefault="00DB585C" w:rsidP="004510E4">
            <w:pPr>
              <w:jc w:val="center"/>
              <w:rPr>
                <w:b/>
                <w:sz w:val="20"/>
                <w:szCs w:val="20"/>
                <w:lang w:eastAsia="ru-RU"/>
              </w:rPr>
            </w:pPr>
            <w:r w:rsidRPr="0070090F">
              <w:rPr>
                <w:b/>
                <w:sz w:val="20"/>
                <w:szCs w:val="20"/>
                <w:lang w:eastAsia="ru-RU"/>
              </w:rPr>
              <w:t>кв.м / га</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lang w:eastAsia="ru-RU"/>
              </w:rPr>
            </w:pPr>
            <w:r w:rsidRPr="0070090F">
              <w:rPr>
                <w:lang w:eastAsia="ru-RU"/>
              </w:rPr>
              <w:t>1</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DB585C" w:rsidRPr="0070090F" w:rsidRDefault="00DB585C" w:rsidP="004510E4">
            <w:pPr>
              <w:rPr>
                <w:lang w:eastAsia="ru-RU"/>
              </w:rPr>
            </w:pPr>
            <w:r w:rsidRPr="0070090F">
              <w:rPr>
                <w:lang w:eastAsia="ru-RU"/>
              </w:rPr>
              <w:t>Площадь проектируемой территории</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36DFD" w:rsidP="00D36DFD">
            <w:pPr>
              <w:jc w:val="center"/>
              <w:rPr>
                <w:lang w:eastAsia="ru-RU"/>
              </w:rPr>
            </w:pPr>
            <w:r w:rsidRPr="0070090F">
              <w:rPr>
                <w:lang w:eastAsia="ru-RU"/>
              </w:rPr>
              <w:t>33 132</w:t>
            </w:r>
            <w:r w:rsidR="00DB585C" w:rsidRPr="0070090F">
              <w:rPr>
                <w:lang w:eastAsia="ru-RU"/>
              </w:rPr>
              <w:t xml:space="preserve"> / </w:t>
            </w:r>
            <w:r w:rsidRPr="0070090F">
              <w:rPr>
                <w:lang w:eastAsia="ru-RU"/>
              </w:rPr>
              <w:t>3,31</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B585C" w:rsidP="004510E4">
            <w:pPr>
              <w:jc w:val="center"/>
              <w:rPr>
                <w:lang w:eastAsia="ru-RU"/>
              </w:rPr>
            </w:pP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tcPr>
          <w:p w:rsidR="00DB585C" w:rsidRPr="0070090F" w:rsidRDefault="00DB585C" w:rsidP="004510E4">
            <w:pPr>
              <w:rPr>
                <w:lang w:eastAsia="ru-RU"/>
              </w:rPr>
            </w:pPr>
            <w:r w:rsidRPr="0070090F">
              <w:rPr>
                <w:lang w:eastAsia="ru-RU"/>
              </w:rPr>
              <w:t>Территории, подлежащие межеванию</w:t>
            </w:r>
          </w:p>
          <w:p w:rsidR="00DB585C" w:rsidRPr="0070090F" w:rsidRDefault="00DB585C" w:rsidP="004510E4">
            <w:pPr>
              <w:rPr>
                <w:lang w:eastAsia="ru-RU"/>
              </w:rPr>
            </w:pPr>
            <w:r w:rsidRPr="0070090F">
              <w:rPr>
                <w:lang w:eastAsia="ru-RU"/>
              </w:rPr>
              <w:t>в том числе:</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B585C" w:rsidP="004510E4">
            <w:pPr>
              <w:jc w:val="center"/>
              <w:rPr>
                <w:lang w:eastAsia="ru-RU"/>
              </w:rPr>
            </w:pPr>
          </w:p>
        </w:tc>
      </w:tr>
      <w:tr w:rsidR="0070090F" w:rsidRPr="0070090F" w:rsidTr="009D3C73">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lang w:eastAsia="ru-RU"/>
              </w:rPr>
            </w:pPr>
            <w:r w:rsidRPr="0070090F">
              <w:rPr>
                <w:lang w:eastAsia="ru-RU"/>
              </w:rPr>
              <w:t>2</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DB585C" w:rsidRPr="0070090F" w:rsidRDefault="00DB585C" w:rsidP="004510E4">
            <w:pPr>
              <w:rPr>
                <w:lang w:eastAsia="ru-RU"/>
              </w:rPr>
            </w:pPr>
            <w:r w:rsidRPr="0070090F">
              <w:rPr>
                <w:lang w:eastAsia="ru-RU"/>
              </w:rPr>
              <w:t>Территории, планируемые для строительства линейного объекта:</w:t>
            </w:r>
          </w:p>
          <w:p w:rsidR="00DB585C" w:rsidRPr="0070090F" w:rsidRDefault="00DB585C" w:rsidP="004510E4">
            <w:pPr>
              <w:rPr>
                <w:lang w:val="en-US" w:eastAsia="ru-RU"/>
              </w:rPr>
            </w:pPr>
            <w:r w:rsidRPr="0070090F">
              <w:rPr>
                <w:lang w:eastAsia="ru-RU"/>
              </w:rPr>
              <w:t>из них</w:t>
            </w:r>
            <w:r w:rsidRPr="0070090F">
              <w:rPr>
                <w:lang w:val="en-US" w:eastAsia="ru-RU"/>
              </w:rPr>
              <w:t>:</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DB585C" w:rsidRPr="0070090F" w:rsidRDefault="00D36DFD" w:rsidP="009D3C73">
            <w:pPr>
              <w:jc w:val="center"/>
              <w:rPr>
                <w:lang w:eastAsia="ru-RU"/>
              </w:rPr>
            </w:pPr>
            <w:r w:rsidRPr="0070090F">
              <w:rPr>
                <w:lang w:eastAsia="ru-RU"/>
              </w:rPr>
              <w:t>33 132 / 3,31</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B585C" w:rsidP="004510E4">
            <w:pPr>
              <w:jc w:val="center"/>
              <w:rPr>
                <w:lang w:eastAsia="ru-RU"/>
              </w:rPr>
            </w:pPr>
            <w:r w:rsidRPr="0070090F">
              <w:rPr>
                <w:lang w:eastAsia="ru-RU"/>
              </w:rPr>
              <w:t>2.1</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tcPr>
          <w:p w:rsidR="00DB585C" w:rsidRPr="0070090F" w:rsidRDefault="00DB585C" w:rsidP="004510E4">
            <w:pPr>
              <w:pStyle w:val="afd"/>
              <w:spacing w:after="0" w:line="240" w:lineRule="auto"/>
              <w:ind w:left="0"/>
              <w:rPr>
                <w:lang w:eastAsia="ru-RU"/>
              </w:rPr>
            </w:pPr>
            <w:r w:rsidRPr="0070090F">
              <w:rPr>
                <w:rFonts w:ascii="Times New Roman" w:eastAsia="Times New Roman" w:hAnsi="Times New Roman"/>
                <w:sz w:val="24"/>
                <w:szCs w:val="24"/>
                <w:lang w:eastAsia="ru-RU"/>
              </w:rPr>
              <w:t>- в границах территории общего пользования</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36DFD" w:rsidP="004510E4">
            <w:pPr>
              <w:jc w:val="center"/>
              <w:rPr>
                <w:lang w:eastAsia="ru-RU"/>
              </w:rPr>
            </w:pPr>
            <w:r w:rsidRPr="0070090F">
              <w:rPr>
                <w:lang w:eastAsia="ru-RU"/>
              </w:rPr>
              <w:t>33 132 / 3,31</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B585C" w:rsidP="004510E4">
            <w:pPr>
              <w:jc w:val="center"/>
              <w:rPr>
                <w:lang w:eastAsia="ru-RU"/>
              </w:rPr>
            </w:pPr>
            <w:r w:rsidRPr="0070090F">
              <w:rPr>
                <w:lang w:eastAsia="ru-RU"/>
              </w:rPr>
              <w:t>2.2</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tcPr>
          <w:p w:rsidR="00DB585C" w:rsidRPr="0070090F" w:rsidRDefault="00DB585C" w:rsidP="004510E4">
            <w:pPr>
              <w:rPr>
                <w:lang w:eastAsia="ru-RU"/>
              </w:rPr>
            </w:pPr>
            <w:r w:rsidRPr="0070090F">
              <w:rPr>
                <w:lang w:eastAsia="ru-RU"/>
              </w:rPr>
              <w:t xml:space="preserve">- в границах территорий возможной застройки </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B585C" w:rsidP="004510E4">
            <w:pPr>
              <w:jc w:val="center"/>
              <w:rPr>
                <w:highlight w:val="yellow"/>
                <w:lang w:eastAsia="ru-RU"/>
              </w:rPr>
            </w:pPr>
            <w:r w:rsidRPr="0070090F">
              <w:rPr>
                <w:lang w:eastAsia="ru-RU"/>
              </w:rPr>
              <w:t>0,0 / 0,0</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9D3C73" w:rsidP="004510E4">
            <w:pPr>
              <w:jc w:val="center"/>
              <w:rPr>
                <w:lang w:eastAsia="ru-RU"/>
              </w:rPr>
            </w:pPr>
            <w:r w:rsidRPr="0070090F">
              <w:rPr>
                <w:lang w:eastAsia="ru-RU"/>
              </w:rPr>
              <w:t>3</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DB585C" w:rsidRPr="0070090F" w:rsidRDefault="00DB585C" w:rsidP="004510E4">
            <w:pPr>
              <w:rPr>
                <w:lang w:eastAsia="ru-RU"/>
              </w:rPr>
            </w:pPr>
            <w:r w:rsidRPr="0070090F">
              <w:rPr>
                <w:lang w:eastAsia="ru-RU"/>
              </w:rPr>
              <w:t xml:space="preserve">Территории, планируемые для строительства линейных объектов (площадь территории в границах </w:t>
            </w:r>
            <w:r w:rsidR="00D36DFD" w:rsidRPr="0070090F">
              <w:rPr>
                <w:szCs w:val="20"/>
                <w:lang w:eastAsia="ru-RU"/>
              </w:rPr>
              <w:t>санитарно-защитной полосы</w:t>
            </w:r>
            <w:r w:rsidR="00D36DFD" w:rsidRPr="0070090F">
              <w:rPr>
                <w:lang w:eastAsia="ru-RU"/>
              </w:rPr>
              <w:t xml:space="preserve">), </w:t>
            </w:r>
            <w:r w:rsidRPr="0070090F">
              <w:rPr>
                <w:lang w:eastAsia="ru-RU"/>
              </w:rPr>
              <w:t>в том числе:</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36DFD" w:rsidP="00D36DFD">
            <w:pPr>
              <w:jc w:val="center"/>
              <w:rPr>
                <w:highlight w:val="yellow"/>
                <w:lang w:eastAsia="ru-RU"/>
              </w:rPr>
            </w:pPr>
            <w:r w:rsidRPr="0070090F">
              <w:rPr>
                <w:lang w:eastAsia="ru-RU"/>
              </w:rPr>
              <w:t>26 995</w:t>
            </w:r>
            <w:r w:rsidR="00DB585C" w:rsidRPr="0070090F">
              <w:rPr>
                <w:lang w:eastAsia="ru-RU"/>
              </w:rPr>
              <w:t xml:space="preserve"> / </w:t>
            </w:r>
            <w:r w:rsidRPr="0070090F">
              <w:rPr>
                <w:lang w:eastAsia="ru-RU"/>
              </w:rPr>
              <w:t>2,70</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9D3C73" w:rsidP="004510E4">
            <w:pPr>
              <w:jc w:val="center"/>
              <w:rPr>
                <w:lang w:eastAsia="ru-RU"/>
              </w:rPr>
            </w:pPr>
            <w:r w:rsidRPr="0070090F">
              <w:rPr>
                <w:lang w:eastAsia="ru-RU"/>
              </w:rPr>
              <w:t>3</w:t>
            </w:r>
            <w:r w:rsidR="00DB585C" w:rsidRPr="0070090F">
              <w:rPr>
                <w:lang w:eastAsia="ru-RU"/>
              </w:rPr>
              <w:t>.1</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tcPr>
          <w:p w:rsidR="00DB585C" w:rsidRPr="0070090F" w:rsidRDefault="00DB585C" w:rsidP="006744DC">
            <w:pPr>
              <w:rPr>
                <w:lang w:eastAsia="ru-RU"/>
              </w:rPr>
            </w:pPr>
            <w:r w:rsidRPr="0070090F">
              <w:rPr>
                <w:lang w:eastAsia="ru-RU"/>
              </w:rPr>
              <w:t xml:space="preserve">Полоса отвода для строительства подземного </w:t>
            </w:r>
            <w:r w:rsidR="009D3C73" w:rsidRPr="0070090F">
              <w:rPr>
                <w:lang w:eastAsia="ru-RU"/>
              </w:rPr>
              <w:t>водовода</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tcPr>
          <w:p w:rsidR="00DB585C" w:rsidRPr="0070090F" w:rsidRDefault="00D36DFD" w:rsidP="004510E4">
            <w:pPr>
              <w:jc w:val="center"/>
              <w:rPr>
                <w:highlight w:val="yellow"/>
                <w:lang w:eastAsia="ru-RU"/>
              </w:rPr>
            </w:pPr>
            <w:r w:rsidRPr="0070090F">
              <w:rPr>
                <w:lang w:eastAsia="ru-RU"/>
              </w:rPr>
              <w:t>26 995 / 2,70</w:t>
            </w:r>
          </w:p>
        </w:tc>
      </w:tr>
      <w:tr w:rsidR="0070090F" w:rsidRPr="0070090F" w:rsidTr="004510E4">
        <w:trPr>
          <w:trHeight w:val="20"/>
        </w:trPr>
        <w:tc>
          <w:tcPr>
            <w:tcW w:w="851" w:type="dxa"/>
            <w:tcBorders>
              <w:top w:val="nil"/>
              <w:left w:val="single" w:sz="8" w:space="0" w:color="000000"/>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9D3C73" w:rsidP="004510E4">
            <w:pPr>
              <w:jc w:val="center"/>
              <w:rPr>
                <w:lang w:eastAsia="ru-RU"/>
              </w:rPr>
            </w:pPr>
            <w:r w:rsidRPr="0070090F">
              <w:rPr>
                <w:lang w:eastAsia="ru-RU"/>
              </w:rPr>
              <w:t>4</w:t>
            </w:r>
          </w:p>
        </w:tc>
        <w:tc>
          <w:tcPr>
            <w:tcW w:w="6521"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bottom"/>
            <w:hideMark/>
          </w:tcPr>
          <w:p w:rsidR="00DB585C" w:rsidRPr="0070090F" w:rsidRDefault="00DB585C" w:rsidP="004510E4">
            <w:pPr>
              <w:rPr>
                <w:rFonts w:eastAsia="Calibri"/>
              </w:rPr>
            </w:pPr>
            <w:r w:rsidRPr="0070090F">
              <w:rPr>
                <w:rFonts w:eastAsia="Calibri"/>
              </w:rPr>
              <w:t>Площадь в планируемых границах зон действия публичного сервитута</w:t>
            </w:r>
            <w:r w:rsidRPr="0070090F">
              <w:rPr>
                <w:lang w:eastAsia="ru-RU"/>
              </w:rPr>
              <w:t xml:space="preserve"> строительства линейного объекта</w:t>
            </w:r>
          </w:p>
        </w:tc>
        <w:tc>
          <w:tcPr>
            <w:tcW w:w="2835" w:type="dxa"/>
            <w:tcBorders>
              <w:top w:val="nil"/>
              <w:left w:val="nil"/>
              <w:bottom w:val="single" w:sz="8" w:space="0" w:color="000000"/>
              <w:right w:val="single" w:sz="8" w:space="0" w:color="000000"/>
            </w:tcBorders>
            <w:shd w:val="clear" w:color="auto" w:fill="auto"/>
            <w:tcMar>
              <w:top w:w="0" w:type="dxa"/>
              <w:left w:w="108" w:type="dxa"/>
              <w:bottom w:w="0" w:type="dxa"/>
              <w:right w:w="108" w:type="dxa"/>
            </w:tcMar>
            <w:vAlign w:val="center"/>
            <w:hideMark/>
          </w:tcPr>
          <w:p w:rsidR="00DB585C" w:rsidRPr="0070090F" w:rsidRDefault="00DB585C" w:rsidP="004510E4">
            <w:pPr>
              <w:jc w:val="center"/>
              <w:rPr>
                <w:highlight w:val="yellow"/>
                <w:lang w:eastAsia="ru-RU"/>
              </w:rPr>
            </w:pPr>
            <w:r w:rsidRPr="0070090F">
              <w:rPr>
                <w:lang w:eastAsia="ru-RU"/>
              </w:rPr>
              <w:t>-</w:t>
            </w:r>
          </w:p>
        </w:tc>
      </w:tr>
    </w:tbl>
    <w:p w:rsidR="00DB585C" w:rsidRPr="0070090F" w:rsidRDefault="00DB585C" w:rsidP="00DB585C">
      <w:pPr>
        <w:jc w:val="center"/>
        <w:rPr>
          <w:highlight w:val="yellow"/>
          <w:vertAlign w:val="superscript"/>
        </w:rPr>
      </w:pPr>
    </w:p>
    <w:p w:rsidR="00DB585C" w:rsidRPr="0070090F" w:rsidRDefault="00DB585C" w:rsidP="00DB585C">
      <w:pPr>
        <w:widowControl w:val="0"/>
        <w:tabs>
          <w:tab w:val="left" w:pos="1418"/>
        </w:tabs>
        <w:autoSpaceDE w:val="0"/>
        <w:adjustRightInd w:val="0"/>
        <w:ind w:left="142"/>
        <w:jc w:val="center"/>
        <w:textAlignment w:val="baseline"/>
        <w:outlineLvl w:val="0"/>
        <w:rPr>
          <w:rFonts w:eastAsia="GOST Type AU"/>
          <w:highlight w:val="yellow"/>
        </w:rPr>
        <w:sectPr w:rsidR="00DB585C" w:rsidRPr="0070090F" w:rsidSect="008161F0">
          <w:headerReference w:type="even" r:id="rId31"/>
          <w:footerReference w:type="even" r:id="rId32"/>
          <w:pgSz w:w="11905" w:h="16837"/>
          <w:pgMar w:top="851" w:right="851" w:bottom="851" w:left="1418" w:header="420" w:footer="176" w:gutter="0"/>
          <w:cols w:space="720"/>
          <w:docGrid w:linePitch="360"/>
        </w:sectPr>
      </w:pPr>
    </w:p>
    <w:p w:rsidR="00DB585C" w:rsidRPr="0070090F" w:rsidRDefault="00DB585C" w:rsidP="00DB585C"/>
    <w:p w:rsidR="00C57769" w:rsidRPr="0070090F" w:rsidRDefault="00C57769" w:rsidP="00C57769">
      <w:pPr>
        <w:autoSpaceDE w:val="0"/>
        <w:ind w:left="420"/>
        <w:jc w:val="right"/>
        <w:rPr>
          <w:rFonts w:eastAsia="GOST Type AU"/>
        </w:rPr>
      </w:pPr>
      <w:bookmarkStart w:id="111" w:name="_Toc322512747"/>
      <w:r w:rsidRPr="0070090F">
        <w:rPr>
          <w:rFonts w:eastAsia="GOST Type AU"/>
        </w:rPr>
        <w:t>Приложение №1</w:t>
      </w:r>
    </w:p>
    <w:p w:rsidR="00C57769" w:rsidRPr="0070090F" w:rsidRDefault="00C57769" w:rsidP="00C57769">
      <w:pPr>
        <w:jc w:val="right"/>
        <w:rPr>
          <w:b/>
          <w:i/>
          <w:szCs w:val="28"/>
        </w:rPr>
      </w:pPr>
      <w:r w:rsidRPr="0070090F">
        <w:rPr>
          <w:b/>
          <w:i/>
          <w:noProof/>
          <w:szCs w:val="28"/>
          <w:lang w:eastAsia="ru-RU"/>
        </w:rPr>
        <w:drawing>
          <wp:inline distT="0" distB="0" distL="0" distR="0">
            <wp:extent cx="5638800" cy="7979410"/>
            <wp:effectExtent l="0" t="0" r="0" b="2540"/>
            <wp:docPr id="42" name="Рисунок 5" descr="C:\Users\Кирилл\Documents\лицензии архивариус\лицензии архивариус\Свидетельство о членстве С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Кирилл\Documents\лицензии архивариус\лицензии архивариус\Свидетельство о членстве СРО.jpg"/>
                    <pic:cNvPicPr>
                      <a:picLocks noChangeAspect="1" noChangeArrowheads="1"/>
                    </pic:cNvPicPr>
                  </pic:nvPicPr>
                  <pic:blipFill>
                    <a:blip r:embed="rId3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638800" cy="7979410"/>
                    </a:xfrm>
                    <a:prstGeom prst="rect">
                      <a:avLst/>
                    </a:prstGeom>
                    <a:noFill/>
                    <a:ln>
                      <a:noFill/>
                    </a:ln>
                  </pic:spPr>
                </pic:pic>
              </a:graphicData>
            </a:graphic>
          </wp:inline>
        </w:drawing>
      </w:r>
      <w:r w:rsidRPr="0070090F">
        <w:rPr>
          <w:b/>
          <w:szCs w:val="28"/>
        </w:rPr>
        <w:br w:type="page"/>
      </w:r>
    </w:p>
    <w:p w:rsidR="00C57769" w:rsidRPr="0070090F" w:rsidRDefault="00C57769" w:rsidP="00C57769">
      <w:pPr>
        <w:autoSpaceDE w:val="0"/>
        <w:ind w:left="420"/>
        <w:jc w:val="right"/>
        <w:rPr>
          <w:rFonts w:eastAsia="GOST Type AU"/>
        </w:rPr>
      </w:pPr>
      <w:r w:rsidRPr="0070090F">
        <w:rPr>
          <w:rFonts w:eastAsia="GOST Type AU"/>
        </w:rPr>
        <w:lastRenderedPageBreak/>
        <w:t>Приложение №1</w:t>
      </w:r>
    </w:p>
    <w:p w:rsidR="00C57769" w:rsidRPr="0070090F" w:rsidRDefault="00C57769" w:rsidP="00C57769">
      <w:pPr>
        <w:jc w:val="right"/>
        <w:rPr>
          <w:i/>
        </w:rPr>
      </w:pPr>
      <w:r w:rsidRPr="0070090F">
        <w:rPr>
          <w:i/>
          <w:noProof/>
          <w:lang w:eastAsia="ru-RU"/>
        </w:rPr>
        <w:drawing>
          <wp:inline distT="0" distB="0" distL="0" distR="0">
            <wp:extent cx="5725795" cy="8098790"/>
            <wp:effectExtent l="0" t="0" r="8255" b="0"/>
            <wp:docPr id="43" name="Рисунок 6" descr="C:\Users\Кирилл\Documents\лицензии архивариус\лицензии архивариус\Свидетельство о членстве СРО оборо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Users\Кирилл\Documents\лицензии архивариус\лицензии архивариус\Свидетельство о членстве СРО оборот.jpg"/>
                    <pic:cNvPicPr>
                      <a:picLocks noChangeAspect="1" noChangeArrowheads="1"/>
                    </pic:cNvPicPr>
                  </pic:nvPicPr>
                  <pic:blipFill>
                    <a:blip r:embed="rId3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725795" cy="8098790"/>
                    </a:xfrm>
                    <a:prstGeom prst="rect">
                      <a:avLst/>
                    </a:prstGeom>
                    <a:noFill/>
                    <a:ln>
                      <a:noFill/>
                    </a:ln>
                  </pic:spPr>
                </pic:pic>
              </a:graphicData>
            </a:graphic>
          </wp:inline>
        </w:drawing>
      </w:r>
    </w:p>
    <w:p w:rsidR="00C57769" w:rsidRPr="0070090F" w:rsidRDefault="00C57769" w:rsidP="00C57769">
      <w:pPr>
        <w:pStyle w:val="S0"/>
        <w:spacing w:line="240" w:lineRule="auto"/>
        <w:jc w:val="right"/>
        <w:sectPr w:rsidR="00C57769" w:rsidRPr="0070090F" w:rsidSect="00C57769">
          <w:headerReference w:type="even" r:id="rId35"/>
          <w:footerReference w:type="even" r:id="rId36"/>
          <w:pgSz w:w="11907" w:h="16839" w:code="9"/>
          <w:pgMar w:top="851" w:right="851" w:bottom="851" w:left="1418" w:header="420" w:footer="176" w:gutter="0"/>
          <w:cols w:space="720"/>
          <w:docGrid w:linePitch="360"/>
        </w:sectPr>
      </w:pPr>
    </w:p>
    <w:p w:rsidR="00C57769" w:rsidRPr="0070090F" w:rsidRDefault="00C57769" w:rsidP="00C57769">
      <w:pPr>
        <w:autoSpaceDE w:val="0"/>
        <w:ind w:left="420"/>
        <w:jc w:val="right"/>
        <w:rPr>
          <w:rFonts w:eastAsia="GOST Type AU"/>
        </w:rPr>
      </w:pPr>
      <w:r w:rsidRPr="0070090F">
        <w:rPr>
          <w:rFonts w:eastAsia="GOST Type AU"/>
        </w:rPr>
        <w:lastRenderedPageBreak/>
        <w:t>Приложение №1</w:t>
      </w:r>
    </w:p>
    <w:p w:rsidR="00C57769" w:rsidRPr="0070090F" w:rsidRDefault="00C57769" w:rsidP="00C57769">
      <w:pPr>
        <w:jc w:val="right"/>
        <w:rPr>
          <w:i/>
        </w:rPr>
      </w:pPr>
      <w:r w:rsidRPr="0070090F">
        <w:rPr>
          <w:i/>
          <w:noProof/>
          <w:lang w:eastAsia="ru-RU"/>
        </w:rPr>
        <w:drawing>
          <wp:inline distT="0" distB="0" distL="0" distR="0">
            <wp:extent cx="5791200" cy="8185785"/>
            <wp:effectExtent l="0" t="0" r="0" b="5715"/>
            <wp:docPr id="1" name="Рисунок 31" descr="C:\Users\Кирилл\Documents\лицензии архивариус\лицензии архивариус\Свидетельство о членстве СРО оборо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Кирилл\Documents\лицензии архивариус\лицензии архивариус\Свидетельство о членстве СРО оборот1.jpg"/>
                    <pic:cNvPicPr>
                      <a:picLocks noChangeAspect="1" noChangeArrowheads="1"/>
                    </pic:cNvPicPr>
                  </pic:nvPicPr>
                  <pic:blipFill>
                    <a:blip r:embed="rId3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5791200" cy="8185785"/>
                    </a:xfrm>
                    <a:prstGeom prst="rect">
                      <a:avLst/>
                    </a:prstGeom>
                    <a:noFill/>
                    <a:ln>
                      <a:noFill/>
                    </a:ln>
                  </pic:spPr>
                </pic:pic>
              </a:graphicData>
            </a:graphic>
          </wp:inline>
        </w:drawing>
      </w:r>
    </w:p>
    <w:p w:rsidR="00C57769" w:rsidRPr="0070090F" w:rsidRDefault="00C57769" w:rsidP="00C57769">
      <w:pPr>
        <w:jc w:val="right"/>
        <w:sectPr w:rsidR="00C57769" w:rsidRPr="0070090F" w:rsidSect="00EF4876">
          <w:pgSz w:w="11905" w:h="16837"/>
          <w:pgMar w:top="851" w:right="851" w:bottom="851" w:left="1418" w:header="420" w:footer="176" w:gutter="0"/>
          <w:cols w:space="720"/>
          <w:docGrid w:linePitch="360"/>
        </w:sectPr>
      </w:pPr>
    </w:p>
    <w:p w:rsidR="00C57769" w:rsidRPr="0070090F" w:rsidRDefault="00C57769" w:rsidP="00C57769">
      <w:pPr>
        <w:jc w:val="right"/>
      </w:pPr>
      <w:r w:rsidRPr="0070090F">
        <w:lastRenderedPageBreak/>
        <w:t>Приложение  №2</w:t>
      </w:r>
    </w:p>
    <w:p w:rsidR="00C57769" w:rsidRPr="0070090F" w:rsidRDefault="00C57769" w:rsidP="00C57769"/>
    <w:p w:rsidR="00C57769" w:rsidRPr="0070090F" w:rsidRDefault="00C57769" w:rsidP="00C57769">
      <w:pPr>
        <w:sectPr w:rsidR="00C57769" w:rsidRPr="0070090F" w:rsidSect="00EF4876">
          <w:pgSz w:w="11905" w:h="16837"/>
          <w:pgMar w:top="851" w:right="851" w:bottom="851" w:left="1418" w:header="420" w:footer="176" w:gutter="0"/>
          <w:cols w:space="720"/>
          <w:docGrid w:linePitch="360"/>
        </w:sectPr>
      </w:pPr>
      <w:r w:rsidRPr="0070090F">
        <w:rPr>
          <w:noProof/>
          <w:lang w:eastAsia="ru-RU"/>
        </w:rPr>
        <w:drawing>
          <wp:inline distT="0" distB="0" distL="0" distR="0">
            <wp:extent cx="6117590" cy="8414385"/>
            <wp:effectExtent l="0" t="0" r="0" b="5715"/>
            <wp:docPr id="66" name="Рисунок 66" descr="¦ 221-01 Архивариус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 221-01 Архивариус 01"/>
                    <pic:cNvPicPr>
                      <a:picLocks noChangeAspect="1" noChangeArrowheads="1"/>
                    </pic:cNvPicPr>
                  </pic:nvPicPr>
                  <pic:blipFill>
                    <a:blip r:embed="rId3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117590" cy="8414385"/>
                    </a:xfrm>
                    <a:prstGeom prst="rect">
                      <a:avLst/>
                    </a:prstGeom>
                    <a:noFill/>
                    <a:ln>
                      <a:noFill/>
                    </a:ln>
                  </pic:spPr>
                </pic:pic>
              </a:graphicData>
            </a:graphic>
          </wp:inline>
        </w:drawing>
      </w:r>
    </w:p>
    <w:p w:rsidR="00C57769" w:rsidRPr="0070090F" w:rsidRDefault="00C57769" w:rsidP="00C57769">
      <w:pPr>
        <w:jc w:val="right"/>
      </w:pPr>
      <w:r w:rsidRPr="0070090F">
        <w:lastRenderedPageBreak/>
        <w:t>Приложение  №2</w:t>
      </w:r>
    </w:p>
    <w:p w:rsidR="00C57769" w:rsidRPr="0070090F" w:rsidRDefault="00C57769" w:rsidP="00EF4876">
      <w:pPr>
        <w:rPr>
          <w:b/>
          <w:bCs/>
        </w:rPr>
      </w:pPr>
      <w:r w:rsidRPr="0070090F">
        <w:rPr>
          <w:i/>
          <w:noProof/>
          <w:lang w:eastAsia="ru-RU"/>
        </w:rPr>
        <w:drawing>
          <wp:inline distT="0" distB="0" distL="0" distR="0">
            <wp:extent cx="6117590" cy="8414385"/>
            <wp:effectExtent l="0" t="0" r="0" b="5715"/>
            <wp:docPr id="67" name="Рисунок 67" descr="¦ 221-01 Архивариус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 221-01 Архивариус 02"/>
                    <pic:cNvPicPr>
                      <a:picLocks noChangeAspect="1" noChangeArrowheads="1"/>
                    </pic:cNvPicPr>
                  </pic:nvPicPr>
                  <pic:blipFill>
                    <a:blip r:embed="rId3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117590" cy="8414385"/>
                    </a:xfrm>
                    <a:prstGeom prst="rect">
                      <a:avLst/>
                    </a:prstGeom>
                    <a:noFill/>
                    <a:ln>
                      <a:noFill/>
                    </a:ln>
                  </pic:spPr>
                </pic:pic>
              </a:graphicData>
            </a:graphic>
          </wp:inline>
        </w:drawing>
      </w:r>
    </w:p>
    <w:p w:rsidR="00C57769" w:rsidRPr="0070090F" w:rsidRDefault="00C57769" w:rsidP="00C57769">
      <w:pPr>
        <w:jc w:val="right"/>
        <w:rPr>
          <w:noProof/>
        </w:rPr>
        <w:sectPr w:rsidR="00C57769" w:rsidRPr="0070090F" w:rsidSect="00EF4876">
          <w:pgSz w:w="11905" w:h="16837"/>
          <w:pgMar w:top="851" w:right="851" w:bottom="851" w:left="1418" w:header="420" w:footer="176" w:gutter="0"/>
          <w:cols w:space="720"/>
          <w:docGrid w:linePitch="360"/>
        </w:sectPr>
      </w:pPr>
    </w:p>
    <w:bookmarkEnd w:id="111"/>
    <w:p w:rsidR="00C57769" w:rsidRPr="0070090F" w:rsidRDefault="00C57769" w:rsidP="00C57769">
      <w:pPr>
        <w:jc w:val="right"/>
      </w:pPr>
      <w:r w:rsidRPr="0070090F">
        <w:lastRenderedPageBreak/>
        <w:t>Приложение  №2</w:t>
      </w:r>
    </w:p>
    <w:p w:rsidR="00C57769" w:rsidRPr="0070090F" w:rsidRDefault="00C57769" w:rsidP="00C57769">
      <w:pPr>
        <w:jc w:val="right"/>
        <w:rPr>
          <w:sz w:val="26"/>
          <w:szCs w:val="26"/>
        </w:rPr>
      </w:pPr>
      <w:r w:rsidRPr="0070090F">
        <w:rPr>
          <w:noProof/>
          <w:lang w:eastAsia="ru-RU"/>
        </w:rPr>
        <w:drawing>
          <wp:inline distT="0" distB="0" distL="0" distR="0">
            <wp:extent cx="6117590" cy="8414385"/>
            <wp:effectExtent l="0" t="0" r="0" b="5715"/>
            <wp:docPr id="3" name="Рисунок 3" descr="¦ 221-01 Архивариус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 221-01 Архивариус 03"/>
                    <pic:cNvPicPr>
                      <a:picLocks noChangeAspect="1" noChangeArrowheads="1"/>
                    </pic:cNvPicPr>
                  </pic:nvPicPr>
                  <pic:blipFill>
                    <a:blip r:embed="rId4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117590" cy="8414385"/>
                    </a:xfrm>
                    <a:prstGeom prst="rect">
                      <a:avLst/>
                    </a:prstGeom>
                    <a:noFill/>
                    <a:ln>
                      <a:noFill/>
                    </a:ln>
                  </pic:spPr>
                </pic:pic>
              </a:graphicData>
            </a:graphic>
          </wp:inline>
        </w:drawing>
      </w:r>
    </w:p>
    <w:p w:rsidR="00C57769" w:rsidRPr="0070090F" w:rsidRDefault="00C57769" w:rsidP="00C57769">
      <w:pPr>
        <w:pStyle w:val="ConsPlusNonformat"/>
        <w:tabs>
          <w:tab w:val="num" w:pos="-284"/>
        </w:tabs>
        <w:jc w:val="right"/>
        <w:rPr>
          <w:rFonts w:ascii="Times New Roman" w:hAnsi="Times New Roman" w:cs="Times New Roman"/>
          <w:sz w:val="24"/>
          <w:szCs w:val="24"/>
        </w:rPr>
        <w:sectPr w:rsidR="00C57769" w:rsidRPr="0070090F" w:rsidSect="00EF4876">
          <w:pgSz w:w="11905" w:h="16837"/>
          <w:pgMar w:top="851" w:right="851" w:bottom="851" w:left="1418" w:header="420" w:footer="176" w:gutter="0"/>
          <w:cols w:space="720"/>
          <w:docGrid w:linePitch="360"/>
        </w:sectPr>
      </w:pPr>
    </w:p>
    <w:p w:rsidR="00C57769" w:rsidRPr="0070090F" w:rsidRDefault="00C57769" w:rsidP="00C57769">
      <w:pPr>
        <w:jc w:val="right"/>
      </w:pPr>
      <w:r w:rsidRPr="0070090F">
        <w:lastRenderedPageBreak/>
        <w:t>Приложение  №2</w:t>
      </w:r>
    </w:p>
    <w:p w:rsidR="00EF4876" w:rsidRPr="0070090F" w:rsidRDefault="00C57769" w:rsidP="00C57769">
      <w:pPr>
        <w:pStyle w:val="ConsPlusNonformat"/>
        <w:tabs>
          <w:tab w:val="num" w:pos="-284"/>
        </w:tabs>
        <w:jc w:val="right"/>
        <w:rPr>
          <w:rFonts w:ascii="Times New Roman" w:hAnsi="Times New Roman" w:cs="Times New Roman"/>
          <w:noProof/>
          <w:sz w:val="24"/>
          <w:szCs w:val="24"/>
          <w:lang w:eastAsia="ru-RU"/>
        </w:rPr>
        <w:sectPr w:rsidR="00EF4876" w:rsidRPr="0070090F" w:rsidSect="00EF4876">
          <w:footerReference w:type="even" r:id="rId41"/>
          <w:pgSz w:w="11906" w:h="16838"/>
          <w:pgMar w:top="1134" w:right="707" w:bottom="993" w:left="1134" w:header="420" w:footer="176" w:gutter="0"/>
          <w:cols w:space="720"/>
          <w:docGrid w:linePitch="360"/>
        </w:sectPr>
      </w:pPr>
      <w:r w:rsidRPr="0070090F">
        <w:rPr>
          <w:noProof/>
          <w:lang w:eastAsia="ru-RU"/>
        </w:rPr>
        <w:drawing>
          <wp:inline distT="0" distB="0" distL="0" distR="0">
            <wp:extent cx="6117590" cy="8414385"/>
            <wp:effectExtent l="0" t="0" r="0" b="5715"/>
            <wp:docPr id="82" name="Рисунок 82" descr="¦ 221-01 Архивариус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 221-01 Архивариус 04"/>
                    <pic:cNvPicPr>
                      <a:picLocks noChangeAspect="1" noChangeArrowheads="1"/>
                    </pic:cNvPicPr>
                  </pic:nvPicPr>
                  <pic:blipFill>
                    <a:blip r:embed="rId4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a:fillRect/>
                    </a:stretch>
                  </pic:blipFill>
                  <pic:spPr bwMode="auto">
                    <a:xfrm>
                      <a:off x="0" y="0"/>
                      <a:ext cx="6117590" cy="8414385"/>
                    </a:xfrm>
                    <a:prstGeom prst="rect">
                      <a:avLst/>
                    </a:prstGeom>
                    <a:noFill/>
                    <a:ln>
                      <a:noFill/>
                    </a:ln>
                  </pic:spPr>
                </pic:pic>
              </a:graphicData>
            </a:graphic>
          </wp:inline>
        </w:drawing>
      </w:r>
    </w:p>
    <w:p w:rsidR="00C57769" w:rsidRPr="0070090F" w:rsidRDefault="00C57769" w:rsidP="00C57769">
      <w:pPr>
        <w:pStyle w:val="ConsPlusNonformat"/>
        <w:tabs>
          <w:tab w:val="num" w:pos="-284"/>
        </w:tabs>
        <w:jc w:val="right"/>
        <w:rPr>
          <w:rFonts w:ascii="Times New Roman" w:hAnsi="Times New Roman" w:cs="Times New Roman"/>
          <w:noProof/>
          <w:sz w:val="24"/>
          <w:szCs w:val="24"/>
          <w:lang w:eastAsia="ru-RU"/>
        </w:rPr>
      </w:pPr>
      <w:r w:rsidRPr="0070090F">
        <w:rPr>
          <w:rFonts w:ascii="Times New Roman" w:hAnsi="Times New Roman" w:cs="Times New Roman"/>
          <w:noProof/>
          <w:sz w:val="24"/>
          <w:szCs w:val="24"/>
          <w:lang w:eastAsia="ru-RU"/>
        </w:rPr>
        <w:lastRenderedPageBreak/>
        <w:t>Приложение №3</w:t>
      </w:r>
    </w:p>
    <w:p w:rsidR="00C57769" w:rsidRPr="0070090F" w:rsidRDefault="00C57769" w:rsidP="00C57769">
      <w:pPr>
        <w:pStyle w:val="ConsPlusNonformat"/>
        <w:tabs>
          <w:tab w:val="num" w:pos="-284"/>
        </w:tabs>
        <w:rPr>
          <w:rFonts w:ascii="Times New Roman" w:hAnsi="Times New Roman" w:cs="Times New Roman"/>
          <w:sz w:val="24"/>
          <w:szCs w:val="24"/>
        </w:rPr>
      </w:pPr>
    </w:p>
    <w:p w:rsidR="00C57769" w:rsidRPr="0070090F" w:rsidRDefault="00C57769" w:rsidP="00C57769">
      <w:pPr>
        <w:pStyle w:val="ConsPlusNonformat"/>
        <w:tabs>
          <w:tab w:val="num" w:pos="-284"/>
        </w:tabs>
        <w:jc w:val="right"/>
        <w:rPr>
          <w:rFonts w:ascii="Times New Roman" w:hAnsi="Times New Roman" w:cs="Times New Roman"/>
          <w:sz w:val="24"/>
          <w:szCs w:val="24"/>
        </w:rPr>
        <w:sectPr w:rsidR="00C57769" w:rsidRPr="0070090F" w:rsidSect="00EF4876">
          <w:pgSz w:w="11906" w:h="16838"/>
          <w:pgMar w:top="1134" w:right="707" w:bottom="993" w:left="1134" w:header="420" w:footer="176" w:gutter="0"/>
          <w:cols w:space="720"/>
          <w:docGrid w:linePitch="360"/>
        </w:sectPr>
      </w:pPr>
      <w:r w:rsidRPr="0070090F">
        <w:rPr>
          <w:rFonts w:ascii="Times New Roman" w:hAnsi="Times New Roman" w:cs="Times New Roman"/>
          <w:noProof/>
          <w:sz w:val="24"/>
          <w:szCs w:val="24"/>
          <w:lang w:eastAsia="ru-RU"/>
        </w:rPr>
        <w:drawing>
          <wp:inline distT="0" distB="0" distL="0" distR="0">
            <wp:extent cx="5915686" cy="8445261"/>
            <wp:effectExtent l="19050" t="0" r="8864" b="0"/>
            <wp:docPr id="10" name="Рисунок 8" descr="D:\SKM_C224e1605061333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KM_C224e16050613330_0001.jpg"/>
                    <pic:cNvPicPr>
                      <a:picLocks noChangeAspect="1" noChangeArrowheads="1"/>
                    </pic:cNvPicPr>
                  </pic:nvPicPr>
                  <pic:blipFill rotWithShape="1">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5917635" cy="844804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57769" w:rsidRPr="0070090F" w:rsidRDefault="00C57769" w:rsidP="00C57769">
      <w:pPr>
        <w:pStyle w:val="ConsPlusNonformat"/>
        <w:tabs>
          <w:tab w:val="num" w:pos="-284"/>
        </w:tabs>
        <w:jc w:val="right"/>
        <w:rPr>
          <w:rFonts w:ascii="Times New Roman" w:hAnsi="Times New Roman" w:cs="Times New Roman"/>
          <w:sz w:val="24"/>
          <w:szCs w:val="24"/>
        </w:rPr>
      </w:pPr>
      <w:r w:rsidRPr="0070090F">
        <w:rPr>
          <w:rFonts w:ascii="Times New Roman" w:hAnsi="Times New Roman" w:cs="Times New Roman"/>
          <w:sz w:val="24"/>
          <w:szCs w:val="24"/>
        </w:rPr>
        <w:lastRenderedPageBreak/>
        <w:t>Приложение №3</w:t>
      </w:r>
    </w:p>
    <w:p w:rsidR="00C57769" w:rsidRPr="0070090F" w:rsidRDefault="00C57769" w:rsidP="00C57769">
      <w:pPr>
        <w:pStyle w:val="ConsPlusNonformat"/>
        <w:tabs>
          <w:tab w:val="num" w:pos="-284"/>
        </w:tabs>
        <w:jc w:val="right"/>
        <w:rPr>
          <w:rFonts w:ascii="Times New Roman" w:hAnsi="Times New Roman" w:cs="Times New Roman"/>
          <w:sz w:val="24"/>
          <w:szCs w:val="24"/>
        </w:rPr>
      </w:pPr>
      <w:r w:rsidRPr="0070090F">
        <w:rPr>
          <w:rFonts w:ascii="Times New Roman" w:hAnsi="Times New Roman" w:cs="Times New Roman"/>
          <w:noProof/>
          <w:sz w:val="24"/>
          <w:szCs w:val="24"/>
          <w:lang w:eastAsia="ru-RU"/>
        </w:rPr>
        <w:drawing>
          <wp:inline distT="0" distB="0" distL="0" distR="0">
            <wp:extent cx="5951885" cy="8548777"/>
            <wp:effectExtent l="0" t="0" r="0" b="0"/>
            <wp:docPr id="15" name="Рисунок 23" descr="D:\SKM_C224e1605061333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KM_C224e16050613330_0002.jpg"/>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5951978" cy="854891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57769" w:rsidRPr="0070090F" w:rsidRDefault="00C57769" w:rsidP="00C57769">
      <w:pPr>
        <w:pStyle w:val="ConsPlusNonformat"/>
        <w:tabs>
          <w:tab w:val="num" w:pos="-284"/>
        </w:tabs>
        <w:jc w:val="right"/>
        <w:rPr>
          <w:rFonts w:ascii="Times New Roman" w:hAnsi="Times New Roman" w:cs="Times New Roman"/>
          <w:sz w:val="24"/>
          <w:szCs w:val="24"/>
        </w:rPr>
        <w:sectPr w:rsidR="00C57769" w:rsidRPr="0070090F" w:rsidSect="00EF4876">
          <w:footerReference w:type="default" r:id="rId45"/>
          <w:pgSz w:w="11906" w:h="16838"/>
          <w:pgMar w:top="1134" w:right="707" w:bottom="993" w:left="1134" w:header="420" w:footer="176" w:gutter="0"/>
          <w:cols w:space="720"/>
          <w:docGrid w:linePitch="360"/>
        </w:sectPr>
      </w:pPr>
    </w:p>
    <w:p w:rsidR="00C57769" w:rsidRPr="0070090F" w:rsidRDefault="00C57769" w:rsidP="00C57769">
      <w:pPr>
        <w:pStyle w:val="ConsPlusNonformat"/>
        <w:tabs>
          <w:tab w:val="num" w:pos="-284"/>
        </w:tabs>
        <w:jc w:val="right"/>
        <w:rPr>
          <w:rFonts w:ascii="Times New Roman" w:hAnsi="Times New Roman" w:cs="Times New Roman"/>
          <w:sz w:val="24"/>
          <w:szCs w:val="24"/>
        </w:rPr>
      </w:pPr>
      <w:r w:rsidRPr="0070090F">
        <w:rPr>
          <w:rFonts w:ascii="Times New Roman" w:hAnsi="Times New Roman" w:cs="Times New Roman"/>
          <w:sz w:val="24"/>
          <w:szCs w:val="24"/>
        </w:rPr>
        <w:lastRenderedPageBreak/>
        <w:t>Приложение №3</w:t>
      </w:r>
    </w:p>
    <w:p w:rsidR="00EF4876" w:rsidRPr="0070090F" w:rsidRDefault="00C57769" w:rsidP="00EF4876">
      <w:pPr>
        <w:pStyle w:val="ConsPlusNonformat"/>
        <w:tabs>
          <w:tab w:val="num" w:pos="-284"/>
        </w:tabs>
        <w:jc w:val="right"/>
        <w:sectPr w:rsidR="00EF4876" w:rsidRPr="0070090F" w:rsidSect="00C57769">
          <w:footerReference w:type="even" r:id="rId46"/>
          <w:pgSz w:w="11907" w:h="16839" w:code="9"/>
          <w:pgMar w:top="851" w:right="851" w:bottom="851" w:left="1418" w:header="420" w:footer="412" w:gutter="0"/>
          <w:cols w:space="720"/>
          <w:docGrid w:linePitch="360"/>
        </w:sectPr>
      </w:pPr>
      <w:r w:rsidRPr="0070090F">
        <w:rPr>
          <w:rFonts w:ascii="Times New Roman" w:hAnsi="Times New Roman" w:cs="Times New Roman"/>
          <w:noProof/>
          <w:sz w:val="24"/>
          <w:szCs w:val="24"/>
          <w:lang w:eastAsia="ru-RU"/>
        </w:rPr>
        <w:drawing>
          <wp:inline distT="0" distB="0" distL="0" distR="0">
            <wp:extent cx="5946325" cy="8479766"/>
            <wp:effectExtent l="0" t="0" r="0" b="0"/>
            <wp:docPr id="16" name="Рисунок 29" descr="D:\SKM_C224e16050613330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KM_C224e16050613330_0003.jpg"/>
                    <pic:cNvPicPr>
                      <a:picLocks noChangeAspect="1" noChangeArrowheads="1"/>
                    </pic:cNvPicPr>
                  </pic:nvPicPr>
                  <pic:blipFill rotWithShape="1">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a:blip>
                    <a:srcRect/>
                    <a:stretch/>
                  </pic:blipFill>
                  <pic:spPr bwMode="auto">
                    <a:xfrm>
                      <a:off x="0" y="0"/>
                      <a:ext cx="5946596" cy="848015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E1086" w:rsidRDefault="00EF4876" w:rsidP="00336D69">
      <w:pPr>
        <w:pStyle w:val="ConsPlusNonformat"/>
        <w:tabs>
          <w:tab w:val="num" w:pos="-284"/>
        </w:tabs>
        <w:jc w:val="right"/>
        <w:rPr>
          <w:rFonts w:ascii="Times New Roman" w:hAnsi="Times New Roman" w:cs="Times New Roman"/>
          <w:sz w:val="24"/>
          <w:szCs w:val="24"/>
        </w:rPr>
      </w:pPr>
      <w:r w:rsidRPr="0070090F">
        <w:rPr>
          <w:rFonts w:ascii="Times New Roman" w:hAnsi="Times New Roman" w:cs="Times New Roman"/>
          <w:sz w:val="24"/>
          <w:szCs w:val="24"/>
        </w:rPr>
        <w:lastRenderedPageBreak/>
        <w:t>Приложение №4</w:t>
      </w:r>
    </w:p>
    <w:p w:rsidR="00336D69" w:rsidRDefault="00336D69" w:rsidP="00336D69">
      <w:pPr>
        <w:pStyle w:val="ConsPlusNonformat"/>
        <w:tabs>
          <w:tab w:val="num" w:pos="-284"/>
        </w:tabs>
        <w:jc w:val="right"/>
        <w:rPr>
          <w:rFonts w:ascii="Times New Roman" w:hAnsi="Times New Roman" w:cs="Times New Roman"/>
          <w:sz w:val="24"/>
          <w:szCs w:val="24"/>
        </w:rPr>
      </w:pPr>
    </w:p>
    <w:p w:rsidR="00336D69" w:rsidRPr="00336D69" w:rsidRDefault="00336D69" w:rsidP="00336D69">
      <w:pPr>
        <w:suppressAutoHyphens w:val="0"/>
        <w:spacing w:line="360" w:lineRule="auto"/>
        <w:ind w:right="98"/>
        <w:jc w:val="center"/>
        <w:rPr>
          <w:sz w:val="22"/>
          <w:szCs w:val="22"/>
          <w:lang w:eastAsia="en-US"/>
        </w:rPr>
      </w:pPr>
      <w:r>
        <w:rPr>
          <w:noProof/>
          <w:sz w:val="22"/>
          <w:szCs w:val="22"/>
          <w:lang w:eastAsia="ru-RU"/>
        </w:rPr>
        <w:drawing>
          <wp:inline distT="0" distB="0" distL="0" distR="0">
            <wp:extent cx="752475" cy="1028700"/>
            <wp:effectExtent l="19050" t="0" r="9525"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8" cstate="print"/>
                    <a:srcRect/>
                    <a:stretch>
                      <a:fillRect/>
                    </a:stretch>
                  </pic:blipFill>
                  <pic:spPr bwMode="auto">
                    <a:xfrm>
                      <a:off x="0" y="0"/>
                      <a:ext cx="752475" cy="1028700"/>
                    </a:xfrm>
                    <a:prstGeom prst="rect">
                      <a:avLst/>
                    </a:prstGeom>
                    <a:solidFill>
                      <a:srgbClr val="FFFFFF"/>
                    </a:solidFill>
                    <a:ln w="9525">
                      <a:noFill/>
                      <a:miter lim="800000"/>
                      <a:headEnd/>
                      <a:tailEnd/>
                    </a:ln>
                  </pic:spPr>
                </pic:pic>
              </a:graphicData>
            </a:graphic>
          </wp:inline>
        </w:drawing>
      </w:r>
    </w:p>
    <w:p w:rsidR="00336D69" w:rsidRPr="00336D69" w:rsidRDefault="00336D69" w:rsidP="00336D69">
      <w:pPr>
        <w:suppressAutoHyphens w:val="0"/>
        <w:spacing w:before="240" w:line="360" w:lineRule="auto"/>
        <w:ind w:right="98"/>
        <w:jc w:val="center"/>
        <w:rPr>
          <w:b/>
          <w:spacing w:val="20"/>
          <w:sz w:val="32"/>
          <w:szCs w:val="32"/>
          <w:lang w:eastAsia="en-US"/>
        </w:rPr>
      </w:pPr>
      <w:r w:rsidRPr="00336D69">
        <w:rPr>
          <w:b/>
          <w:spacing w:val="20"/>
          <w:sz w:val="32"/>
          <w:szCs w:val="32"/>
          <w:lang w:eastAsia="en-US"/>
        </w:rPr>
        <w:t>АДМИНИСТРАЦИЯ</w:t>
      </w:r>
    </w:p>
    <w:p w:rsidR="00336D69" w:rsidRPr="00336D69" w:rsidRDefault="00336D69" w:rsidP="00336D69">
      <w:pPr>
        <w:suppressAutoHyphens w:val="0"/>
        <w:spacing w:line="360" w:lineRule="auto"/>
        <w:ind w:right="98"/>
        <w:jc w:val="center"/>
        <w:rPr>
          <w:b/>
          <w:spacing w:val="20"/>
          <w:sz w:val="32"/>
          <w:szCs w:val="32"/>
          <w:lang w:eastAsia="en-US"/>
        </w:rPr>
      </w:pPr>
      <w:r w:rsidRPr="00336D69">
        <w:rPr>
          <w:b/>
          <w:spacing w:val="20"/>
          <w:sz w:val="32"/>
          <w:szCs w:val="32"/>
          <w:lang w:eastAsia="en-US"/>
        </w:rPr>
        <w:t>САТКИНСКОГО МУНИЦИПАЛЬНОГО РАЙОНА</w:t>
      </w:r>
    </w:p>
    <w:p w:rsidR="00336D69" w:rsidRPr="00336D69" w:rsidRDefault="00336D69" w:rsidP="00336D69">
      <w:pPr>
        <w:pBdr>
          <w:bottom w:val="single" w:sz="12" w:space="1" w:color="auto"/>
        </w:pBdr>
        <w:suppressAutoHyphens w:val="0"/>
        <w:spacing w:after="120" w:line="360" w:lineRule="auto"/>
        <w:ind w:right="98"/>
        <w:jc w:val="center"/>
        <w:rPr>
          <w:b/>
          <w:spacing w:val="20"/>
          <w:sz w:val="32"/>
          <w:szCs w:val="32"/>
          <w:lang w:eastAsia="en-US"/>
        </w:rPr>
      </w:pPr>
      <w:r w:rsidRPr="00336D69">
        <w:rPr>
          <w:b/>
          <w:spacing w:val="20"/>
          <w:sz w:val="32"/>
          <w:szCs w:val="32"/>
          <w:lang w:eastAsia="en-US"/>
        </w:rPr>
        <w:t>ЧЕЛЯБИНСКОЙ ОБЛАСТИ</w:t>
      </w:r>
    </w:p>
    <w:p w:rsidR="00336D69" w:rsidRPr="00336D69" w:rsidRDefault="00336D69" w:rsidP="00336D69">
      <w:pPr>
        <w:pBdr>
          <w:bottom w:val="single" w:sz="12" w:space="1" w:color="auto"/>
        </w:pBdr>
        <w:suppressAutoHyphens w:val="0"/>
        <w:spacing w:after="360" w:line="360" w:lineRule="auto"/>
        <w:ind w:right="98"/>
        <w:jc w:val="center"/>
        <w:rPr>
          <w:b/>
          <w:spacing w:val="20"/>
          <w:sz w:val="32"/>
          <w:szCs w:val="32"/>
          <w:lang w:eastAsia="en-US"/>
        </w:rPr>
      </w:pPr>
      <w:r w:rsidRPr="00336D69">
        <w:rPr>
          <w:b/>
          <w:spacing w:val="20"/>
          <w:sz w:val="32"/>
          <w:szCs w:val="32"/>
          <w:lang w:eastAsia="en-US"/>
        </w:rPr>
        <w:t>ПОСТАНОВЛЕНИЕ</w:t>
      </w:r>
    </w:p>
    <w:p w:rsidR="00336D69" w:rsidRPr="00336D69" w:rsidRDefault="00336D69" w:rsidP="00336D69">
      <w:pPr>
        <w:shd w:val="clear" w:color="auto" w:fill="FFFFFF"/>
        <w:suppressAutoHyphens w:val="0"/>
        <w:spacing w:line="360" w:lineRule="auto"/>
        <w:ind w:right="5384"/>
        <w:jc w:val="both"/>
        <w:rPr>
          <w:color w:val="000000"/>
          <w:sz w:val="22"/>
          <w:szCs w:val="22"/>
          <w:lang w:eastAsia="en-US"/>
        </w:rPr>
      </w:pPr>
      <w:r w:rsidRPr="00336D69">
        <w:rPr>
          <w:color w:val="000000"/>
          <w:sz w:val="22"/>
          <w:szCs w:val="22"/>
          <w:lang w:eastAsia="en-US"/>
        </w:rPr>
        <w:t>От   «26» августа  2016 года  №589</w:t>
      </w:r>
    </w:p>
    <w:p w:rsidR="00336D69" w:rsidRPr="00336D69" w:rsidRDefault="00336D69" w:rsidP="00336D69">
      <w:pPr>
        <w:shd w:val="clear" w:color="auto" w:fill="FFFFFF"/>
        <w:suppressAutoHyphens w:val="0"/>
        <w:spacing w:line="360" w:lineRule="auto"/>
        <w:ind w:right="6219"/>
        <w:jc w:val="center"/>
        <w:rPr>
          <w:color w:val="000000"/>
          <w:sz w:val="22"/>
          <w:szCs w:val="22"/>
          <w:lang w:eastAsia="en-US"/>
        </w:rPr>
      </w:pPr>
      <w:r w:rsidRPr="00336D69">
        <w:rPr>
          <w:color w:val="000000"/>
          <w:sz w:val="22"/>
          <w:szCs w:val="22"/>
          <w:lang w:eastAsia="en-US"/>
        </w:rPr>
        <w:t xml:space="preserve">г. </w:t>
      </w:r>
      <w:proofErr w:type="spellStart"/>
      <w:r w:rsidRPr="00336D69">
        <w:rPr>
          <w:color w:val="000000"/>
          <w:sz w:val="22"/>
          <w:szCs w:val="22"/>
          <w:lang w:eastAsia="en-US"/>
        </w:rPr>
        <w:t>Сатка</w:t>
      </w:r>
      <w:proofErr w:type="spellEnd"/>
    </w:p>
    <w:p w:rsidR="00336D69" w:rsidRPr="00336D69" w:rsidRDefault="00336D69" w:rsidP="00336D69">
      <w:pPr>
        <w:shd w:val="clear" w:color="auto" w:fill="FFFFFF"/>
        <w:suppressAutoHyphens w:val="0"/>
        <w:spacing w:line="360" w:lineRule="auto"/>
        <w:ind w:right="6219"/>
        <w:jc w:val="center"/>
        <w:rPr>
          <w:color w:val="000000"/>
          <w:sz w:val="22"/>
          <w:szCs w:val="22"/>
          <w:lang w:eastAsia="en-US"/>
        </w:rPr>
      </w:pPr>
    </w:p>
    <w:p w:rsidR="00336D69" w:rsidRPr="00336D69" w:rsidRDefault="00336D69" w:rsidP="00336D69">
      <w:pPr>
        <w:keepNext/>
        <w:widowControl w:val="0"/>
        <w:numPr>
          <w:ilvl w:val="2"/>
          <w:numId w:val="0"/>
        </w:numPr>
        <w:tabs>
          <w:tab w:val="left" w:pos="0"/>
        </w:tabs>
        <w:spacing w:line="360" w:lineRule="auto"/>
        <w:ind w:right="5441"/>
        <w:jc w:val="both"/>
        <w:rPr>
          <w:rFonts w:eastAsia="Lucida Sans Unicode"/>
          <w:sz w:val="22"/>
          <w:szCs w:val="22"/>
          <w:lang/>
        </w:rPr>
      </w:pPr>
      <w:r w:rsidRPr="00336D69">
        <w:rPr>
          <w:rFonts w:eastAsia="Lucida Sans Unicode"/>
          <w:sz w:val="22"/>
          <w:szCs w:val="22"/>
          <w:lang/>
        </w:rPr>
        <w:t>О  разработке Проекта планировки и Проекта межевания территории линейного объекта</w:t>
      </w:r>
    </w:p>
    <w:p w:rsidR="00336D69" w:rsidRPr="00336D69" w:rsidRDefault="00336D69" w:rsidP="00336D69">
      <w:pPr>
        <w:suppressAutoHyphens w:val="0"/>
        <w:spacing w:line="360" w:lineRule="auto"/>
        <w:rPr>
          <w:rFonts w:ascii="Calibri" w:hAnsi="Calibri"/>
          <w:lang/>
        </w:rPr>
      </w:pPr>
    </w:p>
    <w:p w:rsidR="00336D69" w:rsidRPr="00336D69" w:rsidRDefault="00336D69" w:rsidP="00336D69">
      <w:pPr>
        <w:suppressAutoHyphens w:val="0"/>
        <w:spacing w:line="360" w:lineRule="auto"/>
        <w:rPr>
          <w:rFonts w:ascii="Calibri" w:hAnsi="Calibri"/>
          <w:lang/>
        </w:rPr>
      </w:pPr>
    </w:p>
    <w:p w:rsidR="00336D69" w:rsidRPr="00336D69" w:rsidRDefault="00336D69" w:rsidP="00336D69">
      <w:pPr>
        <w:widowControl w:val="0"/>
        <w:spacing w:line="360" w:lineRule="auto"/>
        <w:ind w:right="-1" w:firstLine="540"/>
        <w:jc w:val="both"/>
        <w:rPr>
          <w:rFonts w:eastAsia="Lucida Sans Unicode"/>
          <w:lang/>
        </w:rPr>
      </w:pPr>
      <w:r w:rsidRPr="00336D69">
        <w:rPr>
          <w:rFonts w:eastAsia="Lucida Sans Unicode"/>
          <w:lang/>
        </w:rPr>
        <w:t xml:space="preserve">Руководствуясь Федеральным законом от 06.10.2003 № 131-ФЗ «Об общих принципах организации местного самоуправления в Российской Федерации», Градостроительным кодексом Российской Федерации, на основании заявления директора Муниципального казенного учреждения «Городское управление жилищно-коммунального хозяйства </w:t>
      </w:r>
      <w:proofErr w:type="spellStart"/>
      <w:r w:rsidRPr="00336D69">
        <w:rPr>
          <w:rFonts w:eastAsia="Lucida Sans Unicode"/>
          <w:lang/>
        </w:rPr>
        <w:t>Саткинского</w:t>
      </w:r>
      <w:proofErr w:type="spellEnd"/>
      <w:r w:rsidRPr="00336D69">
        <w:rPr>
          <w:rFonts w:eastAsia="Lucida Sans Unicode"/>
          <w:lang/>
        </w:rPr>
        <w:t xml:space="preserve"> муниципального района» </w:t>
      </w:r>
      <w:proofErr w:type="spellStart"/>
      <w:r w:rsidRPr="00336D69">
        <w:rPr>
          <w:rFonts w:eastAsia="Lucida Sans Unicode"/>
          <w:lang/>
        </w:rPr>
        <w:t>Чепилевского</w:t>
      </w:r>
      <w:proofErr w:type="spellEnd"/>
      <w:r w:rsidRPr="00336D69">
        <w:rPr>
          <w:rFonts w:eastAsia="Lucida Sans Unicode"/>
          <w:lang/>
        </w:rPr>
        <w:t xml:space="preserve"> А.Б. от 04.08.2016г. №276 и для обеспечения прав  и  законных  интересов  физических  и  юридических  лиц,</w:t>
      </w:r>
    </w:p>
    <w:p w:rsidR="00336D69" w:rsidRPr="00336D69" w:rsidRDefault="00336D69" w:rsidP="00336D69">
      <w:pPr>
        <w:widowControl w:val="0"/>
        <w:spacing w:line="360" w:lineRule="auto"/>
        <w:ind w:right="-1" w:firstLine="540"/>
        <w:jc w:val="both"/>
        <w:rPr>
          <w:rFonts w:eastAsia="Lucida Sans Unicode"/>
          <w:sz w:val="20"/>
          <w:szCs w:val="20"/>
          <w:lang/>
        </w:rPr>
      </w:pPr>
    </w:p>
    <w:p w:rsidR="00336D69" w:rsidRPr="00336D69" w:rsidRDefault="00336D69" w:rsidP="00336D69">
      <w:pPr>
        <w:widowControl w:val="0"/>
        <w:spacing w:line="360" w:lineRule="auto"/>
        <w:ind w:right="-1" w:firstLine="540"/>
        <w:jc w:val="both"/>
        <w:rPr>
          <w:rFonts w:eastAsia="Lucida Sans Unicode"/>
          <w:lang/>
        </w:rPr>
      </w:pPr>
      <w:r w:rsidRPr="00336D69">
        <w:rPr>
          <w:rFonts w:eastAsia="Lucida Sans Unicode"/>
          <w:lang/>
        </w:rPr>
        <w:t>ПОСТАНОВЛЯЮ:</w:t>
      </w:r>
    </w:p>
    <w:p w:rsidR="00336D69" w:rsidRPr="00336D69" w:rsidRDefault="00336D69" w:rsidP="00336D69">
      <w:pPr>
        <w:widowControl w:val="0"/>
        <w:tabs>
          <w:tab w:val="left" w:pos="4253"/>
        </w:tabs>
        <w:spacing w:line="360" w:lineRule="auto"/>
        <w:ind w:right="-1" w:firstLine="540"/>
        <w:jc w:val="both"/>
        <w:rPr>
          <w:rFonts w:eastAsia="Lucida Sans Unicode"/>
          <w:sz w:val="16"/>
          <w:szCs w:val="16"/>
          <w:lang/>
        </w:rPr>
      </w:pPr>
    </w:p>
    <w:p w:rsidR="00336D69" w:rsidRPr="00336D69" w:rsidRDefault="00336D69" w:rsidP="00336D69">
      <w:pPr>
        <w:widowControl w:val="0"/>
        <w:numPr>
          <w:ilvl w:val="0"/>
          <w:numId w:val="28"/>
        </w:numPr>
        <w:tabs>
          <w:tab w:val="clear" w:pos="720"/>
        </w:tabs>
        <w:suppressAutoHyphens w:val="0"/>
        <w:spacing w:after="200" w:line="360" w:lineRule="auto"/>
        <w:ind w:left="0" w:firstLine="540"/>
        <w:jc w:val="both"/>
        <w:rPr>
          <w:lang w:eastAsia="en-US"/>
        </w:rPr>
      </w:pPr>
      <w:r w:rsidRPr="00336D69">
        <w:rPr>
          <w:lang w:eastAsia="en-US"/>
        </w:rPr>
        <w:t xml:space="preserve">Разрешить Муниципальному казенному учреждению «Городское управление жилищно-коммунального хозяйства </w:t>
      </w:r>
      <w:proofErr w:type="spellStart"/>
      <w:r w:rsidRPr="00336D69">
        <w:rPr>
          <w:lang w:eastAsia="en-US"/>
        </w:rPr>
        <w:t>Саткинского</w:t>
      </w:r>
      <w:proofErr w:type="spellEnd"/>
      <w:r w:rsidRPr="00336D69">
        <w:rPr>
          <w:lang w:eastAsia="en-US"/>
        </w:rPr>
        <w:t xml:space="preserve"> муниципального района» разработку Проекта планировки и Проекта межевания территории линейного объекта: «Водовод от фильтровальной станции до насосной второго подъёма г. </w:t>
      </w:r>
      <w:proofErr w:type="spellStart"/>
      <w:r w:rsidRPr="00336D69">
        <w:rPr>
          <w:lang w:eastAsia="en-US"/>
        </w:rPr>
        <w:t>Сатка</w:t>
      </w:r>
      <w:proofErr w:type="spellEnd"/>
      <w:r w:rsidRPr="00336D69">
        <w:rPr>
          <w:lang w:eastAsia="en-US"/>
        </w:rPr>
        <w:t xml:space="preserve">, от подземной камеры на </w:t>
      </w:r>
      <w:r w:rsidRPr="00336D69">
        <w:rPr>
          <w:lang w:eastAsia="en-US"/>
        </w:rPr>
        <w:lastRenderedPageBreak/>
        <w:t>ул.Февральская до д.1 по ул. Кирпичная»</w:t>
      </w:r>
      <w:r w:rsidRPr="00336D69">
        <w:rPr>
          <w:lang w:eastAsia="en-US"/>
        </w:rPr>
        <w:t xml:space="preserve">. </w:t>
      </w:r>
    </w:p>
    <w:p w:rsidR="00336D69" w:rsidRPr="00336D69" w:rsidRDefault="00336D69" w:rsidP="00336D69">
      <w:pPr>
        <w:widowControl w:val="0"/>
        <w:numPr>
          <w:ilvl w:val="0"/>
          <w:numId w:val="28"/>
        </w:numPr>
        <w:tabs>
          <w:tab w:val="clear" w:pos="720"/>
        </w:tabs>
        <w:suppressAutoHyphens w:val="0"/>
        <w:spacing w:after="200" w:line="360" w:lineRule="auto"/>
        <w:ind w:left="0" w:firstLine="540"/>
        <w:jc w:val="both"/>
        <w:rPr>
          <w:lang w:eastAsia="en-US"/>
        </w:rPr>
      </w:pPr>
      <w:r w:rsidRPr="00336D69">
        <w:rPr>
          <w:lang w:eastAsia="en-US"/>
        </w:rPr>
        <w:t>Утвердить прилагаемые:</w:t>
      </w:r>
    </w:p>
    <w:p w:rsidR="00336D69" w:rsidRPr="00336D69" w:rsidRDefault="00336D69" w:rsidP="00336D69">
      <w:pPr>
        <w:widowControl w:val="0"/>
        <w:spacing w:line="360" w:lineRule="auto"/>
        <w:ind w:firstLine="567"/>
        <w:jc w:val="both"/>
        <w:rPr>
          <w:lang w:eastAsia="en-US"/>
        </w:rPr>
      </w:pPr>
      <w:r w:rsidRPr="00336D69">
        <w:rPr>
          <w:lang w:eastAsia="en-US"/>
        </w:rPr>
        <w:t xml:space="preserve">1) техническое задание на разработку Проекта планировки и Проекта межевания территории линейного объекта  </w:t>
      </w:r>
      <w:r w:rsidRPr="00336D69">
        <w:rPr>
          <w:lang w:eastAsia="en-US"/>
        </w:rPr>
        <w:t xml:space="preserve">«Водовод от фильтровальной станции до насосной второго подъёма г. </w:t>
      </w:r>
      <w:proofErr w:type="spellStart"/>
      <w:r w:rsidRPr="00336D69">
        <w:rPr>
          <w:lang w:eastAsia="en-US"/>
        </w:rPr>
        <w:t>Сатка</w:t>
      </w:r>
      <w:proofErr w:type="spellEnd"/>
      <w:r w:rsidRPr="00336D69">
        <w:rPr>
          <w:lang w:eastAsia="en-US"/>
        </w:rPr>
        <w:t xml:space="preserve">, от подземной камеры на ул. Февральская до д.1 по ул. Кирпичная» </w:t>
      </w:r>
      <w:r w:rsidRPr="00336D69">
        <w:rPr>
          <w:lang w:eastAsia="en-US"/>
        </w:rPr>
        <w:t>(Приложение 1).</w:t>
      </w:r>
    </w:p>
    <w:p w:rsidR="00336D69" w:rsidRPr="00336D69" w:rsidRDefault="00336D69" w:rsidP="00336D69">
      <w:pPr>
        <w:widowControl w:val="0"/>
        <w:spacing w:line="360" w:lineRule="auto"/>
        <w:ind w:firstLine="567"/>
        <w:jc w:val="both"/>
        <w:rPr>
          <w:lang w:eastAsia="en-US"/>
        </w:rPr>
      </w:pPr>
      <w:r w:rsidRPr="00336D69">
        <w:rPr>
          <w:lang w:eastAsia="en-US"/>
        </w:rPr>
        <w:t xml:space="preserve">2) схему границ территории для разработки Проекта планировки и Проекта межевания  территории линейного объекта </w:t>
      </w:r>
      <w:r w:rsidRPr="00336D69">
        <w:rPr>
          <w:lang w:eastAsia="en-US"/>
        </w:rPr>
        <w:t xml:space="preserve">«Водовод от фильтровальной станции до насосной второго подъёма г. </w:t>
      </w:r>
      <w:proofErr w:type="spellStart"/>
      <w:r w:rsidRPr="00336D69">
        <w:rPr>
          <w:lang w:eastAsia="en-US"/>
        </w:rPr>
        <w:t>Сатка</w:t>
      </w:r>
      <w:proofErr w:type="spellEnd"/>
      <w:r w:rsidRPr="00336D69">
        <w:rPr>
          <w:lang w:eastAsia="en-US"/>
        </w:rPr>
        <w:t xml:space="preserve">, от подземной камеры на ул. Февральская до д.1 по ул. Кирпичная» </w:t>
      </w:r>
      <w:r w:rsidRPr="00336D69">
        <w:rPr>
          <w:lang w:eastAsia="en-US"/>
        </w:rPr>
        <w:t>(Приложение 2).</w:t>
      </w:r>
    </w:p>
    <w:p w:rsidR="00336D69" w:rsidRPr="00336D69" w:rsidRDefault="00336D69" w:rsidP="00336D69">
      <w:pPr>
        <w:widowControl w:val="0"/>
        <w:numPr>
          <w:ilvl w:val="0"/>
          <w:numId w:val="28"/>
        </w:numPr>
        <w:tabs>
          <w:tab w:val="clear" w:pos="720"/>
        </w:tabs>
        <w:suppressAutoHyphens w:val="0"/>
        <w:spacing w:after="200" w:line="360" w:lineRule="auto"/>
        <w:ind w:left="0" w:firstLine="540"/>
        <w:jc w:val="both"/>
        <w:rPr>
          <w:lang w:eastAsia="en-US"/>
        </w:rPr>
      </w:pPr>
      <w:r w:rsidRPr="00336D69">
        <w:rPr>
          <w:lang w:eastAsia="en-US"/>
        </w:rPr>
        <w:t xml:space="preserve">Начальнику отдела организационной и контрольной работы Управления делами и организационной работы Администрации </w:t>
      </w:r>
      <w:proofErr w:type="spellStart"/>
      <w:r w:rsidRPr="00336D69">
        <w:rPr>
          <w:lang w:eastAsia="en-US"/>
        </w:rPr>
        <w:t>Саткинского</w:t>
      </w:r>
      <w:proofErr w:type="spellEnd"/>
      <w:r w:rsidRPr="00336D69">
        <w:rPr>
          <w:lang w:eastAsia="en-US"/>
        </w:rPr>
        <w:t xml:space="preserve"> муниципального района (</w:t>
      </w:r>
      <w:proofErr w:type="spellStart"/>
      <w:r w:rsidRPr="00336D69">
        <w:rPr>
          <w:lang w:eastAsia="en-US"/>
        </w:rPr>
        <w:t>Корочкина</w:t>
      </w:r>
      <w:proofErr w:type="spellEnd"/>
      <w:r w:rsidRPr="00336D69">
        <w:rPr>
          <w:lang w:eastAsia="en-US"/>
        </w:rPr>
        <w:t xml:space="preserve"> Н.П.) опубликовать настоящее постановление в газете «</w:t>
      </w:r>
      <w:proofErr w:type="spellStart"/>
      <w:r w:rsidRPr="00336D69">
        <w:rPr>
          <w:lang w:eastAsia="en-US"/>
        </w:rPr>
        <w:t>Саткинский</w:t>
      </w:r>
      <w:proofErr w:type="spellEnd"/>
      <w:r w:rsidRPr="00336D69">
        <w:rPr>
          <w:lang w:eastAsia="en-US"/>
        </w:rPr>
        <w:t xml:space="preserve"> рабочий» и на официальном сайте администрации </w:t>
      </w:r>
      <w:proofErr w:type="spellStart"/>
      <w:r w:rsidRPr="00336D69">
        <w:rPr>
          <w:lang w:eastAsia="en-US"/>
        </w:rPr>
        <w:t>Саткинского</w:t>
      </w:r>
      <w:proofErr w:type="spellEnd"/>
      <w:r w:rsidRPr="00336D69">
        <w:rPr>
          <w:lang w:eastAsia="en-US"/>
        </w:rPr>
        <w:t xml:space="preserve"> муниципального района.</w:t>
      </w:r>
    </w:p>
    <w:p w:rsidR="00336D69" w:rsidRPr="00336D69" w:rsidRDefault="00336D69" w:rsidP="00336D69">
      <w:pPr>
        <w:widowControl w:val="0"/>
        <w:spacing w:line="360" w:lineRule="auto"/>
        <w:ind w:firstLine="540"/>
        <w:jc w:val="both"/>
        <w:rPr>
          <w:rFonts w:eastAsia="Lucida Sans Unicode"/>
          <w:lang/>
        </w:rPr>
      </w:pPr>
      <w:r w:rsidRPr="00336D69">
        <w:rPr>
          <w:rFonts w:eastAsia="Lucida Sans Unicode"/>
          <w:lang/>
        </w:rPr>
        <w:t xml:space="preserve">4. Контроль  исполнения  настоящего   постановления   возложить   на  первого заместителя Главы </w:t>
      </w:r>
      <w:proofErr w:type="spellStart"/>
      <w:r w:rsidRPr="00336D69">
        <w:rPr>
          <w:rFonts w:eastAsia="Lucida Sans Unicode"/>
          <w:lang/>
        </w:rPr>
        <w:t>Саткинского</w:t>
      </w:r>
      <w:proofErr w:type="spellEnd"/>
      <w:r w:rsidRPr="00336D69">
        <w:rPr>
          <w:rFonts w:eastAsia="Lucida Sans Unicode"/>
          <w:lang/>
        </w:rPr>
        <w:t xml:space="preserve"> муниципального района Баранова П.А.</w:t>
      </w:r>
    </w:p>
    <w:p w:rsidR="00336D69" w:rsidRPr="00336D69" w:rsidRDefault="00336D69" w:rsidP="00336D69">
      <w:pPr>
        <w:widowControl w:val="0"/>
        <w:spacing w:line="360" w:lineRule="auto"/>
        <w:ind w:firstLine="540"/>
        <w:jc w:val="both"/>
        <w:rPr>
          <w:rFonts w:eastAsia="Lucida Sans Unicode"/>
          <w:lang/>
        </w:rPr>
      </w:pPr>
      <w:r w:rsidRPr="00336D69">
        <w:rPr>
          <w:rFonts w:eastAsia="Lucida Sans Unicode"/>
          <w:lang/>
        </w:rPr>
        <w:t>5.  Настоящее постановление вступает в силу со дня  его подписания.</w:t>
      </w:r>
    </w:p>
    <w:p w:rsidR="00336D69" w:rsidRPr="00336D69" w:rsidRDefault="00336D69" w:rsidP="00336D69">
      <w:pPr>
        <w:widowControl w:val="0"/>
        <w:spacing w:line="360" w:lineRule="auto"/>
        <w:ind w:left="360"/>
        <w:jc w:val="right"/>
        <w:rPr>
          <w:rFonts w:eastAsia="Lucida Sans Unicode"/>
          <w:lang/>
        </w:rPr>
      </w:pPr>
    </w:p>
    <w:p w:rsidR="00336D69" w:rsidRPr="00336D69" w:rsidRDefault="00336D69" w:rsidP="00336D69">
      <w:pPr>
        <w:widowControl w:val="0"/>
        <w:spacing w:line="360" w:lineRule="auto"/>
        <w:ind w:left="360"/>
        <w:jc w:val="right"/>
        <w:rPr>
          <w:rFonts w:eastAsia="Lucida Sans Unicode"/>
          <w:lang/>
        </w:rPr>
      </w:pPr>
    </w:p>
    <w:p w:rsidR="00336D69" w:rsidRPr="00336D69" w:rsidRDefault="00336D69" w:rsidP="00336D69">
      <w:pPr>
        <w:suppressAutoHyphens w:val="0"/>
        <w:spacing w:after="200" w:line="276" w:lineRule="auto"/>
        <w:ind w:firstLine="540"/>
        <w:jc w:val="center"/>
        <w:rPr>
          <w:lang w:eastAsia="en-US"/>
        </w:rPr>
      </w:pPr>
      <w:r w:rsidRPr="00336D69">
        <w:rPr>
          <w:lang w:eastAsia="en-US"/>
        </w:rPr>
        <w:t xml:space="preserve">Глава </w:t>
      </w:r>
      <w:proofErr w:type="spellStart"/>
      <w:r w:rsidRPr="00336D69">
        <w:rPr>
          <w:lang w:eastAsia="en-US"/>
        </w:rPr>
        <w:t>Саткинского</w:t>
      </w:r>
      <w:proofErr w:type="spellEnd"/>
      <w:r w:rsidRPr="00336D69">
        <w:rPr>
          <w:lang w:eastAsia="en-US"/>
        </w:rPr>
        <w:t xml:space="preserve"> муниципального района                                                      А.А. Глазков</w:t>
      </w:r>
    </w:p>
    <w:p w:rsidR="00336D69" w:rsidRPr="00336D69" w:rsidRDefault="00336D69" w:rsidP="00336D69">
      <w:pPr>
        <w:suppressAutoHyphens w:val="0"/>
        <w:spacing w:after="200" w:line="276" w:lineRule="auto"/>
        <w:ind w:firstLine="540"/>
        <w:jc w:val="center"/>
        <w:rPr>
          <w:lang w:eastAsia="en-US"/>
        </w:rPr>
      </w:pPr>
    </w:p>
    <w:p w:rsidR="00336D69" w:rsidRPr="00336D69" w:rsidRDefault="00336D69" w:rsidP="00336D69">
      <w:pPr>
        <w:tabs>
          <w:tab w:val="left" w:pos="6105"/>
        </w:tabs>
        <w:suppressAutoHyphens w:val="0"/>
        <w:spacing w:after="200" w:line="276" w:lineRule="auto"/>
        <w:ind w:firstLine="540"/>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suppressAutoHyphens w:val="0"/>
        <w:spacing w:after="200" w:line="276" w:lineRule="auto"/>
        <w:ind w:firstLine="540"/>
        <w:jc w:val="right"/>
        <w:rPr>
          <w:lang w:eastAsia="en-US"/>
        </w:rPr>
      </w:pPr>
    </w:p>
    <w:p w:rsidR="00336D69" w:rsidRPr="00336D69" w:rsidRDefault="00336D69" w:rsidP="00336D69">
      <w:pPr>
        <w:tabs>
          <w:tab w:val="left" w:pos="10206"/>
        </w:tabs>
        <w:suppressAutoHyphens w:val="0"/>
        <w:spacing w:line="360" w:lineRule="auto"/>
        <w:ind w:left="5670"/>
        <w:jc w:val="center"/>
        <w:rPr>
          <w:lang w:eastAsia="en-US"/>
        </w:rPr>
      </w:pPr>
      <w:r w:rsidRPr="00336D69">
        <w:rPr>
          <w:lang w:eastAsia="en-US"/>
        </w:rPr>
        <w:lastRenderedPageBreak/>
        <w:t>ПРИЛОЖЕНИЕ 1</w:t>
      </w:r>
    </w:p>
    <w:p w:rsidR="00336D69" w:rsidRPr="00336D69" w:rsidRDefault="00336D69" w:rsidP="00336D69">
      <w:pPr>
        <w:tabs>
          <w:tab w:val="left" w:pos="10206"/>
        </w:tabs>
        <w:suppressAutoHyphens w:val="0"/>
        <w:spacing w:line="360" w:lineRule="auto"/>
        <w:ind w:left="5670"/>
        <w:jc w:val="center"/>
        <w:rPr>
          <w:lang w:eastAsia="en-US"/>
        </w:rPr>
      </w:pPr>
      <w:r w:rsidRPr="00336D69">
        <w:rPr>
          <w:lang w:eastAsia="en-US"/>
        </w:rPr>
        <w:t>к постановлению Администрации</w:t>
      </w:r>
    </w:p>
    <w:p w:rsidR="00336D69" w:rsidRPr="00336D69" w:rsidRDefault="00336D69" w:rsidP="00336D69">
      <w:pPr>
        <w:tabs>
          <w:tab w:val="left" w:pos="10206"/>
        </w:tabs>
        <w:suppressAutoHyphens w:val="0"/>
        <w:spacing w:line="360" w:lineRule="auto"/>
        <w:ind w:left="5670"/>
        <w:jc w:val="center"/>
        <w:rPr>
          <w:lang w:eastAsia="en-US"/>
        </w:rPr>
      </w:pPr>
      <w:proofErr w:type="spellStart"/>
      <w:r w:rsidRPr="00336D69">
        <w:rPr>
          <w:lang w:eastAsia="en-US"/>
        </w:rPr>
        <w:t>Саткинского</w:t>
      </w:r>
      <w:proofErr w:type="spellEnd"/>
      <w:r w:rsidRPr="00336D69">
        <w:rPr>
          <w:lang w:eastAsia="en-US"/>
        </w:rPr>
        <w:t xml:space="preserve"> муниципального района</w:t>
      </w:r>
    </w:p>
    <w:p w:rsidR="00336D69" w:rsidRPr="00336D69" w:rsidRDefault="00336D69" w:rsidP="00336D69">
      <w:pPr>
        <w:tabs>
          <w:tab w:val="left" w:pos="10206"/>
        </w:tabs>
        <w:suppressAutoHyphens w:val="0"/>
        <w:spacing w:line="360" w:lineRule="auto"/>
        <w:ind w:left="5670"/>
        <w:jc w:val="center"/>
        <w:rPr>
          <w:lang w:eastAsia="en-US"/>
        </w:rPr>
      </w:pPr>
      <w:r w:rsidRPr="00336D69">
        <w:rPr>
          <w:lang w:eastAsia="en-US"/>
        </w:rPr>
        <w:t>от «26» августа 2016  №589</w:t>
      </w:r>
    </w:p>
    <w:p w:rsidR="00336D69" w:rsidRPr="00336D69" w:rsidRDefault="00336D69" w:rsidP="00336D69">
      <w:pPr>
        <w:tabs>
          <w:tab w:val="left" w:pos="10206"/>
        </w:tabs>
        <w:suppressAutoHyphens w:val="0"/>
        <w:spacing w:line="360" w:lineRule="auto"/>
        <w:ind w:left="5670"/>
        <w:jc w:val="center"/>
        <w:rPr>
          <w:sz w:val="22"/>
          <w:szCs w:val="22"/>
          <w:lang w:eastAsia="en-US"/>
        </w:rPr>
      </w:pPr>
    </w:p>
    <w:p w:rsidR="00336D69" w:rsidRPr="00336D69" w:rsidRDefault="00336D69" w:rsidP="00336D69">
      <w:pPr>
        <w:suppressAutoHyphens w:val="0"/>
        <w:autoSpaceDE w:val="0"/>
        <w:autoSpaceDN w:val="0"/>
        <w:adjustRightInd w:val="0"/>
        <w:spacing w:before="67" w:line="360" w:lineRule="auto"/>
        <w:jc w:val="center"/>
        <w:rPr>
          <w:bCs/>
          <w:sz w:val="26"/>
          <w:szCs w:val="26"/>
          <w:lang w:eastAsia="ru-RU"/>
        </w:rPr>
      </w:pPr>
      <w:r w:rsidRPr="00336D69">
        <w:rPr>
          <w:bCs/>
          <w:sz w:val="26"/>
          <w:szCs w:val="26"/>
          <w:lang w:eastAsia="ru-RU"/>
        </w:rPr>
        <w:t>Техническое задание</w:t>
      </w:r>
    </w:p>
    <w:p w:rsidR="00336D69" w:rsidRPr="00336D69" w:rsidRDefault="00336D69" w:rsidP="00336D69">
      <w:pPr>
        <w:suppressAutoHyphens w:val="0"/>
        <w:autoSpaceDE w:val="0"/>
        <w:autoSpaceDN w:val="0"/>
        <w:adjustRightInd w:val="0"/>
        <w:spacing w:line="360" w:lineRule="auto"/>
        <w:jc w:val="center"/>
        <w:rPr>
          <w:bCs/>
          <w:sz w:val="26"/>
          <w:szCs w:val="26"/>
          <w:lang w:eastAsia="ru-RU"/>
        </w:rPr>
      </w:pPr>
      <w:r w:rsidRPr="00336D69">
        <w:rPr>
          <w:bCs/>
          <w:sz w:val="26"/>
          <w:szCs w:val="26"/>
          <w:lang w:eastAsia="ru-RU"/>
        </w:rPr>
        <w:t xml:space="preserve">Разработка Проекта планировки и Проекта межевания территории линейного объекта </w:t>
      </w:r>
      <w:r w:rsidRPr="00336D69">
        <w:rPr>
          <w:lang w:eastAsia="ru-RU"/>
        </w:rPr>
        <w:t xml:space="preserve">«Водовод от фильтровальной станции до насосной второго подъёма г. </w:t>
      </w:r>
      <w:proofErr w:type="spellStart"/>
      <w:r w:rsidRPr="00336D69">
        <w:rPr>
          <w:lang w:eastAsia="ru-RU"/>
        </w:rPr>
        <w:t>Сатка</w:t>
      </w:r>
      <w:proofErr w:type="spellEnd"/>
      <w:r w:rsidRPr="00336D69">
        <w:rPr>
          <w:lang w:eastAsia="ru-RU"/>
        </w:rPr>
        <w:t xml:space="preserve">, от подземной камеры на ул. Февральская до д.1 по ул. Кирпичная»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8"/>
        <w:gridCol w:w="7485"/>
      </w:tblGrid>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1. Основание для разработки</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1. Заявление Муниципального казенного учреждения «Городское управление жилищно-коммунального хозяйства </w:t>
            </w:r>
            <w:proofErr w:type="spellStart"/>
            <w:r w:rsidRPr="00336D69">
              <w:rPr>
                <w:lang w:eastAsia="en-US"/>
              </w:rPr>
              <w:t>Саткинского</w:t>
            </w:r>
            <w:proofErr w:type="spellEnd"/>
            <w:r w:rsidRPr="00336D69">
              <w:rPr>
                <w:lang w:eastAsia="en-US"/>
              </w:rPr>
              <w:t xml:space="preserve"> муниципального района»</w:t>
            </w:r>
          </w:p>
        </w:tc>
      </w:tr>
      <w:tr w:rsidR="00336D69" w:rsidRPr="00336D69" w:rsidTr="00336D69">
        <w:trPr>
          <w:trHeight w:val="810"/>
        </w:trPr>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2. Заказчик</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2. Муниципальное казенное учреждение «Городское управление жилищно-коммунального хозяйства </w:t>
            </w:r>
            <w:proofErr w:type="spellStart"/>
            <w:r w:rsidRPr="00336D69">
              <w:rPr>
                <w:lang w:eastAsia="en-US"/>
              </w:rPr>
              <w:t>Саткинского</w:t>
            </w:r>
            <w:proofErr w:type="spellEnd"/>
            <w:r w:rsidRPr="00336D69">
              <w:rPr>
                <w:lang w:eastAsia="en-US"/>
              </w:rPr>
              <w:t xml:space="preserve"> муниципального района»</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3. Цели и задачи проекта</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3.1 Проект планировки разрабатывается в целях обеспечения устойчивого развития территорий </w:t>
            </w:r>
            <w:proofErr w:type="spellStart"/>
            <w:r w:rsidRPr="00336D69">
              <w:rPr>
                <w:lang w:eastAsia="en-US"/>
              </w:rPr>
              <w:t>Саткинского</w:t>
            </w:r>
            <w:proofErr w:type="spellEnd"/>
            <w:r w:rsidRPr="00336D69">
              <w:rPr>
                <w:lang w:eastAsia="en-US"/>
              </w:rPr>
              <w:t xml:space="preserve"> городского поселения</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4. Нормативная правовая и методическая база</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4.1 Градостроительный кодекс Российской Федерации;</w:t>
            </w:r>
          </w:p>
          <w:p w:rsidR="00336D69" w:rsidRPr="00336D69" w:rsidRDefault="00336D69" w:rsidP="00336D69">
            <w:pPr>
              <w:suppressAutoHyphens w:val="0"/>
              <w:spacing w:after="200" w:line="276" w:lineRule="auto"/>
              <w:rPr>
                <w:lang w:eastAsia="en-US"/>
              </w:rPr>
            </w:pPr>
            <w:r w:rsidRPr="00336D69">
              <w:rPr>
                <w:lang w:eastAsia="en-US"/>
              </w:rPr>
              <w:t>4.2 Земельный кодекс Российской Федерации;</w:t>
            </w:r>
          </w:p>
          <w:p w:rsidR="00336D69" w:rsidRPr="00336D69" w:rsidRDefault="00336D69" w:rsidP="00336D69">
            <w:pPr>
              <w:suppressAutoHyphens w:val="0"/>
              <w:spacing w:after="200" w:line="276" w:lineRule="auto"/>
              <w:rPr>
                <w:lang w:eastAsia="en-US"/>
              </w:rPr>
            </w:pPr>
            <w:r w:rsidRPr="00336D69">
              <w:rPr>
                <w:lang w:eastAsia="en-US"/>
              </w:rPr>
              <w:t>4.3 Водный кодекс Российской Федерации;</w:t>
            </w:r>
          </w:p>
          <w:p w:rsidR="00336D69" w:rsidRPr="00336D69" w:rsidRDefault="00336D69" w:rsidP="00336D69">
            <w:pPr>
              <w:suppressAutoHyphens w:val="0"/>
              <w:spacing w:after="200" w:line="276" w:lineRule="auto"/>
              <w:rPr>
                <w:lang w:eastAsia="en-US"/>
              </w:rPr>
            </w:pPr>
            <w:r w:rsidRPr="00336D69">
              <w:rPr>
                <w:lang w:eastAsia="en-US"/>
              </w:rPr>
              <w:t>4.4 СНиП 11-04-2003 Инструкция о порядке разработки, согласования, экспертизы и утверждения градостроительной документации;</w:t>
            </w:r>
          </w:p>
          <w:p w:rsidR="00336D69" w:rsidRPr="00336D69" w:rsidRDefault="00336D69" w:rsidP="00336D69">
            <w:pPr>
              <w:suppressAutoHyphens w:val="0"/>
              <w:spacing w:after="200" w:line="276" w:lineRule="auto"/>
              <w:rPr>
                <w:lang w:eastAsia="en-US"/>
              </w:rPr>
            </w:pPr>
            <w:r w:rsidRPr="00336D69">
              <w:rPr>
                <w:lang w:eastAsia="en-US"/>
              </w:rPr>
              <w:t>4.5 СП 42.13330.2011 Градостроительство. Планировка и застройка городских и сельских поселений. Актуализированная редакция СНиП 2.07.01-89*</w:t>
            </w:r>
          </w:p>
          <w:p w:rsidR="00336D69" w:rsidRPr="00336D69" w:rsidRDefault="00336D69" w:rsidP="00336D69">
            <w:pPr>
              <w:suppressAutoHyphens w:val="0"/>
              <w:spacing w:after="200" w:line="276" w:lineRule="auto"/>
              <w:rPr>
                <w:lang w:eastAsia="en-US"/>
              </w:rPr>
            </w:pPr>
            <w:r w:rsidRPr="00336D69">
              <w:rPr>
                <w:lang w:eastAsia="en-US"/>
              </w:rPr>
              <w:t>4.6 Методические рекомендации по разработке документации по планировке территорий муниципальных образований, утвержденные Приказом Министерства строительства, инфраструктуры и дорожного хозяйства Челябинской области от 13.04.2012 № 86;</w:t>
            </w:r>
          </w:p>
          <w:p w:rsidR="00336D69" w:rsidRPr="00336D69" w:rsidRDefault="00336D69" w:rsidP="00336D69">
            <w:pPr>
              <w:suppressAutoHyphens w:val="0"/>
              <w:spacing w:after="200" w:line="276" w:lineRule="auto"/>
              <w:rPr>
                <w:color w:val="FF0000"/>
                <w:lang w:eastAsia="en-US"/>
              </w:rPr>
            </w:pPr>
            <w:r w:rsidRPr="00336D69">
              <w:rPr>
                <w:lang w:eastAsia="en-US"/>
              </w:rPr>
              <w:t>4.7 СП 31.13330.2012 Водоснабжение. Наружные сети и сооружения. Актуализированная редакция СНиП2.04.02-84*;</w:t>
            </w:r>
          </w:p>
          <w:p w:rsidR="00336D69" w:rsidRPr="00336D69" w:rsidRDefault="00336D69" w:rsidP="00336D69">
            <w:pPr>
              <w:suppressAutoHyphens w:val="0"/>
              <w:spacing w:after="200" w:line="276" w:lineRule="auto"/>
              <w:rPr>
                <w:lang w:eastAsia="en-US"/>
              </w:rPr>
            </w:pPr>
            <w:r w:rsidRPr="00336D69">
              <w:rPr>
                <w:lang w:eastAsia="en-US"/>
              </w:rPr>
              <w:t>4.8</w:t>
            </w:r>
            <w:r w:rsidRPr="00336D69">
              <w:rPr>
                <w:color w:val="FF0000"/>
                <w:lang w:eastAsia="en-US"/>
              </w:rPr>
              <w:t xml:space="preserve"> </w:t>
            </w:r>
            <w:r w:rsidRPr="00336D69">
              <w:rPr>
                <w:lang w:eastAsia="en-US"/>
              </w:rPr>
              <w:t xml:space="preserve">Местные нормативы градостроительного проектирования </w:t>
            </w:r>
            <w:proofErr w:type="spellStart"/>
            <w:r w:rsidRPr="00336D69">
              <w:rPr>
                <w:lang w:eastAsia="en-US"/>
              </w:rPr>
              <w:lastRenderedPageBreak/>
              <w:t>Саткинского</w:t>
            </w:r>
            <w:proofErr w:type="spellEnd"/>
            <w:r w:rsidRPr="00336D69">
              <w:rPr>
                <w:lang w:eastAsia="en-US"/>
              </w:rPr>
              <w:t xml:space="preserve"> городского поселения, утвержденные Решением совета депутатов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№289/62 от 24.12.2014г. </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lastRenderedPageBreak/>
              <w:t>5. Базовая градостроительная документация</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5.1 Схема территориального планирования </w:t>
            </w:r>
            <w:proofErr w:type="spellStart"/>
            <w:r w:rsidRPr="00336D69">
              <w:rPr>
                <w:lang w:eastAsia="en-US"/>
              </w:rPr>
              <w:t>Саткинского</w:t>
            </w:r>
            <w:proofErr w:type="spellEnd"/>
            <w:r w:rsidRPr="00336D69">
              <w:rPr>
                <w:lang w:eastAsia="en-US"/>
              </w:rPr>
              <w:t xml:space="preserve"> муниципального района, утвержденная Решением Собрания депутатов </w:t>
            </w:r>
            <w:proofErr w:type="spellStart"/>
            <w:r w:rsidRPr="00336D69">
              <w:rPr>
                <w:lang w:eastAsia="en-US"/>
              </w:rPr>
              <w:t>Саткинского</w:t>
            </w:r>
            <w:proofErr w:type="spellEnd"/>
            <w:r w:rsidRPr="00336D69">
              <w:rPr>
                <w:lang w:eastAsia="en-US"/>
              </w:rPr>
              <w:t xml:space="preserve"> муниципального района от 22.09.2010 №  91/9</w:t>
            </w:r>
          </w:p>
          <w:p w:rsidR="00336D69" w:rsidRPr="00336D69" w:rsidRDefault="00336D69" w:rsidP="00336D69">
            <w:pPr>
              <w:suppressAutoHyphens w:val="0"/>
              <w:spacing w:after="200" w:line="276" w:lineRule="auto"/>
              <w:rPr>
                <w:lang w:eastAsia="en-US"/>
              </w:rPr>
            </w:pPr>
            <w:r w:rsidRPr="00336D69">
              <w:rPr>
                <w:lang w:eastAsia="en-US"/>
              </w:rPr>
              <w:t xml:space="preserve">5.2 Генеральный план </w:t>
            </w:r>
            <w:proofErr w:type="spellStart"/>
            <w:r w:rsidRPr="00336D69">
              <w:rPr>
                <w:lang w:eastAsia="en-US"/>
              </w:rPr>
              <w:t>Саткинского</w:t>
            </w:r>
            <w:proofErr w:type="spellEnd"/>
            <w:r w:rsidRPr="00336D69">
              <w:rPr>
                <w:lang w:eastAsia="en-US"/>
              </w:rPr>
              <w:t xml:space="preserve"> городского поселения в составе схемы территориального планирования </w:t>
            </w:r>
            <w:proofErr w:type="spellStart"/>
            <w:r w:rsidRPr="00336D69">
              <w:rPr>
                <w:lang w:eastAsia="en-US"/>
              </w:rPr>
              <w:t>Саткинского</w:t>
            </w:r>
            <w:proofErr w:type="spellEnd"/>
            <w:r w:rsidRPr="00336D69">
              <w:rPr>
                <w:lang w:eastAsia="en-US"/>
              </w:rPr>
              <w:t xml:space="preserve"> муниципального района, утвержденный Решением Совета депутатов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№164/36 от 24.12.2012г.</w:t>
            </w:r>
          </w:p>
          <w:p w:rsidR="00336D69" w:rsidRPr="00336D69" w:rsidRDefault="00336D69" w:rsidP="00336D69">
            <w:pPr>
              <w:suppressAutoHyphens w:val="0"/>
              <w:spacing w:after="200" w:line="276" w:lineRule="auto"/>
              <w:rPr>
                <w:lang w:eastAsia="en-US"/>
              </w:rPr>
            </w:pPr>
            <w:r w:rsidRPr="00336D69">
              <w:rPr>
                <w:lang w:eastAsia="en-US"/>
              </w:rPr>
              <w:t xml:space="preserve">5.3 Правила землепользования и застройки г. </w:t>
            </w:r>
            <w:proofErr w:type="spellStart"/>
            <w:r w:rsidRPr="00336D69">
              <w:rPr>
                <w:lang w:eastAsia="en-US"/>
              </w:rPr>
              <w:t>Сатки</w:t>
            </w:r>
            <w:proofErr w:type="spellEnd"/>
            <w:r w:rsidRPr="00336D69">
              <w:rPr>
                <w:lang w:eastAsia="en-US"/>
              </w:rPr>
              <w:t xml:space="preserve">, входящего в состав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утвержденные Решением совета депутатов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№387/52 от 25.11.2009г.</w:t>
            </w:r>
          </w:p>
          <w:p w:rsidR="00336D69" w:rsidRPr="00336D69" w:rsidRDefault="00336D69" w:rsidP="00336D69">
            <w:pPr>
              <w:suppressAutoHyphens w:val="0"/>
              <w:spacing w:after="200" w:line="276" w:lineRule="auto"/>
              <w:rPr>
                <w:lang w:eastAsia="en-US"/>
              </w:rPr>
            </w:pPr>
            <w:r w:rsidRPr="00336D69">
              <w:rPr>
                <w:lang w:eastAsia="en-US"/>
              </w:rPr>
              <w:t xml:space="preserve">5.4 Генеральный план г. </w:t>
            </w:r>
            <w:proofErr w:type="spellStart"/>
            <w:r w:rsidRPr="00336D69">
              <w:rPr>
                <w:lang w:eastAsia="en-US"/>
              </w:rPr>
              <w:t>Сатки</w:t>
            </w:r>
            <w:proofErr w:type="spellEnd"/>
            <w:r w:rsidRPr="00336D69">
              <w:rPr>
                <w:lang w:eastAsia="en-US"/>
              </w:rPr>
              <w:t xml:space="preserve">, утвержденный Решением Совета депутатов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№126/22 от 20.12.2006г., Решение Совета депутатов города </w:t>
            </w:r>
            <w:proofErr w:type="spellStart"/>
            <w:r w:rsidRPr="00336D69">
              <w:rPr>
                <w:lang w:eastAsia="en-US"/>
              </w:rPr>
              <w:t>Сатки</w:t>
            </w:r>
            <w:proofErr w:type="spellEnd"/>
            <w:r w:rsidRPr="00336D69">
              <w:rPr>
                <w:lang w:eastAsia="en-US"/>
              </w:rPr>
              <w:t xml:space="preserve"> Челябинской области «О внесении изменений в генеральный план в части изменения границы города </w:t>
            </w:r>
            <w:proofErr w:type="spellStart"/>
            <w:r w:rsidRPr="00336D69">
              <w:rPr>
                <w:lang w:eastAsia="en-US"/>
              </w:rPr>
              <w:t>Сатки</w:t>
            </w:r>
            <w:proofErr w:type="spellEnd"/>
            <w:r w:rsidRPr="00336D69">
              <w:rPr>
                <w:lang w:eastAsia="en-US"/>
              </w:rPr>
              <w:t xml:space="preserve">» №344/46 от 29.04.2009г., Решение совета депутатов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«О внесении изменений в Генеральный план города </w:t>
            </w:r>
            <w:proofErr w:type="spellStart"/>
            <w:r w:rsidRPr="00336D69">
              <w:rPr>
                <w:lang w:eastAsia="en-US"/>
              </w:rPr>
              <w:t>Сатки</w:t>
            </w:r>
            <w:proofErr w:type="spellEnd"/>
            <w:r w:rsidRPr="00336D69">
              <w:rPr>
                <w:lang w:eastAsia="en-US"/>
              </w:rPr>
              <w:t>» №279/61 от 19.11.2014г.</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6. Территория проектирования</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Схема границ проектирования согласно приложению №2</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7. Содержание работ</w:t>
            </w:r>
          </w:p>
        </w:tc>
        <w:tc>
          <w:tcPr>
            <w:tcW w:w="7485" w:type="dxa"/>
            <w:tcBorders>
              <w:top w:val="single" w:sz="4" w:space="0" w:color="auto"/>
              <w:left w:val="single" w:sz="4" w:space="0" w:color="auto"/>
              <w:bottom w:val="single" w:sz="4" w:space="0" w:color="auto"/>
              <w:right w:val="single" w:sz="4" w:space="0" w:color="auto"/>
            </w:tcBorders>
            <w:hideMark/>
          </w:tcPr>
          <w:tbl>
            <w:tblPr>
              <w:tblW w:w="0" w:type="auto"/>
              <w:tblBorders>
                <w:top w:val="nil"/>
                <w:left w:val="nil"/>
                <w:bottom w:val="nil"/>
                <w:right w:val="nil"/>
              </w:tblBorders>
              <w:tblLook w:val="0000"/>
            </w:tblPr>
            <w:tblGrid>
              <w:gridCol w:w="7269"/>
            </w:tblGrid>
            <w:tr w:rsidR="00336D69" w:rsidRPr="00336D69" w:rsidTr="00336D69">
              <w:tblPrEx>
                <w:tblCellMar>
                  <w:top w:w="0" w:type="dxa"/>
                  <w:bottom w:w="0" w:type="dxa"/>
                </w:tblCellMar>
              </w:tblPrEx>
              <w:trPr>
                <w:trHeight w:val="1489"/>
              </w:trPr>
              <w:tc>
                <w:tcPr>
                  <w:tcW w:w="0" w:type="auto"/>
                </w:tcPr>
                <w:p w:rsidR="00336D69" w:rsidRPr="00336D69" w:rsidRDefault="00336D69" w:rsidP="00336D69">
                  <w:pPr>
                    <w:suppressAutoHyphens w:val="0"/>
                    <w:spacing w:after="200" w:line="276" w:lineRule="auto"/>
                    <w:rPr>
                      <w:lang w:eastAsia="en-US"/>
                    </w:rPr>
                  </w:pPr>
                  <w:r w:rsidRPr="00336D69">
                    <w:rPr>
                      <w:lang w:eastAsia="en-US"/>
                    </w:rPr>
                    <w:t xml:space="preserve">7.1. Первый этап. Сбор и анализ исходных данных. </w:t>
                  </w:r>
                </w:p>
                <w:p w:rsidR="00336D69" w:rsidRPr="00336D69" w:rsidRDefault="00336D69" w:rsidP="00336D69">
                  <w:pPr>
                    <w:suppressAutoHyphens w:val="0"/>
                    <w:spacing w:after="200" w:line="276" w:lineRule="auto"/>
                    <w:rPr>
                      <w:lang w:eastAsia="en-US"/>
                    </w:rPr>
                  </w:pPr>
                  <w:r w:rsidRPr="00336D69">
                    <w:rPr>
                      <w:lang w:eastAsia="en-US"/>
                    </w:rPr>
                    <w:t xml:space="preserve">7.1.1. При отсутствии выполнить инженерно-геодезические изыскания (с отображением подземных коммуникаций): топографический план территории в масштабе 1:2000, в соответствии с требованиями «Свода правил инженерных изысканий для строительства». </w:t>
                  </w:r>
                </w:p>
              </w:tc>
            </w:tr>
          </w:tbl>
          <w:p w:rsidR="00336D69" w:rsidRPr="00336D69" w:rsidRDefault="00336D69" w:rsidP="00336D69">
            <w:pPr>
              <w:suppressAutoHyphens w:val="0"/>
              <w:spacing w:after="200" w:line="276" w:lineRule="auto"/>
              <w:rPr>
                <w:lang w:eastAsia="en-US"/>
              </w:rPr>
            </w:pPr>
            <w:r w:rsidRPr="00336D69">
              <w:rPr>
                <w:lang w:eastAsia="en-US"/>
              </w:rPr>
              <w:t xml:space="preserve"> 7.2. Второй этап. Сбор и анализ исходных данных, комплексная оценка территории. </w:t>
            </w:r>
          </w:p>
          <w:p w:rsidR="00336D69" w:rsidRPr="00336D69" w:rsidRDefault="00336D69" w:rsidP="00336D69">
            <w:pPr>
              <w:suppressAutoHyphens w:val="0"/>
              <w:spacing w:after="200" w:line="276" w:lineRule="auto"/>
              <w:rPr>
                <w:lang w:eastAsia="en-US"/>
              </w:rPr>
            </w:pPr>
            <w:r w:rsidRPr="00336D69">
              <w:rPr>
                <w:lang w:eastAsia="en-US"/>
              </w:rPr>
              <w:t xml:space="preserve">7.2.1. Анализ землепользования, а именно: сведения о границах земель и земельных участков; сведения о категории земель; сведения о видах разрешенного использования земельных участков; сведения о видах права на земельные участки; сведения об ограничениях права на земельные участки; сведения об объектах культурного наследия </w:t>
            </w:r>
            <w:r w:rsidRPr="00336D69">
              <w:rPr>
                <w:lang w:eastAsia="en-US"/>
              </w:rPr>
              <w:lastRenderedPageBreak/>
              <w:t xml:space="preserve">(памятниках истории и культуры) народов Российской Федерации федерального, регионального или местного значения, а также вновь выявленных объектах культурного наследия. </w:t>
            </w:r>
          </w:p>
          <w:p w:rsidR="00336D69" w:rsidRPr="00336D69" w:rsidRDefault="00336D69" w:rsidP="00336D69">
            <w:pPr>
              <w:suppressAutoHyphens w:val="0"/>
              <w:spacing w:after="200" w:line="276" w:lineRule="auto"/>
              <w:rPr>
                <w:lang w:eastAsia="en-US"/>
              </w:rPr>
            </w:pPr>
            <w:r w:rsidRPr="00336D69">
              <w:rPr>
                <w:lang w:eastAsia="en-US"/>
              </w:rPr>
              <w:t xml:space="preserve">7.2.2. Характеристика зон с особыми условиями использования территории, а именно: перечень, границы и характеристика существующих и планируемых особо охраняемых природных территорий федерального, регионального и местного значения; сведения о зонах с особыми условиями использования территории. </w:t>
            </w:r>
          </w:p>
          <w:p w:rsidR="00336D69" w:rsidRPr="00336D69" w:rsidRDefault="00336D69" w:rsidP="00336D69">
            <w:pPr>
              <w:suppressAutoHyphens w:val="0"/>
              <w:spacing w:after="200" w:line="276" w:lineRule="auto"/>
              <w:rPr>
                <w:lang w:eastAsia="en-US"/>
              </w:rPr>
            </w:pPr>
            <w:r w:rsidRPr="00336D69">
              <w:rPr>
                <w:lang w:eastAsia="en-US"/>
              </w:rPr>
              <w:t xml:space="preserve">7.2.3. Анализ территорий, подверженных риску возникновения чрезвычайных ситуаций природного и техногенного характера. Характеристика объектов гражданской обороны включает: перечень чрезвычайных ситуаций природного и техногенного характера, риску возникновения которых подвержена Территория; границы территорий, подверженных риску возникновения чрезвычайных ситуаций природного и техногенного характера; перечень объектов гражданской обороны и их характеристики. </w:t>
            </w:r>
          </w:p>
          <w:p w:rsidR="00336D69" w:rsidRPr="00336D69" w:rsidRDefault="00336D69" w:rsidP="00336D69">
            <w:pPr>
              <w:suppressAutoHyphens w:val="0"/>
              <w:spacing w:after="200" w:line="276" w:lineRule="auto"/>
              <w:rPr>
                <w:lang w:eastAsia="en-US"/>
              </w:rPr>
            </w:pPr>
            <w:r w:rsidRPr="00336D69">
              <w:rPr>
                <w:lang w:eastAsia="en-US"/>
              </w:rPr>
              <w:t xml:space="preserve">7.2.4. Анализ пересечений линейных объектов с существующими и планируемыми к размещению линейными объектами. </w:t>
            </w:r>
          </w:p>
          <w:p w:rsidR="00336D69" w:rsidRPr="00336D69" w:rsidRDefault="00336D69" w:rsidP="00336D69">
            <w:pPr>
              <w:suppressAutoHyphens w:val="0"/>
              <w:spacing w:after="200" w:line="276" w:lineRule="auto"/>
              <w:rPr>
                <w:lang w:eastAsia="en-US"/>
              </w:rPr>
            </w:pPr>
            <w:r w:rsidRPr="00336D69">
              <w:rPr>
                <w:lang w:eastAsia="en-US"/>
              </w:rPr>
              <w:t xml:space="preserve">7.2.5. Анализ документов территориального планирования  </w:t>
            </w:r>
            <w:proofErr w:type="spellStart"/>
            <w:r w:rsidRPr="00336D69">
              <w:rPr>
                <w:lang w:eastAsia="en-US"/>
              </w:rPr>
              <w:t>Саткинского</w:t>
            </w:r>
            <w:proofErr w:type="spellEnd"/>
            <w:r w:rsidRPr="00336D69">
              <w:rPr>
                <w:lang w:eastAsia="en-US"/>
              </w:rPr>
              <w:t xml:space="preserve"> муниципального района. </w:t>
            </w:r>
          </w:p>
          <w:p w:rsidR="00336D69" w:rsidRPr="00336D69" w:rsidRDefault="00336D69" w:rsidP="00336D69">
            <w:pPr>
              <w:suppressAutoHyphens w:val="0"/>
              <w:spacing w:after="200" w:line="276" w:lineRule="auto"/>
              <w:rPr>
                <w:lang w:eastAsia="en-US"/>
              </w:rPr>
            </w:pPr>
            <w:r w:rsidRPr="00336D69">
              <w:rPr>
                <w:lang w:eastAsia="en-US"/>
              </w:rPr>
              <w:t xml:space="preserve">7.2.6. Анализ правил землепользования и застройки г. </w:t>
            </w:r>
            <w:proofErr w:type="spellStart"/>
            <w:r w:rsidRPr="00336D69">
              <w:rPr>
                <w:lang w:eastAsia="en-US"/>
              </w:rPr>
              <w:t>Сатки</w:t>
            </w:r>
            <w:proofErr w:type="spellEnd"/>
            <w:r w:rsidRPr="00336D69">
              <w:rPr>
                <w:lang w:eastAsia="en-US"/>
              </w:rPr>
              <w:t xml:space="preserve">, входящего в состав </w:t>
            </w:r>
            <w:proofErr w:type="spellStart"/>
            <w:r w:rsidRPr="00336D69">
              <w:rPr>
                <w:lang w:eastAsia="en-US"/>
              </w:rPr>
              <w:t>Саткинского</w:t>
            </w:r>
            <w:proofErr w:type="spellEnd"/>
            <w:r w:rsidRPr="00336D69">
              <w:rPr>
                <w:lang w:eastAsia="en-US"/>
              </w:rPr>
              <w:t xml:space="preserve"> городского поселения Челябинской области: сведения о территориальных зонах, пересекаемых Объектом; сведения о градостроительных регламентах, установленных в отношении пересекаемых Объектом территориальных зон. </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lastRenderedPageBreak/>
              <w:t xml:space="preserve">8. Требования к составу проектной документации </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Определяется согласно действующему законодательству</w:t>
            </w:r>
          </w:p>
        </w:tc>
      </w:tr>
      <w:tr w:rsidR="00336D69" w:rsidRPr="00336D69" w:rsidTr="00336D69">
        <w:trPr>
          <w:trHeight w:val="1194"/>
        </w:trPr>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9. Состав и порядок проведения инженерных изысканий</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Предоставляется заказчиком</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tcPr>
          <w:p w:rsidR="00336D69" w:rsidRPr="00336D69" w:rsidRDefault="00336D69" w:rsidP="00336D69">
            <w:pPr>
              <w:suppressAutoHyphens w:val="0"/>
              <w:spacing w:after="200" w:line="276" w:lineRule="auto"/>
              <w:rPr>
                <w:lang w:eastAsia="en-US"/>
              </w:rPr>
            </w:pPr>
            <w:r w:rsidRPr="00336D69">
              <w:rPr>
                <w:lang w:eastAsia="en-US"/>
              </w:rPr>
              <w:t>10. Требования к выполнению проекта</w:t>
            </w:r>
          </w:p>
          <w:p w:rsidR="00336D69" w:rsidRPr="00336D69" w:rsidRDefault="00336D69" w:rsidP="00336D69">
            <w:pPr>
              <w:suppressAutoHyphens w:val="0"/>
              <w:spacing w:after="200" w:line="276" w:lineRule="auto"/>
              <w:rPr>
                <w:lang w:eastAsia="en-US"/>
              </w:rPr>
            </w:pP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10.1 Графическая часть проекта выполняется в </w:t>
            </w:r>
            <w:proofErr w:type="spellStart"/>
            <w:r w:rsidRPr="00336D69">
              <w:rPr>
                <w:lang w:eastAsia="en-US"/>
              </w:rPr>
              <w:t>геоинформационной</w:t>
            </w:r>
            <w:proofErr w:type="spellEnd"/>
            <w:r w:rsidRPr="00336D69">
              <w:rPr>
                <w:lang w:eastAsia="en-US"/>
              </w:rPr>
              <w:t xml:space="preserve"> системе ГИС «</w:t>
            </w:r>
            <w:proofErr w:type="spellStart"/>
            <w:r w:rsidRPr="00336D69">
              <w:rPr>
                <w:lang w:eastAsia="en-US"/>
              </w:rPr>
              <w:t>ИнГЕО</w:t>
            </w:r>
            <w:proofErr w:type="spellEnd"/>
            <w:r w:rsidRPr="00336D69">
              <w:rPr>
                <w:lang w:eastAsia="en-US"/>
              </w:rPr>
              <w:t>» на топографической основе, точность которой не грубее точности М 1:2000.</w:t>
            </w:r>
          </w:p>
          <w:p w:rsidR="00336D69" w:rsidRPr="00336D69" w:rsidRDefault="00336D69" w:rsidP="00336D69">
            <w:pPr>
              <w:suppressAutoHyphens w:val="0"/>
              <w:spacing w:after="200" w:line="276" w:lineRule="auto"/>
              <w:rPr>
                <w:lang w:eastAsia="en-US"/>
              </w:rPr>
            </w:pPr>
            <w:r w:rsidRPr="00336D69">
              <w:rPr>
                <w:lang w:eastAsia="en-US"/>
              </w:rPr>
              <w:t>Графические материалы представляются в форме чертежа:</w:t>
            </w:r>
          </w:p>
          <w:p w:rsidR="00336D69" w:rsidRPr="00336D69" w:rsidRDefault="00336D69" w:rsidP="00336D69">
            <w:pPr>
              <w:suppressAutoHyphens w:val="0"/>
              <w:spacing w:after="200" w:line="276" w:lineRule="auto"/>
              <w:rPr>
                <w:lang w:eastAsia="en-US"/>
              </w:rPr>
            </w:pPr>
            <w:r w:rsidRPr="00336D69">
              <w:rPr>
                <w:lang w:eastAsia="en-US"/>
              </w:rPr>
              <w:t>-</w:t>
            </w:r>
            <w:r w:rsidRPr="00336D69">
              <w:rPr>
                <w:lang w:eastAsia="en-US"/>
              </w:rPr>
              <w:tab/>
              <w:t xml:space="preserve">в электронном виде в согласованном с заказчиком формате в </w:t>
            </w:r>
            <w:r w:rsidRPr="00336D69">
              <w:rPr>
                <w:lang w:eastAsia="en-US"/>
              </w:rPr>
              <w:lastRenderedPageBreak/>
              <w:t>системе координат, используемой для ведения государственного кадастра недвижимости на CD - дисках;</w:t>
            </w:r>
          </w:p>
          <w:p w:rsidR="00336D69" w:rsidRPr="00336D69" w:rsidRDefault="00336D69" w:rsidP="00336D69">
            <w:pPr>
              <w:suppressAutoHyphens w:val="0"/>
              <w:spacing w:after="200" w:line="276" w:lineRule="auto"/>
              <w:rPr>
                <w:lang w:eastAsia="en-US"/>
              </w:rPr>
            </w:pPr>
            <w:r w:rsidRPr="00336D69">
              <w:rPr>
                <w:lang w:eastAsia="en-US"/>
              </w:rPr>
              <w:t xml:space="preserve">- проект межевания предоставить в электронном виде в формате </w:t>
            </w:r>
            <w:r w:rsidRPr="00336D69">
              <w:rPr>
                <w:lang w:val="en-US" w:eastAsia="en-US"/>
              </w:rPr>
              <w:t>MIF</w:t>
            </w:r>
            <w:r w:rsidRPr="00336D69">
              <w:rPr>
                <w:lang w:eastAsia="en-US"/>
              </w:rPr>
              <w:t>/</w:t>
            </w:r>
            <w:r w:rsidRPr="00336D69">
              <w:rPr>
                <w:lang w:val="en-US" w:eastAsia="en-US"/>
              </w:rPr>
              <w:t>MID</w:t>
            </w:r>
            <w:r w:rsidRPr="00336D69">
              <w:rPr>
                <w:lang w:eastAsia="en-US"/>
              </w:rPr>
              <w:t xml:space="preserve">,  для направления в Филиал ФГБУ «ФКП </w:t>
            </w:r>
            <w:proofErr w:type="spellStart"/>
            <w:r w:rsidRPr="00336D69">
              <w:rPr>
                <w:lang w:eastAsia="en-US"/>
              </w:rPr>
              <w:t>Росреестра</w:t>
            </w:r>
            <w:proofErr w:type="spellEnd"/>
            <w:r w:rsidRPr="00336D69">
              <w:rPr>
                <w:lang w:eastAsia="en-US"/>
              </w:rPr>
              <w:t>»;</w:t>
            </w:r>
          </w:p>
          <w:p w:rsidR="00336D69" w:rsidRPr="00336D69" w:rsidRDefault="00336D69" w:rsidP="00336D69">
            <w:pPr>
              <w:suppressAutoHyphens w:val="0"/>
              <w:spacing w:after="200" w:line="276" w:lineRule="auto"/>
              <w:rPr>
                <w:lang w:eastAsia="en-US"/>
              </w:rPr>
            </w:pPr>
            <w:r w:rsidRPr="00336D69">
              <w:rPr>
                <w:lang w:eastAsia="en-US"/>
              </w:rPr>
              <w:t>-</w:t>
            </w:r>
            <w:r w:rsidRPr="00336D69">
              <w:rPr>
                <w:lang w:eastAsia="en-US"/>
              </w:rPr>
              <w:tab/>
              <w:t>на бумажном носителе с таблицами координат красных линий и координат границ земельных участков в 3-х экземплярах в масштабе:</w:t>
            </w:r>
          </w:p>
          <w:p w:rsidR="00336D69" w:rsidRPr="00336D69" w:rsidRDefault="00336D69" w:rsidP="00336D69">
            <w:pPr>
              <w:suppressAutoHyphens w:val="0"/>
              <w:spacing w:after="200" w:line="276" w:lineRule="auto"/>
              <w:rPr>
                <w:lang w:eastAsia="en-US"/>
              </w:rPr>
            </w:pPr>
            <w:r w:rsidRPr="00336D69">
              <w:rPr>
                <w:lang w:eastAsia="en-US"/>
              </w:rPr>
              <w:t>а)</w:t>
            </w:r>
            <w:r w:rsidRPr="00336D69">
              <w:rPr>
                <w:lang w:eastAsia="en-US"/>
              </w:rPr>
              <w:tab/>
              <w:t xml:space="preserve">по проекту планировки - 1:2000; </w:t>
            </w:r>
          </w:p>
          <w:p w:rsidR="00336D69" w:rsidRPr="00336D69" w:rsidRDefault="00336D69" w:rsidP="00336D69">
            <w:pPr>
              <w:suppressAutoHyphens w:val="0"/>
              <w:spacing w:after="200" w:line="276" w:lineRule="auto"/>
              <w:rPr>
                <w:lang w:eastAsia="en-US"/>
              </w:rPr>
            </w:pPr>
            <w:r w:rsidRPr="00336D69">
              <w:rPr>
                <w:lang w:eastAsia="en-US"/>
              </w:rPr>
              <w:t>б)</w:t>
            </w:r>
            <w:r w:rsidRPr="00336D69">
              <w:rPr>
                <w:lang w:eastAsia="en-US"/>
              </w:rPr>
              <w:tab/>
              <w:t>по проекту межевания - 1:2000;</w:t>
            </w:r>
          </w:p>
          <w:p w:rsidR="00336D69" w:rsidRPr="00336D69" w:rsidRDefault="00336D69" w:rsidP="00336D69">
            <w:pPr>
              <w:suppressAutoHyphens w:val="0"/>
              <w:spacing w:after="200" w:line="276" w:lineRule="auto"/>
              <w:rPr>
                <w:lang w:eastAsia="en-US"/>
              </w:rPr>
            </w:pPr>
            <w:r w:rsidRPr="00336D69">
              <w:rPr>
                <w:lang w:eastAsia="en-US"/>
              </w:rPr>
              <w:t>10.2</w:t>
            </w:r>
            <w:r w:rsidRPr="00336D69">
              <w:rPr>
                <w:lang w:eastAsia="en-US"/>
              </w:rPr>
              <w:tab/>
              <w:t>Текстовые материалы   представляются в виде отдельных томов формата А-4 в 3-х экземплярах и в электронном виде на магнитных носителях.</w:t>
            </w:r>
          </w:p>
          <w:p w:rsidR="00336D69" w:rsidRPr="00336D69" w:rsidRDefault="00336D69" w:rsidP="00336D69">
            <w:pPr>
              <w:suppressAutoHyphens w:val="0"/>
              <w:spacing w:after="200" w:line="276" w:lineRule="auto"/>
              <w:jc w:val="both"/>
              <w:rPr>
                <w:lang w:eastAsia="en-US"/>
              </w:rPr>
            </w:pPr>
            <w:r w:rsidRPr="00336D69">
              <w:rPr>
                <w:lang w:eastAsia="en-US"/>
              </w:rPr>
              <w:t>10.3</w:t>
            </w:r>
            <w:r w:rsidRPr="00336D69">
              <w:rPr>
                <w:lang w:eastAsia="en-US"/>
              </w:rPr>
              <w:tab/>
              <w:t>Демонстрационные материалы изготавливаются в виде планшетов на облегчённой основе или в виде альбомов. Предоставить материалы, не содержащие сведения, составляющие государственную тайну и служебную информацию ограниченного распространения.</w:t>
            </w:r>
          </w:p>
          <w:p w:rsidR="00336D69" w:rsidRPr="00336D69" w:rsidRDefault="00336D69" w:rsidP="00336D69">
            <w:pPr>
              <w:suppressAutoHyphens w:val="0"/>
              <w:spacing w:after="200" w:line="276" w:lineRule="auto"/>
              <w:jc w:val="both"/>
              <w:rPr>
                <w:lang w:eastAsia="en-US"/>
              </w:rPr>
            </w:pPr>
            <w:r w:rsidRPr="00336D69">
              <w:rPr>
                <w:lang w:eastAsia="en-US"/>
              </w:rPr>
              <w:t>10.4 Материалы для опубликования в сети «Интернет» на официальном сайте предоставить в электронном виде без отображения сведений, составляющих государственную тайну и служебную информацию ограниченного распространения.</w:t>
            </w:r>
          </w:p>
          <w:p w:rsidR="00336D69" w:rsidRPr="00336D69" w:rsidRDefault="00336D69" w:rsidP="00336D69">
            <w:pPr>
              <w:suppressAutoHyphens w:val="0"/>
              <w:spacing w:after="200" w:line="276" w:lineRule="auto"/>
              <w:jc w:val="both"/>
              <w:rPr>
                <w:lang w:eastAsia="en-US"/>
              </w:rPr>
            </w:pPr>
            <w:r w:rsidRPr="00336D69">
              <w:rPr>
                <w:lang w:eastAsia="en-US"/>
              </w:rPr>
              <w:t>Примечание:</w:t>
            </w:r>
          </w:p>
          <w:p w:rsidR="00336D69" w:rsidRPr="00336D69" w:rsidRDefault="00336D69" w:rsidP="00336D69">
            <w:pPr>
              <w:suppressAutoHyphens w:val="0"/>
              <w:spacing w:after="200" w:line="276" w:lineRule="auto"/>
              <w:rPr>
                <w:lang w:eastAsia="en-US"/>
              </w:rPr>
            </w:pPr>
            <w:r w:rsidRPr="00336D69">
              <w:rPr>
                <w:lang w:eastAsia="en-US"/>
              </w:rPr>
              <w:t>10.5</w:t>
            </w:r>
            <w:r w:rsidRPr="00336D69">
              <w:rPr>
                <w:lang w:eastAsia="en-US"/>
              </w:rPr>
              <w:tab/>
              <w:t xml:space="preserve">Исходный картографический материал необходимо передать в Управление строительства и архитектуры администрации </w:t>
            </w:r>
            <w:proofErr w:type="spellStart"/>
            <w:r w:rsidRPr="00336D69">
              <w:rPr>
                <w:lang w:eastAsia="en-US"/>
              </w:rPr>
              <w:t>Саткинского</w:t>
            </w:r>
            <w:proofErr w:type="spellEnd"/>
            <w:r w:rsidRPr="00336D69">
              <w:rPr>
                <w:lang w:eastAsia="en-US"/>
              </w:rPr>
              <w:t xml:space="preserve"> муниципального района в бумажном и электронном виде.</w:t>
            </w:r>
          </w:p>
          <w:p w:rsidR="00336D69" w:rsidRPr="00336D69" w:rsidRDefault="00336D69" w:rsidP="00336D69">
            <w:pPr>
              <w:suppressAutoHyphens w:val="0"/>
              <w:spacing w:after="200" w:line="276" w:lineRule="auto"/>
              <w:rPr>
                <w:lang w:eastAsia="en-US"/>
              </w:rPr>
            </w:pPr>
            <w:r w:rsidRPr="00336D69">
              <w:rPr>
                <w:lang w:eastAsia="en-US"/>
              </w:rPr>
              <w:t>10.6</w:t>
            </w:r>
            <w:r w:rsidRPr="00336D69">
              <w:rPr>
                <w:lang w:eastAsia="en-US"/>
              </w:rPr>
              <w:tab/>
              <w:t xml:space="preserve">Утвержденную документацию по планировке и межеванию территории линейного объекта: «Водопровод от фильтровальной станции до насосной второго подъёма г. </w:t>
            </w:r>
            <w:proofErr w:type="spellStart"/>
            <w:r w:rsidRPr="00336D69">
              <w:rPr>
                <w:lang w:eastAsia="en-US"/>
              </w:rPr>
              <w:t>Сатка</w:t>
            </w:r>
            <w:proofErr w:type="spellEnd"/>
            <w:r w:rsidRPr="00336D69">
              <w:rPr>
                <w:lang w:eastAsia="en-US"/>
              </w:rPr>
              <w:t xml:space="preserve">, от подземной камеры на ул. Февральская до д.1 по ул. Кирпичная» передать в Управление строительства и архитектуры администрации </w:t>
            </w:r>
            <w:proofErr w:type="spellStart"/>
            <w:r w:rsidRPr="00336D69">
              <w:rPr>
                <w:lang w:eastAsia="en-US"/>
              </w:rPr>
              <w:t>Саткинского</w:t>
            </w:r>
            <w:proofErr w:type="spellEnd"/>
            <w:r w:rsidRPr="00336D69">
              <w:rPr>
                <w:lang w:eastAsia="en-US"/>
              </w:rPr>
              <w:t xml:space="preserve"> муниципального района для размещения в Информационной системе обеспечения градостроительной деятельности. </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tcPr>
          <w:p w:rsidR="00336D69" w:rsidRPr="00336D69" w:rsidRDefault="00336D69" w:rsidP="00336D69">
            <w:pPr>
              <w:suppressAutoHyphens w:val="0"/>
              <w:spacing w:after="200" w:line="276" w:lineRule="auto"/>
              <w:rPr>
                <w:lang w:eastAsia="en-US"/>
              </w:rPr>
            </w:pPr>
            <w:r w:rsidRPr="00336D69">
              <w:rPr>
                <w:lang w:eastAsia="en-US"/>
              </w:rPr>
              <w:lastRenderedPageBreak/>
              <w:t>11. Согласование проекта</w:t>
            </w:r>
          </w:p>
          <w:p w:rsidR="00336D69" w:rsidRPr="00336D69" w:rsidRDefault="00336D69" w:rsidP="00336D69">
            <w:pPr>
              <w:suppressAutoHyphens w:val="0"/>
              <w:spacing w:after="200" w:line="276" w:lineRule="auto"/>
              <w:rPr>
                <w:lang w:eastAsia="en-US"/>
              </w:rPr>
            </w:pP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Порядок согласования, экспертизы и утверждения градостроительной документации устанавливается в соответствии с Градостроительным кодексом Российской Федерации, нормативными правовыми актами Правительства Российской Федерации, регламентирующими </w:t>
            </w:r>
            <w:r w:rsidRPr="00336D69">
              <w:rPr>
                <w:lang w:eastAsia="en-US"/>
              </w:rPr>
              <w:lastRenderedPageBreak/>
              <w:t xml:space="preserve">проведение государственной экспертизы и утверждения градостроительной, </w:t>
            </w:r>
            <w:proofErr w:type="spellStart"/>
            <w:r w:rsidRPr="00336D69">
              <w:rPr>
                <w:lang w:eastAsia="en-US"/>
              </w:rPr>
              <w:t>предпроектной</w:t>
            </w:r>
            <w:proofErr w:type="spellEnd"/>
            <w:r w:rsidRPr="00336D69">
              <w:rPr>
                <w:lang w:eastAsia="en-US"/>
              </w:rPr>
              <w:t xml:space="preserve"> и проектной документации, а также в соответствии с требованиями СНиП 11-04-2003</w:t>
            </w:r>
          </w:p>
        </w:tc>
      </w:tr>
      <w:tr w:rsidR="00336D69" w:rsidRPr="00336D69" w:rsidTr="00336D69">
        <w:trPr>
          <w:trHeight w:val="272"/>
        </w:trPr>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lastRenderedPageBreak/>
              <w:t>12. Публичные слушания</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 xml:space="preserve">Публичные слушания проводит Управление строительства и архитектуры администрации </w:t>
            </w:r>
            <w:proofErr w:type="spellStart"/>
            <w:r w:rsidRPr="00336D69">
              <w:rPr>
                <w:lang w:eastAsia="en-US"/>
              </w:rPr>
              <w:t>Саткинского</w:t>
            </w:r>
            <w:proofErr w:type="spellEnd"/>
            <w:r w:rsidRPr="00336D69">
              <w:rPr>
                <w:lang w:eastAsia="en-US"/>
              </w:rPr>
              <w:t xml:space="preserve"> муниципального района совместно с исполнителем</w:t>
            </w:r>
          </w:p>
        </w:tc>
      </w:tr>
      <w:tr w:rsidR="00336D69" w:rsidRPr="00336D69" w:rsidTr="00336D69">
        <w:tc>
          <w:tcPr>
            <w:tcW w:w="2368"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Дата составления:</w:t>
            </w:r>
          </w:p>
        </w:tc>
        <w:tc>
          <w:tcPr>
            <w:tcW w:w="7485" w:type="dxa"/>
            <w:tcBorders>
              <w:top w:val="single" w:sz="4" w:space="0" w:color="auto"/>
              <w:left w:val="single" w:sz="4" w:space="0" w:color="auto"/>
              <w:bottom w:val="single" w:sz="4" w:space="0" w:color="auto"/>
              <w:right w:val="single" w:sz="4" w:space="0" w:color="auto"/>
            </w:tcBorders>
            <w:hideMark/>
          </w:tcPr>
          <w:p w:rsidR="00336D69" w:rsidRPr="00336D69" w:rsidRDefault="00336D69" w:rsidP="00336D69">
            <w:pPr>
              <w:suppressAutoHyphens w:val="0"/>
              <w:spacing w:after="200" w:line="276" w:lineRule="auto"/>
              <w:rPr>
                <w:lang w:eastAsia="en-US"/>
              </w:rPr>
            </w:pPr>
            <w:r w:rsidRPr="00336D69">
              <w:rPr>
                <w:lang w:eastAsia="en-US"/>
              </w:rPr>
              <w:t>«26» августа 2016г.</w:t>
            </w:r>
          </w:p>
        </w:tc>
      </w:tr>
    </w:tbl>
    <w:p w:rsidR="00336D69" w:rsidRPr="00336D69" w:rsidRDefault="00336D69" w:rsidP="00336D69">
      <w:pPr>
        <w:suppressAutoHyphens w:val="0"/>
        <w:spacing w:after="200" w:line="276" w:lineRule="auto"/>
        <w:ind w:firstLine="540"/>
        <w:jc w:val="right"/>
        <w:rPr>
          <w:lang w:eastAsia="en-US"/>
        </w:rPr>
        <w:sectPr w:rsidR="00336D69" w:rsidRPr="00336D69" w:rsidSect="00336D69">
          <w:headerReference w:type="even" r:id="rId49"/>
          <w:pgSz w:w="11906" w:h="16838" w:code="9"/>
          <w:pgMar w:top="567" w:right="567" w:bottom="1134" w:left="1701" w:header="709" w:footer="709" w:gutter="0"/>
          <w:cols w:space="708"/>
          <w:titlePg/>
          <w:docGrid w:linePitch="360"/>
        </w:sectPr>
      </w:pPr>
    </w:p>
    <w:p w:rsidR="00336D69" w:rsidRPr="00336D69" w:rsidRDefault="00336D69" w:rsidP="00336D69">
      <w:pPr>
        <w:tabs>
          <w:tab w:val="left" w:pos="10206"/>
        </w:tabs>
        <w:suppressAutoHyphens w:val="0"/>
        <w:spacing w:line="360" w:lineRule="auto"/>
        <w:ind w:left="10915" w:firstLine="284"/>
        <w:jc w:val="center"/>
        <w:rPr>
          <w:lang w:eastAsia="en-US"/>
        </w:rPr>
      </w:pPr>
      <w:r w:rsidRPr="00336D69">
        <w:rPr>
          <w:lang w:eastAsia="en-US"/>
        </w:rPr>
        <w:lastRenderedPageBreak/>
        <w:t>ПРИЛОЖЕНИЕ 1</w:t>
      </w:r>
    </w:p>
    <w:p w:rsidR="00336D69" w:rsidRPr="00336D69" w:rsidRDefault="00336D69" w:rsidP="00336D69">
      <w:pPr>
        <w:tabs>
          <w:tab w:val="left" w:pos="10206"/>
        </w:tabs>
        <w:suppressAutoHyphens w:val="0"/>
        <w:spacing w:line="360" w:lineRule="auto"/>
        <w:ind w:left="10915" w:firstLine="284"/>
        <w:jc w:val="center"/>
        <w:rPr>
          <w:lang w:eastAsia="en-US"/>
        </w:rPr>
      </w:pPr>
      <w:r w:rsidRPr="00336D69">
        <w:rPr>
          <w:lang w:eastAsia="en-US"/>
        </w:rPr>
        <w:t>к постановлению Администрации</w:t>
      </w:r>
    </w:p>
    <w:p w:rsidR="00336D69" w:rsidRPr="00336D69" w:rsidRDefault="00336D69" w:rsidP="00336D69">
      <w:pPr>
        <w:tabs>
          <w:tab w:val="left" w:pos="10206"/>
        </w:tabs>
        <w:suppressAutoHyphens w:val="0"/>
        <w:spacing w:line="360" w:lineRule="auto"/>
        <w:ind w:left="10915" w:firstLine="284"/>
        <w:jc w:val="center"/>
        <w:rPr>
          <w:lang w:eastAsia="en-US"/>
        </w:rPr>
      </w:pPr>
      <w:proofErr w:type="spellStart"/>
      <w:r w:rsidRPr="00336D69">
        <w:rPr>
          <w:lang w:eastAsia="en-US"/>
        </w:rPr>
        <w:t>Саткинского</w:t>
      </w:r>
      <w:proofErr w:type="spellEnd"/>
      <w:r w:rsidRPr="00336D69">
        <w:rPr>
          <w:lang w:eastAsia="en-US"/>
        </w:rPr>
        <w:t xml:space="preserve"> муниципального района</w:t>
      </w:r>
    </w:p>
    <w:p w:rsidR="00336D69" w:rsidRPr="00336D69" w:rsidRDefault="00336D69" w:rsidP="00336D69">
      <w:pPr>
        <w:suppressAutoHyphens w:val="0"/>
        <w:spacing w:after="200" w:line="276" w:lineRule="auto"/>
        <w:ind w:left="10915" w:firstLine="284"/>
        <w:jc w:val="center"/>
        <w:rPr>
          <w:lang w:eastAsia="en-US"/>
        </w:rPr>
      </w:pPr>
      <w:r w:rsidRPr="00336D69">
        <w:rPr>
          <w:lang w:eastAsia="en-US"/>
        </w:rPr>
        <w:t>от «26» августа 2016  №589</w:t>
      </w:r>
    </w:p>
    <w:p w:rsidR="00336D69" w:rsidRPr="00336D69" w:rsidRDefault="00336D69" w:rsidP="00336D69">
      <w:pPr>
        <w:suppressAutoHyphens w:val="0"/>
        <w:spacing w:after="200" w:line="276" w:lineRule="auto"/>
        <w:jc w:val="right"/>
        <w:rPr>
          <w:lang w:eastAsia="en-US"/>
        </w:rPr>
      </w:pPr>
    </w:p>
    <w:p w:rsidR="00336D69" w:rsidRPr="00336D69" w:rsidRDefault="00336D69" w:rsidP="00336D69">
      <w:pPr>
        <w:suppressAutoHyphens w:val="0"/>
        <w:spacing w:line="360" w:lineRule="auto"/>
        <w:jc w:val="center"/>
        <w:rPr>
          <w:lang w:eastAsia="en-US"/>
        </w:rPr>
      </w:pPr>
      <w:r w:rsidRPr="00336D69">
        <w:rPr>
          <w:lang w:eastAsia="en-US"/>
        </w:rPr>
        <w:t>Схема границ территории для разработки Проекта планировки и Проекта межевания</w:t>
      </w:r>
    </w:p>
    <w:p w:rsidR="00336D69" w:rsidRPr="00336D69" w:rsidRDefault="00336D69" w:rsidP="00336D69">
      <w:pPr>
        <w:suppressAutoHyphens w:val="0"/>
        <w:spacing w:line="360" w:lineRule="auto"/>
        <w:jc w:val="center"/>
        <w:rPr>
          <w:lang w:eastAsia="en-US"/>
        </w:rPr>
      </w:pPr>
      <w:r w:rsidRPr="00336D69">
        <w:rPr>
          <w:lang w:eastAsia="en-US"/>
        </w:rPr>
        <w:t xml:space="preserve">  территории линейного объекта </w:t>
      </w:r>
      <w:r w:rsidRPr="00336D69">
        <w:rPr>
          <w:lang w:eastAsia="en-US"/>
        </w:rPr>
        <w:t xml:space="preserve">«Водовод от фильтровальной станции до насосной второго подъёма г. </w:t>
      </w:r>
      <w:proofErr w:type="spellStart"/>
      <w:r w:rsidRPr="00336D69">
        <w:rPr>
          <w:lang w:eastAsia="en-US"/>
        </w:rPr>
        <w:t>Сатка</w:t>
      </w:r>
      <w:proofErr w:type="spellEnd"/>
      <w:r w:rsidRPr="00336D69">
        <w:rPr>
          <w:lang w:eastAsia="en-US"/>
        </w:rPr>
        <w:t xml:space="preserve">, от подземной камеры на </w:t>
      </w:r>
    </w:p>
    <w:p w:rsidR="00336D69" w:rsidRPr="00336D69" w:rsidRDefault="00336D69" w:rsidP="00336D69">
      <w:pPr>
        <w:suppressAutoHyphens w:val="0"/>
        <w:spacing w:line="360" w:lineRule="auto"/>
        <w:jc w:val="center"/>
        <w:rPr>
          <w:lang w:eastAsia="en-US"/>
        </w:rPr>
      </w:pPr>
      <w:r w:rsidRPr="00336D69">
        <w:rPr>
          <w:lang w:eastAsia="en-US"/>
        </w:rPr>
        <w:t>ул. Февральская до д.1 по ул. Кирпичная»</w:t>
      </w:r>
    </w:p>
    <w:p w:rsidR="00336D69" w:rsidRPr="00336D69" w:rsidRDefault="00336D69" w:rsidP="00336D69">
      <w:pPr>
        <w:suppressAutoHyphens w:val="0"/>
        <w:spacing w:after="200" w:line="276" w:lineRule="auto"/>
        <w:jc w:val="right"/>
        <w:rPr>
          <w:lang w:eastAsia="en-US"/>
        </w:rPr>
      </w:pPr>
    </w:p>
    <w:p w:rsidR="00336D69" w:rsidRPr="0070090F" w:rsidRDefault="00336D69" w:rsidP="001C5997">
      <w:pPr>
        <w:suppressAutoHyphens w:val="0"/>
        <w:spacing w:after="200" w:line="276" w:lineRule="auto"/>
        <w:jc w:val="right"/>
      </w:pPr>
      <w:r>
        <w:rPr>
          <w:noProof/>
          <w:lang w:eastAsia="ru-RU"/>
        </w:rPr>
        <w:drawing>
          <wp:inline distT="0" distB="0" distL="0" distR="0">
            <wp:extent cx="9582150" cy="3333750"/>
            <wp:effectExtent l="0" t="0" r="0" b="0"/>
            <wp:docPr id="8" name="Рисунок 12" descr="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хема"/>
                    <pic:cNvPicPr>
                      <a:picLocks noChangeAspect="1" noChangeArrowheads="1"/>
                    </pic:cNvPicPr>
                  </pic:nvPicPr>
                  <pic:blipFill>
                    <a:blip r:embed="rId50" cstate="print"/>
                    <a:srcRect b="48323"/>
                    <a:stretch>
                      <a:fillRect/>
                    </a:stretch>
                  </pic:blipFill>
                  <pic:spPr bwMode="auto">
                    <a:xfrm>
                      <a:off x="0" y="0"/>
                      <a:ext cx="9582150" cy="3333750"/>
                    </a:xfrm>
                    <a:prstGeom prst="rect">
                      <a:avLst/>
                    </a:prstGeom>
                    <a:noFill/>
                    <a:ln w="9525">
                      <a:noFill/>
                      <a:miter lim="800000"/>
                      <a:headEnd/>
                      <a:tailEnd/>
                    </a:ln>
                  </pic:spPr>
                </pic:pic>
              </a:graphicData>
            </a:graphic>
          </wp:inline>
        </w:drawing>
      </w:r>
    </w:p>
    <w:sectPr w:rsidR="00336D69" w:rsidRPr="0070090F" w:rsidSect="001C5997">
      <w:pgSz w:w="16839" w:h="11907" w:orient="landscape" w:code="9"/>
      <w:pgMar w:top="851" w:right="851" w:bottom="1418" w:left="851" w:header="420" w:footer="412"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2B15" w:rsidRDefault="00B02B15">
      <w:r>
        <w:separator/>
      </w:r>
    </w:p>
  </w:endnote>
  <w:endnote w:type="continuationSeparator" w:id="0">
    <w:p w:rsidR="00B02B15" w:rsidRDefault="00B02B1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panose1 w:val="02000306020200020003"/>
    <w:charset w:val="CC"/>
    <w:family w:val="auto"/>
    <w:pitch w:val="variable"/>
    <w:sig w:usb0="A000028F" w:usb1="1000004A" w:usb2="00000000" w:usb3="00000000" w:csb0="0000019F" w:csb1="00000000"/>
  </w:font>
  <w:font w:name="Peterburg">
    <w:altName w:val="Times New Roman"/>
    <w:charset w:val="00"/>
    <w:family w:val="auto"/>
    <w:pitch w:val="variable"/>
    <w:sig w:usb0="00000203" w:usb1="00000000" w:usb2="00000000" w:usb3="00000000" w:csb0="00000005" w:csb1="00000000"/>
  </w:font>
  <w:font w:name="GOST type A">
    <w:panose1 w:val="020B0500000000000000"/>
    <w:charset w:val="CC"/>
    <w:family w:val="swiss"/>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BoldItalicMT">
    <w:altName w:val="Arial Unicode MS"/>
    <w:panose1 w:val="00000000000000000000"/>
    <w:charset w:val="80"/>
    <w:family w:val="auto"/>
    <w:notTrueType/>
    <w:pitch w:val="default"/>
    <w:sig w:usb0="00000000" w:usb1="08070000" w:usb2="00000010" w:usb3="00000000" w:csb0="0002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pStyle w:val="ac"/>
      <w:jc w:val="center"/>
      <w:rPr>
        <w:lang w:val="en-US" w:eastAsia="ru-RU"/>
      </w:rPr>
    </w:pPr>
  </w:p>
  <w:p w:rsidR="00336D69" w:rsidRPr="00FD6BB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sidR="003C6F21">
        <w:rPr>
          <w:noProof/>
        </w:rPr>
        <w:t>5</w:t>
      </w:r>
    </w:fldSimple>
  </w:p>
  <w:p w:rsidR="00336D69" w:rsidRDefault="00336D69">
    <w:pPr>
      <w:pStyle w:val="ac"/>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EF4876">
    <w:pPr>
      <w:pStyle w:val="ac"/>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336D69" w:rsidRDefault="00336D69" w:rsidP="00EF4876">
    <w:pPr>
      <w:pStyle w:val="ac"/>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EF4876">
    <w:pPr>
      <w:pStyle w:val="ac"/>
      <w:jc w:val="center"/>
      <w:rPr>
        <w:lang w:val="en-US" w:eastAsia="ru-RU"/>
      </w:rPr>
    </w:pPr>
  </w:p>
  <w:p w:rsidR="00336D69" w:rsidRPr="00E9220B" w:rsidRDefault="00336D69" w:rsidP="00EF4876">
    <w:pPr>
      <w:pStyle w:val="ac"/>
      <w:ind w:right="357"/>
      <w:jc w:val="center"/>
      <w:rPr>
        <w:i/>
      </w:rPr>
    </w:pPr>
    <w:r>
      <w:t xml:space="preserve">Архитектурно-проектное бюро </w:t>
    </w:r>
    <w:r w:rsidRPr="001D0B31">
      <w:t>«Архивариус»</w:t>
    </w:r>
  </w:p>
  <w:p w:rsidR="00336D69" w:rsidRDefault="00336D69" w:rsidP="00EF4876">
    <w:pPr>
      <w:pStyle w:val="ac"/>
      <w:jc w:val="right"/>
      <w:rPr>
        <w:noProof/>
      </w:rPr>
    </w:pPr>
    <w:r w:rsidRPr="00FD6BB7">
      <w:t xml:space="preserve"> </w:t>
    </w:r>
    <w:fldSimple w:instr="PAGE   \* MERGEFORMAT">
      <w:r w:rsidR="001C5997">
        <w:rPr>
          <w:noProof/>
        </w:rPr>
        <w:t>60</w:t>
      </w:r>
    </w:fldSimple>
  </w:p>
  <w:p w:rsidR="00336D69" w:rsidRDefault="00336D69" w:rsidP="00EF4876">
    <w:pPr>
      <w:pStyle w:val="ac"/>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D95A57">
    <w:pPr>
      <w:pStyle w:val="ac"/>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rsidR="00336D69" w:rsidRDefault="00336D69" w:rsidP="00D95A57">
    <w:pPr>
      <w:pStyle w:val="ac"/>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FD6BB7" w:rsidRDefault="00336D69" w:rsidP="00FD6BB7">
    <w:pPr>
      <w:tabs>
        <w:tab w:val="center" w:pos="4677"/>
        <w:tab w:val="right" w:pos="9355"/>
      </w:tabs>
      <w:suppressAutoHyphens w:val="0"/>
      <w:spacing w:line="360" w:lineRule="auto"/>
      <w:ind w:right="360"/>
      <w:jc w:val="center"/>
      <w:rPr>
        <w:sz w:val="20"/>
        <w:szCs w:val="20"/>
        <w:lang w:eastAsia="ru-RU"/>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tabs>
        <w:tab w:val="center" w:pos="4677"/>
        <w:tab w:val="right" w:pos="9355"/>
      </w:tabs>
      <w:suppressAutoHyphens w:val="0"/>
      <w:spacing w:line="360" w:lineRule="auto"/>
      <w:ind w:right="360"/>
      <w:jc w:val="center"/>
      <w:rPr>
        <w:sz w:val="20"/>
        <w:szCs w:val="20"/>
        <w:lang w:val="en-US" w:eastAsia="ru-RU"/>
      </w:rPr>
    </w:pPr>
  </w:p>
  <w:p w:rsidR="00336D69" w:rsidRPr="00FC3DD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Pr>
          <w:noProof/>
        </w:rPr>
        <w:t>94</w:t>
      </w:r>
    </w:fldSimple>
  </w:p>
  <w:p w:rsidR="00336D69" w:rsidRPr="00FD6BB7" w:rsidRDefault="00336D69"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tabs>
        <w:tab w:val="center" w:pos="4677"/>
        <w:tab w:val="right" w:pos="9355"/>
      </w:tabs>
      <w:suppressAutoHyphens w:val="0"/>
      <w:spacing w:line="360" w:lineRule="auto"/>
      <w:ind w:right="360"/>
      <w:jc w:val="center"/>
      <w:rPr>
        <w:sz w:val="20"/>
        <w:szCs w:val="20"/>
        <w:lang w:val="en-US" w:eastAsia="ru-RU"/>
      </w:rPr>
    </w:pPr>
  </w:p>
  <w:p w:rsidR="00336D69" w:rsidRPr="00FC3DD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Pr>
          <w:noProof/>
        </w:rPr>
        <w:t>4</w:t>
      </w:r>
    </w:fldSimple>
  </w:p>
  <w:p w:rsidR="00336D69" w:rsidRPr="00FD6BB7" w:rsidRDefault="00336D69" w:rsidP="00FD6BB7">
    <w:pPr>
      <w:tabs>
        <w:tab w:val="center" w:pos="4677"/>
        <w:tab w:val="right" w:pos="9355"/>
      </w:tabs>
      <w:suppressAutoHyphens w:val="0"/>
      <w:spacing w:line="360" w:lineRule="auto"/>
      <w:ind w:right="360"/>
      <w:jc w:val="center"/>
      <w:rPr>
        <w:sz w:val="20"/>
        <w:szCs w:val="20"/>
        <w:lang w:val="en-US" w:eastAsia="ru-RU"/>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tabs>
        <w:tab w:val="center" w:pos="4677"/>
        <w:tab w:val="right" w:pos="9355"/>
      </w:tabs>
      <w:suppressAutoHyphens w:val="0"/>
      <w:spacing w:line="360" w:lineRule="auto"/>
      <w:ind w:right="360"/>
      <w:jc w:val="center"/>
      <w:rPr>
        <w:sz w:val="20"/>
        <w:szCs w:val="20"/>
        <w:lang w:val="en-US" w:eastAsia="ru-RU"/>
      </w:rPr>
    </w:pPr>
  </w:p>
  <w:p w:rsidR="00336D69" w:rsidRPr="00FC3DD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Pr>
          <w:noProof/>
        </w:rPr>
        <w:t>94</w:t>
      </w:r>
    </w:fldSimple>
  </w:p>
  <w:p w:rsidR="00336D69" w:rsidRPr="00FD6BB7" w:rsidRDefault="00336D69" w:rsidP="00FD6BB7">
    <w:pPr>
      <w:tabs>
        <w:tab w:val="center" w:pos="4677"/>
        <w:tab w:val="right" w:pos="9355"/>
      </w:tabs>
      <w:suppressAutoHyphens w:val="0"/>
      <w:spacing w:line="360" w:lineRule="auto"/>
      <w:ind w:right="360"/>
      <w:jc w:val="center"/>
      <w:rPr>
        <w:sz w:val="20"/>
        <w:szCs w:val="20"/>
        <w:lang w:val="en-US" w:eastAsia="ru-RU"/>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tabs>
        <w:tab w:val="center" w:pos="4677"/>
        <w:tab w:val="right" w:pos="9355"/>
      </w:tabs>
      <w:suppressAutoHyphens w:val="0"/>
      <w:spacing w:line="360" w:lineRule="auto"/>
      <w:ind w:right="360"/>
      <w:jc w:val="center"/>
      <w:rPr>
        <w:sz w:val="20"/>
        <w:szCs w:val="20"/>
        <w:lang w:val="en-US" w:eastAsia="ru-RU"/>
      </w:rPr>
    </w:pPr>
  </w:p>
  <w:p w:rsidR="00336D69" w:rsidRPr="00FC3DD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Pr>
          <w:noProof/>
        </w:rPr>
        <w:t>94</w:t>
      </w:r>
    </w:fldSimple>
  </w:p>
  <w:p w:rsidR="00336D69" w:rsidRPr="00FD6BB7" w:rsidRDefault="00336D69" w:rsidP="00FD6BB7">
    <w:pPr>
      <w:tabs>
        <w:tab w:val="center" w:pos="4677"/>
        <w:tab w:val="right" w:pos="9355"/>
      </w:tabs>
      <w:suppressAutoHyphens w:val="0"/>
      <w:spacing w:line="360" w:lineRule="auto"/>
      <w:ind w:right="360"/>
      <w:jc w:val="center"/>
      <w:rPr>
        <w:sz w:val="20"/>
        <w:szCs w:val="20"/>
        <w:lang w:val="en-US" w:eastAsia="ru-RU"/>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FD6BB7">
    <w:pPr>
      <w:tabs>
        <w:tab w:val="center" w:pos="4677"/>
        <w:tab w:val="right" w:pos="9355"/>
      </w:tabs>
      <w:suppressAutoHyphens w:val="0"/>
      <w:spacing w:line="360" w:lineRule="auto"/>
      <w:ind w:right="360"/>
      <w:jc w:val="center"/>
      <w:rPr>
        <w:sz w:val="20"/>
        <w:szCs w:val="20"/>
        <w:lang w:val="en-US" w:eastAsia="ru-RU"/>
      </w:rPr>
    </w:pPr>
  </w:p>
  <w:p w:rsidR="00336D69" w:rsidRPr="00FC3DD7" w:rsidRDefault="00336D69" w:rsidP="00FD6BB7">
    <w:pPr>
      <w:pStyle w:val="ac"/>
      <w:jc w:val="center"/>
      <w:rPr>
        <w:lang w:eastAsia="ru-RU"/>
      </w:rPr>
    </w:pPr>
    <w:r w:rsidRPr="00FD6BB7">
      <w:rPr>
        <w:lang w:eastAsia="ru-RU"/>
      </w:rPr>
      <w:t>Общество с ограниченной ответственностью «Архивариус»</w:t>
    </w:r>
  </w:p>
  <w:p w:rsidR="00336D69" w:rsidRPr="00FD6BB7" w:rsidRDefault="00336D69" w:rsidP="00FD6BB7">
    <w:pPr>
      <w:pStyle w:val="ac"/>
      <w:jc w:val="right"/>
    </w:pPr>
    <w:r w:rsidRPr="00FD6BB7">
      <w:t xml:space="preserve"> </w:t>
    </w:r>
    <w:fldSimple w:instr="PAGE   \* MERGEFORMAT">
      <w:r w:rsidR="001C5997">
        <w:rPr>
          <w:noProof/>
        </w:rPr>
        <w:t>53</w:t>
      </w:r>
    </w:fldSimple>
  </w:p>
  <w:p w:rsidR="00336D69" w:rsidRPr="00FD6BB7" w:rsidRDefault="00336D69" w:rsidP="00FD6BB7">
    <w:pPr>
      <w:tabs>
        <w:tab w:val="center" w:pos="4677"/>
        <w:tab w:val="right" w:pos="9355"/>
      </w:tabs>
      <w:suppressAutoHyphens w:val="0"/>
      <w:spacing w:line="360" w:lineRule="auto"/>
      <w:ind w:right="360"/>
      <w:jc w:val="center"/>
      <w:rPr>
        <w:sz w:val="20"/>
        <w:szCs w:val="20"/>
        <w:lang w:val="en-US" w:eastAsia="ru-RU"/>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p w:rsidR="00336D69" w:rsidRDefault="00336D6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2B15" w:rsidRDefault="00B02B15">
      <w:r>
        <w:separator/>
      </w:r>
    </w:p>
  </w:footnote>
  <w:footnote w:type="continuationSeparator" w:id="0">
    <w:p w:rsidR="00B02B15" w:rsidRDefault="00B02B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093665" w:rsidRDefault="00336D69" w:rsidP="008D4DD2">
    <w:pPr>
      <w:widowControl w:val="0"/>
      <w:tabs>
        <w:tab w:val="left" w:pos="6105"/>
      </w:tabs>
      <w:autoSpaceDE w:val="0"/>
      <w:autoSpaceDN w:val="0"/>
      <w:adjustRightInd w:val="0"/>
      <w:ind w:right="-3"/>
      <w:jc w:val="center"/>
      <w:rPr>
        <w:sz w:val="20"/>
        <w:szCs w:val="20"/>
      </w:rPr>
    </w:pPr>
    <w:r w:rsidRPr="00093665">
      <w:rPr>
        <w:sz w:val="20"/>
        <w:szCs w:val="20"/>
      </w:rPr>
      <w:t>Проект планировки и проект межеван</w:t>
    </w:r>
    <w:r>
      <w:rPr>
        <w:sz w:val="20"/>
        <w:szCs w:val="20"/>
      </w:rPr>
      <w:t>ия территории линейного объекта</w:t>
    </w:r>
    <w:r w:rsidRPr="00093665">
      <w:rPr>
        <w:sz w:val="20"/>
        <w:szCs w:val="20"/>
      </w:rPr>
      <w:t xml:space="preserve"> «</w:t>
    </w:r>
    <w:r>
      <w:rPr>
        <w:sz w:val="20"/>
        <w:szCs w:val="20"/>
      </w:rPr>
      <w:t xml:space="preserve">Водовод от фильтровальной станции до насосной второго подъема </w:t>
    </w:r>
    <w:proofErr w:type="spellStart"/>
    <w:r>
      <w:rPr>
        <w:sz w:val="20"/>
        <w:szCs w:val="20"/>
      </w:rPr>
      <w:t>г.Сатка</w:t>
    </w:r>
    <w:proofErr w:type="spellEnd"/>
    <w:r>
      <w:rPr>
        <w:sz w:val="20"/>
        <w:szCs w:val="20"/>
      </w:rPr>
      <w:t>, от подземной камеры на ул.Февральской до д.1 по ул.Кирпичная</w:t>
    </w:r>
    <w:r w:rsidRPr="00093665">
      <w:rPr>
        <w:sz w:val="20"/>
        <w:szCs w:val="20"/>
      </w:rPr>
      <w:t>»</w:t>
    </w:r>
  </w:p>
  <w:p w:rsidR="00336D69" w:rsidRPr="00FF6C7A" w:rsidRDefault="00336D69" w:rsidP="008C3374">
    <w:pPr>
      <w:autoSpaceDE w:val="0"/>
      <w:autoSpaceDN w:val="0"/>
      <w:adjustRightInd w:val="0"/>
      <w:jc w:val="center"/>
      <w:rPr>
        <w:iCs/>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C44736" w:rsidRDefault="00336D69"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336D69" w:rsidRPr="00C44736" w:rsidRDefault="00336D69"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336D69" w:rsidRDefault="00336D69">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C44736" w:rsidRDefault="00336D69"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336D69" w:rsidRPr="00C44736" w:rsidRDefault="00336D69"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336D69" w:rsidRDefault="00336D69">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C44736" w:rsidRDefault="00336D69"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336D69" w:rsidRPr="00C44736" w:rsidRDefault="00336D69"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336D69" w:rsidRDefault="00336D69">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C44736" w:rsidRDefault="00336D69"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336D69" w:rsidRPr="00C44736" w:rsidRDefault="00336D69"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336D69" w:rsidRDefault="00336D69">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Pr="00C44736" w:rsidRDefault="00336D69"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rsidR="00336D69" w:rsidRPr="00C44736" w:rsidRDefault="00336D69"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rsidR="00336D69" w:rsidRDefault="00336D69">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p w:rsidR="00336D69" w:rsidRDefault="00336D69"/>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6D69" w:rsidRDefault="00336D69" w:rsidP="00336D69">
    <w:pPr>
      <w:pStyle w:val="aa"/>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336D69" w:rsidRDefault="00336D69">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nsid w:val="07CD78D9"/>
    <w:multiLevelType w:val="hybridMultilevel"/>
    <w:tmpl w:val="D1820C28"/>
    <w:lvl w:ilvl="0" w:tplc="B7E8B376">
      <w:start w:val="1"/>
      <w:numFmt w:val="bullet"/>
      <w:lvlText w:val=""/>
      <w:lvlJc w:val="left"/>
      <w:pPr>
        <w:tabs>
          <w:tab w:val="num" w:pos="540"/>
        </w:tabs>
        <w:ind w:left="540"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51">
    <w:nsid w:val="0A9C2C6F"/>
    <w:multiLevelType w:val="hybridMultilevel"/>
    <w:tmpl w:val="474A78E8"/>
    <w:lvl w:ilvl="0" w:tplc="E9E8F18A">
      <w:start w:val="1"/>
      <w:numFmt w:val="decimal"/>
      <w:lvlText w:val="%1."/>
      <w:lvlJc w:val="left"/>
      <w:pPr>
        <w:ind w:left="927" w:hanging="360"/>
      </w:pPr>
      <w:rPr>
        <w:rFonts w:ascii="Times New Roman" w:hAnsi="Times New Roman"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2">
    <w:nsid w:val="142501A4"/>
    <w:multiLevelType w:val="hybridMultilevel"/>
    <w:tmpl w:val="37980C6E"/>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53">
    <w:nsid w:val="1B467D01"/>
    <w:multiLevelType w:val="hybridMultilevel"/>
    <w:tmpl w:val="CB6EDE6A"/>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54">
    <w:nsid w:val="219D32FC"/>
    <w:multiLevelType w:val="hybridMultilevel"/>
    <w:tmpl w:val="614C2B20"/>
    <w:lvl w:ilvl="0" w:tplc="6152DEEA">
      <w:start w:val="1"/>
      <w:numFmt w:val="decimal"/>
      <w:lvlText w:val="%1."/>
      <w:lvlJc w:val="left"/>
      <w:pPr>
        <w:ind w:left="502" w:hanging="360"/>
      </w:pPr>
      <w:rPr>
        <w:rFonts w:ascii="Times New Roman" w:hAnsi="Times New Roman" w:cs="Times New Roman" w:hint="default"/>
        <w:sz w:val="24"/>
        <w:szCs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5">
    <w:nsid w:val="261C46CB"/>
    <w:multiLevelType w:val="multilevel"/>
    <w:tmpl w:val="248C7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7">
    <w:nsid w:val="2BAA4DAA"/>
    <w:multiLevelType w:val="hybridMultilevel"/>
    <w:tmpl w:val="614C2B20"/>
    <w:lvl w:ilvl="0" w:tplc="6152DEEA">
      <w:start w:val="1"/>
      <w:numFmt w:val="decimal"/>
      <w:lvlText w:val="%1."/>
      <w:lvlJc w:val="left"/>
      <w:pPr>
        <w:ind w:left="502" w:hanging="360"/>
      </w:pPr>
      <w:rPr>
        <w:rFonts w:ascii="Times New Roman" w:hAnsi="Times New Roman" w:cs="Times New Roman" w:hint="default"/>
        <w:sz w:val="24"/>
        <w:szCs w:val="24"/>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8">
    <w:nsid w:val="30DE60DC"/>
    <w:multiLevelType w:val="hybridMultilevel"/>
    <w:tmpl w:val="62B89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32D30818"/>
    <w:multiLevelType w:val="hybridMultilevel"/>
    <w:tmpl w:val="974E1250"/>
    <w:lvl w:ilvl="0" w:tplc="B7F23AB4">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60">
    <w:nsid w:val="33E34429"/>
    <w:multiLevelType w:val="hybridMultilevel"/>
    <w:tmpl w:val="451827C2"/>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61">
    <w:nsid w:val="35165265"/>
    <w:multiLevelType w:val="hybridMultilevel"/>
    <w:tmpl w:val="7F7C4118"/>
    <w:lvl w:ilvl="0" w:tplc="3FBEB1AC">
      <w:start w:val="1"/>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2">
    <w:nsid w:val="449000C2"/>
    <w:multiLevelType w:val="hybridMultilevel"/>
    <w:tmpl w:val="797063E6"/>
    <w:lvl w:ilvl="0" w:tplc="ACC0F2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nsid w:val="46FA1E42"/>
    <w:multiLevelType w:val="hybridMultilevel"/>
    <w:tmpl w:val="B74C8910"/>
    <w:lvl w:ilvl="0" w:tplc="2FA408C4">
      <w:start w:val="1"/>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4">
    <w:nsid w:val="47294637"/>
    <w:multiLevelType w:val="hybridMultilevel"/>
    <w:tmpl w:val="D0FC0C7A"/>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65">
    <w:nsid w:val="48EA04B4"/>
    <w:multiLevelType w:val="hybridMultilevel"/>
    <w:tmpl w:val="2C88E3C2"/>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66">
    <w:nsid w:val="4CCE3AA1"/>
    <w:multiLevelType w:val="hybridMultilevel"/>
    <w:tmpl w:val="9FD2E894"/>
    <w:lvl w:ilvl="0" w:tplc="40046ED0">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501C03C8"/>
    <w:multiLevelType w:val="hybridMultilevel"/>
    <w:tmpl w:val="5EAC7756"/>
    <w:lvl w:ilvl="0" w:tplc="2E282404">
      <w:start w:val="1"/>
      <w:numFmt w:val="bullet"/>
      <w:lvlText w:val="-"/>
      <w:lvlJc w:val="left"/>
      <w:pPr>
        <w:tabs>
          <w:tab w:val="num" w:pos="851"/>
        </w:tabs>
        <w:ind w:left="2342" w:hanging="1605"/>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8">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9">
    <w:nsid w:val="565670A7"/>
    <w:multiLevelType w:val="hybridMultilevel"/>
    <w:tmpl w:val="49B04D30"/>
    <w:lvl w:ilvl="0" w:tplc="35206176">
      <w:start w:val="1"/>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0">
    <w:nsid w:val="5CEA568B"/>
    <w:multiLevelType w:val="hybridMultilevel"/>
    <w:tmpl w:val="A7061E40"/>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71">
    <w:nsid w:val="5F464271"/>
    <w:multiLevelType w:val="hybridMultilevel"/>
    <w:tmpl w:val="519435D6"/>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72">
    <w:nsid w:val="662324D2"/>
    <w:multiLevelType w:val="hybridMultilevel"/>
    <w:tmpl w:val="8E18C50E"/>
    <w:lvl w:ilvl="0" w:tplc="B7E8B376">
      <w:start w:val="1"/>
      <w:numFmt w:val="bullet"/>
      <w:lvlText w:val=""/>
      <w:lvlJc w:val="left"/>
      <w:pPr>
        <w:tabs>
          <w:tab w:val="num" w:pos="612"/>
        </w:tabs>
        <w:ind w:left="612" w:hanging="540"/>
      </w:pPr>
      <w:rPr>
        <w:rFonts w:ascii="Wingdings" w:hAnsi="Wingdings" w:hint="default"/>
      </w:rPr>
    </w:lvl>
    <w:lvl w:ilvl="1" w:tplc="04190003" w:tentative="1">
      <w:start w:val="1"/>
      <w:numFmt w:val="bullet"/>
      <w:lvlText w:val="o"/>
      <w:lvlJc w:val="left"/>
      <w:pPr>
        <w:tabs>
          <w:tab w:val="num" w:pos="1512"/>
        </w:tabs>
        <w:ind w:left="1512" w:hanging="360"/>
      </w:pPr>
      <w:rPr>
        <w:rFonts w:ascii="Courier New" w:hAnsi="Courier New" w:cs="Courier New" w:hint="default"/>
      </w:rPr>
    </w:lvl>
    <w:lvl w:ilvl="2" w:tplc="04190005" w:tentative="1">
      <w:start w:val="1"/>
      <w:numFmt w:val="bullet"/>
      <w:lvlText w:val=""/>
      <w:lvlJc w:val="left"/>
      <w:pPr>
        <w:tabs>
          <w:tab w:val="num" w:pos="2232"/>
        </w:tabs>
        <w:ind w:left="2232" w:hanging="360"/>
      </w:pPr>
      <w:rPr>
        <w:rFonts w:ascii="Wingdings" w:hAnsi="Wingdings" w:hint="default"/>
      </w:rPr>
    </w:lvl>
    <w:lvl w:ilvl="3" w:tplc="04190001" w:tentative="1">
      <w:start w:val="1"/>
      <w:numFmt w:val="bullet"/>
      <w:lvlText w:val=""/>
      <w:lvlJc w:val="left"/>
      <w:pPr>
        <w:tabs>
          <w:tab w:val="num" w:pos="2952"/>
        </w:tabs>
        <w:ind w:left="2952" w:hanging="360"/>
      </w:pPr>
      <w:rPr>
        <w:rFonts w:ascii="Symbol" w:hAnsi="Symbol" w:hint="default"/>
      </w:rPr>
    </w:lvl>
    <w:lvl w:ilvl="4" w:tplc="04190003" w:tentative="1">
      <w:start w:val="1"/>
      <w:numFmt w:val="bullet"/>
      <w:lvlText w:val="o"/>
      <w:lvlJc w:val="left"/>
      <w:pPr>
        <w:tabs>
          <w:tab w:val="num" w:pos="3672"/>
        </w:tabs>
        <w:ind w:left="3672" w:hanging="360"/>
      </w:pPr>
      <w:rPr>
        <w:rFonts w:ascii="Courier New" w:hAnsi="Courier New" w:cs="Courier New" w:hint="default"/>
      </w:rPr>
    </w:lvl>
    <w:lvl w:ilvl="5" w:tplc="04190005" w:tentative="1">
      <w:start w:val="1"/>
      <w:numFmt w:val="bullet"/>
      <w:lvlText w:val=""/>
      <w:lvlJc w:val="left"/>
      <w:pPr>
        <w:tabs>
          <w:tab w:val="num" w:pos="4392"/>
        </w:tabs>
        <w:ind w:left="4392" w:hanging="360"/>
      </w:pPr>
      <w:rPr>
        <w:rFonts w:ascii="Wingdings" w:hAnsi="Wingdings" w:hint="default"/>
      </w:rPr>
    </w:lvl>
    <w:lvl w:ilvl="6" w:tplc="04190001" w:tentative="1">
      <w:start w:val="1"/>
      <w:numFmt w:val="bullet"/>
      <w:lvlText w:val=""/>
      <w:lvlJc w:val="left"/>
      <w:pPr>
        <w:tabs>
          <w:tab w:val="num" w:pos="5112"/>
        </w:tabs>
        <w:ind w:left="5112" w:hanging="360"/>
      </w:pPr>
      <w:rPr>
        <w:rFonts w:ascii="Symbol" w:hAnsi="Symbol" w:hint="default"/>
      </w:rPr>
    </w:lvl>
    <w:lvl w:ilvl="7" w:tplc="04190003" w:tentative="1">
      <w:start w:val="1"/>
      <w:numFmt w:val="bullet"/>
      <w:lvlText w:val="o"/>
      <w:lvlJc w:val="left"/>
      <w:pPr>
        <w:tabs>
          <w:tab w:val="num" w:pos="5832"/>
        </w:tabs>
        <w:ind w:left="5832" w:hanging="360"/>
      </w:pPr>
      <w:rPr>
        <w:rFonts w:ascii="Courier New" w:hAnsi="Courier New" w:cs="Courier New" w:hint="default"/>
      </w:rPr>
    </w:lvl>
    <w:lvl w:ilvl="8" w:tplc="04190005" w:tentative="1">
      <w:start w:val="1"/>
      <w:numFmt w:val="bullet"/>
      <w:lvlText w:val=""/>
      <w:lvlJc w:val="left"/>
      <w:pPr>
        <w:tabs>
          <w:tab w:val="num" w:pos="6552"/>
        </w:tabs>
        <w:ind w:left="6552" w:hanging="360"/>
      </w:pPr>
      <w:rPr>
        <w:rFonts w:ascii="Wingdings" w:hAnsi="Wingdings" w:hint="default"/>
      </w:rPr>
    </w:lvl>
  </w:abstractNum>
  <w:abstractNum w:abstractNumId="73">
    <w:nsid w:val="69C90DD2"/>
    <w:multiLevelType w:val="multilevel"/>
    <w:tmpl w:val="05C4826C"/>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74">
    <w:nsid w:val="6C541A4B"/>
    <w:multiLevelType w:val="hybridMultilevel"/>
    <w:tmpl w:val="32BA7F98"/>
    <w:lvl w:ilvl="0" w:tplc="C3F41104">
      <w:start w:val="6"/>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56"/>
  </w:num>
  <w:num w:numId="2">
    <w:abstractNumId w:val="0"/>
  </w:num>
  <w:num w:numId="3">
    <w:abstractNumId w:val="73"/>
  </w:num>
  <w:num w:numId="4">
    <w:abstractNumId w:val="1"/>
    <w:lvlOverride w:ilvl="0">
      <w:startOverride w:val="1"/>
    </w:lvlOverride>
  </w:num>
  <w:num w:numId="5">
    <w:abstractNumId w:val="59"/>
  </w:num>
  <w:num w:numId="6">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1"/>
  </w:num>
  <w:num w:numId="8">
    <w:abstractNumId w:val="74"/>
  </w:num>
  <w:num w:numId="9">
    <w:abstractNumId w:val="61"/>
  </w:num>
  <w:num w:numId="10">
    <w:abstractNumId w:val="62"/>
  </w:num>
  <w:num w:numId="11">
    <w:abstractNumId w:val="68"/>
  </w:num>
  <w:num w:numId="12">
    <w:abstractNumId w:val="66"/>
  </w:num>
  <w:num w:numId="13">
    <w:abstractNumId w:val="63"/>
  </w:num>
  <w:num w:numId="14">
    <w:abstractNumId w:val="69"/>
  </w:num>
  <w:num w:numId="15">
    <w:abstractNumId w:val="50"/>
  </w:num>
  <w:num w:numId="16">
    <w:abstractNumId w:val="60"/>
  </w:num>
  <w:num w:numId="17">
    <w:abstractNumId w:val="70"/>
  </w:num>
  <w:num w:numId="18">
    <w:abstractNumId w:val="64"/>
  </w:num>
  <w:num w:numId="19">
    <w:abstractNumId w:val="71"/>
  </w:num>
  <w:num w:numId="20">
    <w:abstractNumId w:val="53"/>
  </w:num>
  <w:num w:numId="21">
    <w:abstractNumId w:val="72"/>
  </w:num>
  <w:num w:numId="22">
    <w:abstractNumId w:val="52"/>
  </w:num>
  <w:num w:numId="23">
    <w:abstractNumId w:val="65"/>
  </w:num>
  <w:num w:numId="24">
    <w:abstractNumId w:val="54"/>
  </w:num>
  <w:num w:numId="25">
    <w:abstractNumId w:val="58"/>
  </w:num>
  <w:num w:numId="26">
    <w:abstractNumId w:val="57"/>
  </w:num>
  <w:num w:numId="27">
    <w:abstractNumId w:val="55"/>
  </w:num>
  <w:num w:numId="28">
    <w:abstractNumId w:val="2"/>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SystemFonts/>
  <w:proofState w:spelling="clean"/>
  <w:stylePaneFormatFilter w:val="000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5122">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
  <w:rsids>
    <w:rsidRoot w:val="00383DE8"/>
    <w:rsid w:val="00000154"/>
    <w:rsid w:val="00001487"/>
    <w:rsid w:val="00001A69"/>
    <w:rsid w:val="00002C4C"/>
    <w:rsid w:val="00003371"/>
    <w:rsid w:val="00005FE7"/>
    <w:rsid w:val="0000662E"/>
    <w:rsid w:val="000068D8"/>
    <w:rsid w:val="0000731A"/>
    <w:rsid w:val="000077B6"/>
    <w:rsid w:val="00007951"/>
    <w:rsid w:val="00007C78"/>
    <w:rsid w:val="00010268"/>
    <w:rsid w:val="000106FC"/>
    <w:rsid w:val="00011088"/>
    <w:rsid w:val="0001118A"/>
    <w:rsid w:val="000127AC"/>
    <w:rsid w:val="00013B86"/>
    <w:rsid w:val="00013D49"/>
    <w:rsid w:val="0001453C"/>
    <w:rsid w:val="00015406"/>
    <w:rsid w:val="000154A6"/>
    <w:rsid w:val="000156D3"/>
    <w:rsid w:val="0001612F"/>
    <w:rsid w:val="000165F3"/>
    <w:rsid w:val="0001668A"/>
    <w:rsid w:val="00017019"/>
    <w:rsid w:val="0001716B"/>
    <w:rsid w:val="000200F1"/>
    <w:rsid w:val="0002017B"/>
    <w:rsid w:val="00020522"/>
    <w:rsid w:val="0002223A"/>
    <w:rsid w:val="00022882"/>
    <w:rsid w:val="00022A84"/>
    <w:rsid w:val="000231D7"/>
    <w:rsid w:val="00023827"/>
    <w:rsid w:val="00023A00"/>
    <w:rsid w:val="000242EF"/>
    <w:rsid w:val="000242FC"/>
    <w:rsid w:val="000247AC"/>
    <w:rsid w:val="0002623D"/>
    <w:rsid w:val="000274B8"/>
    <w:rsid w:val="000318C4"/>
    <w:rsid w:val="00031FB4"/>
    <w:rsid w:val="0003205F"/>
    <w:rsid w:val="000321A8"/>
    <w:rsid w:val="000322A6"/>
    <w:rsid w:val="000323C2"/>
    <w:rsid w:val="000326CB"/>
    <w:rsid w:val="00033A24"/>
    <w:rsid w:val="00033AC3"/>
    <w:rsid w:val="0003447D"/>
    <w:rsid w:val="00035A16"/>
    <w:rsid w:val="00035D18"/>
    <w:rsid w:val="00036761"/>
    <w:rsid w:val="00037CCF"/>
    <w:rsid w:val="0004016B"/>
    <w:rsid w:val="000409E9"/>
    <w:rsid w:val="00041531"/>
    <w:rsid w:val="00041C1A"/>
    <w:rsid w:val="00042C2C"/>
    <w:rsid w:val="00042E44"/>
    <w:rsid w:val="00042F12"/>
    <w:rsid w:val="0004306C"/>
    <w:rsid w:val="000433A1"/>
    <w:rsid w:val="00043827"/>
    <w:rsid w:val="00043877"/>
    <w:rsid w:val="00043B4C"/>
    <w:rsid w:val="000451B2"/>
    <w:rsid w:val="00046616"/>
    <w:rsid w:val="000509AB"/>
    <w:rsid w:val="00051272"/>
    <w:rsid w:val="000514F0"/>
    <w:rsid w:val="00051658"/>
    <w:rsid w:val="00052F62"/>
    <w:rsid w:val="00053533"/>
    <w:rsid w:val="000540F6"/>
    <w:rsid w:val="0005468C"/>
    <w:rsid w:val="000549A9"/>
    <w:rsid w:val="000549E4"/>
    <w:rsid w:val="00054FD3"/>
    <w:rsid w:val="00055ADB"/>
    <w:rsid w:val="00055D80"/>
    <w:rsid w:val="000567F7"/>
    <w:rsid w:val="00056A44"/>
    <w:rsid w:val="00056E40"/>
    <w:rsid w:val="000572FA"/>
    <w:rsid w:val="00057543"/>
    <w:rsid w:val="0005777E"/>
    <w:rsid w:val="00057A0E"/>
    <w:rsid w:val="0006100E"/>
    <w:rsid w:val="00061D7A"/>
    <w:rsid w:val="0006232A"/>
    <w:rsid w:val="00062482"/>
    <w:rsid w:val="00063597"/>
    <w:rsid w:val="000644F2"/>
    <w:rsid w:val="0006465C"/>
    <w:rsid w:val="000657F1"/>
    <w:rsid w:val="00065A75"/>
    <w:rsid w:val="00065D32"/>
    <w:rsid w:val="00065DFF"/>
    <w:rsid w:val="000707EC"/>
    <w:rsid w:val="00071024"/>
    <w:rsid w:val="0007175D"/>
    <w:rsid w:val="00072B25"/>
    <w:rsid w:val="00073689"/>
    <w:rsid w:val="00073933"/>
    <w:rsid w:val="00073D28"/>
    <w:rsid w:val="00073DF5"/>
    <w:rsid w:val="000741B1"/>
    <w:rsid w:val="000748E0"/>
    <w:rsid w:val="0007592B"/>
    <w:rsid w:val="00075E97"/>
    <w:rsid w:val="00076865"/>
    <w:rsid w:val="000774E3"/>
    <w:rsid w:val="000804E5"/>
    <w:rsid w:val="00080D77"/>
    <w:rsid w:val="00080F74"/>
    <w:rsid w:val="00082BA9"/>
    <w:rsid w:val="00082DE1"/>
    <w:rsid w:val="000831D9"/>
    <w:rsid w:val="0008372B"/>
    <w:rsid w:val="00083CB2"/>
    <w:rsid w:val="00083D91"/>
    <w:rsid w:val="000842EF"/>
    <w:rsid w:val="00086E5B"/>
    <w:rsid w:val="00086EB5"/>
    <w:rsid w:val="0008737A"/>
    <w:rsid w:val="00092180"/>
    <w:rsid w:val="000923B6"/>
    <w:rsid w:val="00092C2E"/>
    <w:rsid w:val="00093665"/>
    <w:rsid w:val="00093837"/>
    <w:rsid w:val="00093C1A"/>
    <w:rsid w:val="0009501A"/>
    <w:rsid w:val="0009580F"/>
    <w:rsid w:val="000977B1"/>
    <w:rsid w:val="000A075F"/>
    <w:rsid w:val="000A100D"/>
    <w:rsid w:val="000A11A3"/>
    <w:rsid w:val="000A25A3"/>
    <w:rsid w:val="000A27C2"/>
    <w:rsid w:val="000A2DEF"/>
    <w:rsid w:val="000A3131"/>
    <w:rsid w:val="000A444D"/>
    <w:rsid w:val="000A5014"/>
    <w:rsid w:val="000A5AFF"/>
    <w:rsid w:val="000A639B"/>
    <w:rsid w:val="000A73CB"/>
    <w:rsid w:val="000A7E14"/>
    <w:rsid w:val="000B04C9"/>
    <w:rsid w:val="000B1484"/>
    <w:rsid w:val="000B29E2"/>
    <w:rsid w:val="000B319E"/>
    <w:rsid w:val="000B3379"/>
    <w:rsid w:val="000B36FE"/>
    <w:rsid w:val="000B4A30"/>
    <w:rsid w:val="000B4EA3"/>
    <w:rsid w:val="000B5395"/>
    <w:rsid w:val="000B5BD7"/>
    <w:rsid w:val="000C0811"/>
    <w:rsid w:val="000C0FF4"/>
    <w:rsid w:val="000C109A"/>
    <w:rsid w:val="000C10D9"/>
    <w:rsid w:val="000C12BC"/>
    <w:rsid w:val="000C1517"/>
    <w:rsid w:val="000C1AFB"/>
    <w:rsid w:val="000C1C19"/>
    <w:rsid w:val="000C235C"/>
    <w:rsid w:val="000C26D8"/>
    <w:rsid w:val="000C4036"/>
    <w:rsid w:val="000C7501"/>
    <w:rsid w:val="000C7A67"/>
    <w:rsid w:val="000C7B46"/>
    <w:rsid w:val="000D009F"/>
    <w:rsid w:val="000D017B"/>
    <w:rsid w:val="000D0B68"/>
    <w:rsid w:val="000D1E01"/>
    <w:rsid w:val="000D1FA9"/>
    <w:rsid w:val="000D2D58"/>
    <w:rsid w:val="000D3098"/>
    <w:rsid w:val="000D34AA"/>
    <w:rsid w:val="000D39AF"/>
    <w:rsid w:val="000D3B75"/>
    <w:rsid w:val="000D3C24"/>
    <w:rsid w:val="000D3C31"/>
    <w:rsid w:val="000D3D2C"/>
    <w:rsid w:val="000D40E7"/>
    <w:rsid w:val="000D45B3"/>
    <w:rsid w:val="000D4A08"/>
    <w:rsid w:val="000D4EF5"/>
    <w:rsid w:val="000D6912"/>
    <w:rsid w:val="000D6ED0"/>
    <w:rsid w:val="000D708E"/>
    <w:rsid w:val="000D725D"/>
    <w:rsid w:val="000D7541"/>
    <w:rsid w:val="000D7F9C"/>
    <w:rsid w:val="000E01FB"/>
    <w:rsid w:val="000E05C9"/>
    <w:rsid w:val="000E05D3"/>
    <w:rsid w:val="000E1989"/>
    <w:rsid w:val="000E1AB8"/>
    <w:rsid w:val="000E1CF2"/>
    <w:rsid w:val="000E1FFC"/>
    <w:rsid w:val="000E2542"/>
    <w:rsid w:val="000E29A2"/>
    <w:rsid w:val="000E2A72"/>
    <w:rsid w:val="000E3EE1"/>
    <w:rsid w:val="000E4601"/>
    <w:rsid w:val="000E48FA"/>
    <w:rsid w:val="000E5699"/>
    <w:rsid w:val="000E5EBB"/>
    <w:rsid w:val="000E6381"/>
    <w:rsid w:val="000E7223"/>
    <w:rsid w:val="000E7A41"/>
    <w:rsid w:val="000E7CED"/>
    <w:rsid w:val="000F2B5F"/>
    <w:rsid w:val="000F4601"/>
    <w:rsid w:val="000F4A16"/>
    <w:rsid w:val="000F4DE7"/>
    <w:rsid w:val="000F522D"/>
    <w:rsid w:val="000F5317"/>
    <w:rsid w:val="000F5CA4"/>
    <w:rsid w:val="000F5DF3"/>
    <w:rsid w:val="000F6B77"/>
    <w:rsid w:val="000F6D1A"/>
    <w:rsid w:val="000F700B"/>
    <w:rsid w:val="000F735F"/>
    <w:rsid w:val="000F7476"/>
    <w:rsid w:val="00100119"/>
    <w:rsid w:val="001020FE"/>
    <w:rsid w:val="001027B4"/>
    <w:rsid w:val="00102D1C"/>
    <w:rsid w:val="00104E46"/>
    <w:rsid w:val="001050D0"/>
    <w:rsid w:val="001075C6"/>
    <w:rsid w:val="0010793A"/>
    <w:rsid w:val="00107AA1"/>
    <w:rsid w:val="00107D44"/>
    <w:rsid w:val="001101FC"/>
    <w:rsid w:val="00110363"/>
    <w:rsid w:val="00110740"/>
    <w:rsid w:val="00110952"/>
    <w:rsid w:val="00111150"/>
    <w:rsid w:val="00112669"/>
    <w:rsid w:val="00112EE7"/>
    <w:rsid w:val="00112F72"/>
    <w:rsid w:val="001133A8"/>
    <w:rsid w:val="00113E41"/>
    <w:rsid w:val="00113FBC"/>
    <w:rsid w:val="00115079"/>
    <w:rsid w:val="001153FB"/>
    <w:rsid w:val="00115B08"/>
    <w:rsid w:val="001164C1"/>
    <w:rsid w:val="00116507"/>
    <w:rsid w:val="00116EFE"/>
    <w:rsid w:val="00120427"/>
    <w:rsid w:val="00120F67"/>
    <w:rsid w:val="00120FA0"/>
    <w:rsid w:val="0012111F"/>
    <w:rsid w:val="001214D9"/>
    <w:rsid w:val="00121909"/>
    <w:rsid w:val="00122267"/>
    <w:rsid w:val="0012237C"/>
    <w:rsid w:val="00122789"/>
    <w:rsid w:val="00122F1A"/>
    <w:rsid w:val="00123203"/>
    <w:rsid w:val="001238A9"/>
    <w:rsid w:val="001248B3"/>
    <w:rsid w:val="001249ED"/>
    <w:rsid w:val="00124A49"/>
    <w:rsid w:val="00124DD5"/>
    <w:rsid w:val="00126DF0"/>
    <w:rsid w:val="00126F83"/>
    <w:rsid w:val="001278BC"/>
    <w:rsid w:val="00127EE6"/>
    <w:rsid w:val="00130B64"/>
    <w:rsid w:val="0013203B"/>
    <w:rsid w:val="00132196"/>
    <w:rsid w:val="0013266D"/>
    <w:rsid w:val="00132965"/>
    <w:rsid w:val="00133037"/>
    <w:rsid w:val="0013499C"/>
    <w:rsid w:val="0013709B"/>
    <w:rsid w:val="001375DA"/>
    <w:rsid w:val="001379E2"/>
    <w:rsid w:val="0014015E"/>
    <w:rsid w:val="00140465"/>
    <w:rsid w:val="00140D24"/>
    <w:rsid w:val="0014161A"/>
    <w:rsid w:val="001419CB"/>
    <w:rsid w:val="00141DC9"/>
    <w:rsid w:val="00143406"/>
    <w:rsid w:val="00143BF8"/>
    <w:rsid w:val="0014445A"/>
    <w:rsid w:val="00144C98"/>
    <w:rsid w:val="00145D19"/>
    <w:rsid w:val="00145DAD"/>
    <w:rsid w:val="00145EB3"/>
    <w:rsid w:val="00146245"/>
    <w:rsid w:val="00146799"/>
    <w:rsid w:val="001467A6"/>
    <w:rsid w:val="00146B2B"/>
    <w:rsid w:val="00147639"/>
    <w:rsid w:val="00150B22"/>
    <w:rsid w:val="00150E17"/>
    <w:rsid w:val="001514C6"/>
    <w:rsid w:val="00151D21"/>
    <w:rsid w:val="00153026"/>
    <w:rsid w:val="0015359F"/>
    <w:rsid w:val="001539F8"/>
    <w:rsid w:val="00154066"/>
    <w:rsid w:val="001545D3"/>
    <w:rsid w:val="00156AF2"/>
    <w:rsid w:val="001608B2"/>
    <w:rsid w:val="00161997"/>
    <w:rsid w:val="001619D5"/>
    <w:rsid w:val="00161A9F"/>
    <w:rsid w:val="00161BDF"/>
    <w:rsid w:val="001649E0"/>
    <w:rsid w:val="00165373"/>
    <w:rsid w:val="00166410"/>
    <w:rsid w:val="00166416"/>
    <w:rsid w:val="00166457"/>
    <w:rsid w:val="0016690D"/>
    <w:rsid w:val="001674B6"/>
    <w:rsid w:val="001674F5"/>
    <w:rsid w:val="00167526"/>
    <w:rsid w:val="001676CB"/>
    <w:rsid w:val="00167F62"/>
    <w:rsid w:val="0017023F"/>
    <w:rsid w:val="00170398"/>
    <w:rsid w:val="00170756"/>
    <w:rsid w:val="001711F4"/>
    <w:rsid w:val="00171382"/>
    <w:rsid w:val="001719F1"/>
    <w:rsid w:val="00172B05"/>
    <w:rsid w:val="00173430"/>
    <w:rsid w:val="001734DE"/>
    <w:rsid w:val="00173AB2"/>
    <w:rsid w:val="00173D8C"/>
    <w:rsid w:val="001748FE"/>
    <w:rsid w:val="001749F0"/>
    <w:rsid w:val="001752D8"/>
    <w:rsid w:val="00176EE7"/>
    <w:rsid w:val="00177B3B"/>
    <w:rsid w:val="00177E30"/>
    <w:rsid w:val="0018059C"/>
    <w:rsid w:val="00180F0D"/>
    <w:rsid w:val="00181256"/>
    <w:rsid w:val="00181A1C"/>
    <w:rsid w:val="00181AF1"/>
    <w:rsid w:val="001826F7"/>
    <w:rsid w:val="001832A3"/>
    <w:rsid w:val="00183973"/>
    <w:rsid w:val="0018426C"/>
    <w:rsid w:val="00184D93"/>
    <w:rsid w:val="00185968"/>
    <w:rsid w:val="001871C8"/>
    <w:rsid w:val="00187C33"/>
    <w:rsid w:val="00187E26"/>
    <w:rsid w:val="001900A6"/>
    <w:rsid w:val="001904AF"/>
    <w:rsid w:val="00191227"/>
    <w:rsid w:val="001919D3"/>
    <w:rsid w:val="00191A5E"/>
    <w:rsid w:val="00193067"/>
    <w:rsid w:val="001930CC"/>
    <w:rsid w:val="001933BD"/>
    <w:rsid w:val="00193BD0"/>
    <w:rsid w:val="00193DBF"/>
    <w:rsid w:val="0019431E"/>
    <w:rsid w:val="00195D3C"/>
    <w:rsid w:val="0019603F"/>
    <w:rsid w:val="0019668F"/>
    <w:rsid w:val="00197366"/>
    <w:rsid w:val="00197A24"/>
    <w:rsid w:val="001A034E"/>
    <w:rsid w:val="001A0644"/>
    <w:rsid w:val="001A119E"/>
    <w:rsid w:val="001A152B"/>
    <w:rsid w:val="001A1AF2"/>
    <w:rsid w:val="001A1F38"/>
    <w:rsid w:val="001A3273"/>
    <w:rsid w:val="001A3B7D"/>
    <w:rsid w:val="001A467E"/>
    <w:rsid w:val="001A4CED"/>
    <w:rsid w:val="001A52AB"/>
    <w:rsid w:val="001A593C"/>
    <w:rsid w:val="001A5B91"/>
    <w:rsid w:val="001A5FC0"/>
    <w:rsid w:val="001A6B25"/>
    <w:rsid w:val="001A6C9D"/>
    <w:rsid w:val="001A7433"/>
    <w:rsid w:val="001A74FF"/>
    <w:rsid w:val="001B0561"/>
    <w:rsid w:val="001B0DE1"/>
    <w:rsid w:val="001B0E0F"/>
    <w:rsid w:val="001B11E9"/>
    <w:rsid w:val="001B124E"/>
    <w:rsid w:val="001B34FE"/>
    <w:rsid w:val="001B38BA"/>
    <w:rsid w:val="001B3BF7"/>
    <w:rsid w:val="001B48EF"/>
    <w:rsid w:val="001B5126"/>
    <w:rsid w:val="001B541C"/>
    <w:rsid w:val="001B55EE"/>
    <w:rsid w:val="001B5EE9"/>
    <w:rsid w:val="001B600F"/>
    <w:rsid w:val="001B641F"/>
    <w:rsid w:val="001B6767"/>
    <w:rsid w:val="001B6930"/>
    <w:rsid w:val="001B6D6A"/>
    <w:rsid w:val="001B7369"/>
    <w:rsid w:val="001B7A0C"/>
    <w:rsid w:val="001B7EB7"/>
    <w:rsid w:val="001C1190"/>
    <w:rsid w:val="001C19EC"/>
    <w:rsid w:val="001C1EB4"/>
    <w:rsid w:val="001C1F98"/>
    <w:rsid w:val="001C2411"/>
    <w:rsid w:val="001C25BA"/>
    <w:rsid w:val="001C2A66"/>
    <w:rsid w:val="001C2B73"/>
    <w:rsid w:val="001C2CB4"/>
    <w:rsid w:val="001C3384"/>
    <w:rsid w:val="001C387A"/>
    <w:rsid w:val="001C3B35"/>
    <w:rsid w:val="001C3F33"/>
    <w:rsid w:val="001C4EC6"/>
    <w:rsid w:val="001C5997"/>
    <w:rsid w:val="001C5C17"/>
    <w:rsid w:val="001C6DA4"/>
    <w:rsid w:val="001C7982"/>
    <w:rsid w:val="001C7D77"/>
    <w:rsid w:val="001D00D2"/>
    <w:rsid w:val="001D0368"/>
    <w:rsid w:val="001D05F6"/>
    <w:rsid w:val="001D0CD0"/>
    <w:rsid w:val="001D11E9"/>
    <w:rsid w:val="001D257B"/>
    <w:rsid w:val="001D2AFC"/>
    <w:rsid w:val="001D338B"/>
    <w:rsid w:val="001D3E7C"/>
    <w:rsid w:val="001D3EBD"/>
    <w:rsid w:val="001D4031"/>
    <w:rsid w:val="001D4D50"/>
    <w:rsid w:val="001D510B"/>
    <w:rsid w:val="001D57B5"/>
    <w:rsid w:val="001D5848"/>
    <w:rsid w:val="001D7845"/>
    <w:rsid w:val="001D7885"/>
    <w:rsid w:val="001E044B"/>
    <w:rsid w:val="001E07A6"/>
    <w:rsid w:val="001E0CD9"/>
    <w:rsid w:val="001E0FD5"/>
    <w:rsid w:val="001E1224"/>
    <w:rsid w:val="001E269C"/>
    <w:rsid w:val="001E59B6"/>
    <w:rsid w:val="001E5CA6"/>
    <w:rsid w:val="001E5D4F"/>
    <w:rsid w:val="001E5DA2"/>
    <w:rsid w:val="001E5DE4"/>
    <w:rsid w:val="001F004A"/>
    <w:rsid w:val="001F0978"/>
    <w:rsid w:val="001F0B99"/>
    <w:rsid w:val="001F1A10"/>
    <w:rsid w:val="001F2E99"/>
    <w:rsid w:val="001F36D9"/>
    <w:rsid w:val="001F4023"/>
    <w:rsid w:val="001F4FF3"/>
    <w:rsid w:val="001F51A3"/>
    <w:rsid w:val="001F5BCB"/>
    <w:rsid w:val="001F61D2"/>
    <w:rsid w:val="001F6CF4"/>
    <w:rsid w:val="001F74CD"/>
    <w:rsid w:val="002009DA"/>
    <w:rsid w:val="00201044"/>
    <w:rsid w:val="00202DC9"/>
    <w:rsid w:val="00203165"/>
    <w:rsid w:val="00203CAD"/>
    <w:rsid w:val="00203EFD"/>
    <w:rsid w:val="002040F6"/>
    <w:rsid w:val="00204646"/>
    <w:rsid w:val="002047A2"/>
    <w:rsid w:val="002052B9"/>
    <w:rsid w:val="00205C9F"/>
    <w:rsid w:val="00205EB4"/>
    <w:rsid w:val="002061D9"/>
    <w:rsid w:val="00206333"/>
    <w:rsid w:val="002065AC"/>
    <w:rsid w:val="00206E42"/>
    <w:rsid w:val="00206E84"/>
    <w:rsid w:val="002107ED"/>
    <w:rsid w:val="002123D4"/>
    <w:rsid w:val="002134B2"/>
    <w:rsid w:val="00213BCE"/>
    <w:rsid w:val="00215988"/>
    <w:rsid w:val="00216403"/>
    <w:rsid w:val="00216728"/>
    <w:rsid w:val="00216A1F"/>
    <w:rsid w:val="002170C7"/>
    <w:rsid w:val="00217530"/>
    <w:rsid w:val="00217644"/>
    <w:rsid w:val="0021767A"/>
    <w:rsid w:val="00217809"/>
    <w:rsid w:val="002202C8"/>
    <w:rsid w:val="00220FAD"/>
    <w:rsid w:val="00221ED1"/>
    <w:rsid w:val="00222E0C"/>
    <w:rsid w:val="00222EC0"/>
    <w:rsid w:val="002233CB"/>
    <w:rsid w:val="002244C7"/>
    <w:rsid w:val="00224574"/>
    <w:rsid w:val="002245AB"/>
    <w:rsid w:val="00224D7B"/>
    <w:rsid w:val="00224E1D"/>
    <w:rsid w:val="0022645D"/>
    <w:rsid w:val="0023002E"/>
    <w:rsid w:val="00230B67"/>
    <w:rsid w:val="00230D37"/>
    <w:rsid w:val="0023161E"/>
    <w:rsid w:val="0023223A"/>
    <w:rsid w:val="002323B0"/>
    <w:rsid w:val="00232A04"/>
    <w:rsid w:val="00233056"/>
    <w:rsid w:val="0023371D"/>
    <w:rsid w:val="002346B3"/>
    <w:rsid w:val="0023551D"/>
    <w:rsid w:val="0023590A"/>
    <w:rsid w:val="00235A9C"/>
    <w:rsid w:val="002368AB"/>
    <w:rsid w:val="0023726E"/>
    <w:rsid w:val="002376CF"/>
    <w:rsid w:val="00237A6E"/>
    <w:rsid w:val="00240088"/>
    <w:rsid w:val="002407CF"/>
    <w:rsid w:val="00240AB0"/>
    <w:rsid w:val="002412DB"/>
    <w:rsid w:val="002423F6"/>
    <w:rsid w:val="002424A6"/>
    <w:rsid w:val="002424B1"/>
    <w:rsid w:val="00242F98"/>
    <w:rsid w:val="00243410"/>
    <w:rsid w:val="00243BB4"/>
    <w:rsid w:val="002448EF"/>
    <w:rsid w:val="00244E50"/>
    <w:rsid w:val="00245946"/>
    <w:rsid w:val="00245A28"/>
    <w:rsid w:val="00245DF7"/>
    <w:rsid w:val="00245F10"/>
    <w:rsid w:val="00246477"/>
    <w:rsid w:val="0024649B"/>
    <w:rsid w:val="0024681E"/>
    <w:rsid w:val="002471B9"/>
    <w:rsid w:val="00247993"/>
    <w:rsid w:val="00250642"/>
    <w:rsid w:val="0025068C"/>
    <w:rsid w:val="0025081B"/>
    <w:rsid w:val="00250ADE"/>
    <w:rsid w:val="00250DAA"/>
    <w:rsid w:val="00251275"/>
    <w:rsid w:val="00251360"/>
    <w:rsid w:val="002517BC"/>
    <w:rsid w:val="00252518"/>
    <w:rsid w:val="0025394D"/>
    <w:rsid w:val="002550AC"/>
    <w:rsid w:val="002556F8"/>
    <w:rsid w:val="002569CC"/>
    <w:rsid w:val="00257B11"/>
    <w:rsid w:val="00257F65"/>
    <w:rsid w:val="00260641"/>
    <w:rsid w:val="0026079B"/>
    <w:rsid w:val="00260DFD"/>
    <w:rsid w:val="0026111B"/>
    <w:rsid w:val="002616A0"/>
    <w:rsid w:val="00261E32"/>
    <w:rsid w:val="002623E6"/>
    <w:rsid w:val="00262CBF"/>
    <w:rsid w:val="002631EB"/>
    <w:rsid w:val="00263CEC"/>
    <w:rsid w:val="002646C4"/>
    <w:rsid w:val="00264F32"/>
    <w:rsid w:val="002656C5"/>
    <w:rsid w:val="00265F92"/>
    <w:rsid w:val="00266393"/>
    <w:rsid w:val="002664DB"/>
    <w:rsid w:val="002673D4"/>
    <w:rsid w:val="00267534"/>
    <w:rsid w:val="002700C5"/>
    <w:rsid w:val="0027028F"/>
    <w:rsid w:val="0027139E"/>
    <w:rsid w:val="002717B7"/>
    <w:rsid w:val="00271EA6"/>
    <w:rsid w:val="00272631"/>
    <w:rsid w:val="002726CC"/>
    <w:rsid w:val="002726DA"/>
    <w:rsid w:val="002731E8"/>
    <w:rsid w:val="00273C74"/>
    <w:rsid w:val="00275EB8"/>
    <w:rsid w:val="002767A5"/>
    <w:rsid w:val="00276B3B"/>
    <w:rsid w:val="00277758"/>
    <w:rsid w:val="00277B90"/>
    <w:rsid w:val="00277E95"/>
    <w:rsid w:val="002800F5"/>
    <w:rsid w:val="00280845"/>
    <w:rsid w:val="00280A3E"/>
    <w:rsid w:val="00280AF4"/>
    <w:rsid w:val="0028370C"/>
    <w:rsid w:val="00284362"/>
    <w:rsid w:val="00285554"/>
    <w:rsid w:val="002856A2"/>
    <w:rsid w:val="00286A8C"/>
    <w:rsid w:val="00286E8B"/>
    <w:rsid w:val="002876D8"/>
    <w:rsid w:val="0029059A"/>
    <w:rsid w:val="00290BE4"/>
    <w:rsid w:val="002917E6"/>
    <w:rsid w:val="00292155"/>
    <w:rsid w:val="00293068"/>
    <w:rsid w:val="00294FE9"/>
    <w:rsid w:val="00295786"/>
    <w:rsid w:val="00295D67"/>
    <w:rsid w:val="002972D2"/>
    <w:rsid w:val="00297A26"/>
    <w:rsid w:val="00297B0B"/>
    <w:rsid w:val="002A10A2"/>
    <w:rsid w:val="002A1343"/>
    <w:rsid w:val="002A140B"/>
    <w:rsid w:val="002A1F13"/>
    <w:rsid w:val="002A28A1"/>
    <w:rsid w:val="002A2D02"/>
    <w:rsid w:val="002A3536"/>
    <w:rsid w:val="002A3B0A"/>
    <w:rsid w:val="002A3FF0"/>
    <w:rsid w:val="002A4334"/>
    <w:rsid w:val="002A48A7"/>
    <w:rsid w:val="002A4BE0"/>
    <w:rsid w:val="002A4C60"/>
    <w:rsid w:val="002A5677"/>
    <w:rsid w:val="002A64C1"/>
    <w:rsid w:val="002A6F10"/>
    <w:rsid w:val="002A7AF1"/>
    <w:rsid w:val="002A7D21"/>
    <w:rsid w:val="002B01CF"/>
    <w:rsid w:val="002B035A"/>
    <w:rsid w:val="002B09CD"/>
    <w:rsid w:val="002B0B70"/>
    <w:rsid w:val="002B138D"/>
    <w:rsid w:val="002B1BA6"/>
    <w:rsid w:val="002B31C6"/>
    <w:rsid w:val="002B33DA"/>
    <w:rsid w:val="002B38C2"/>
    <w:rsid w:val="002B401D"/>
    <w:rsid w:val="002B53FE"/>
    <w:rsid w:val="002B6125"/>
    <w:rsid w:val="002B636A"/>
    <w:rsid w:val="002B697C"/>
    <w:rsid w:val="002C02FE"/>
    <w:rsid w:val="002C0DFF"/>
    <w:rsid w:val="002C233E"/>
    <w:rsid w:val="002C39F9"/>
    <w:rsid w:val="002C45A3"/>
    <w:rsid w:val="002C4DBB"/>
    <w:rsid w:val="002C5100"/>
    <w:rsid w:val="002C6149"/>
    <w:rsid w:val="002C62E5"/>
    <w:rsid w:val="002C6498"/>
    <w:rsid w:val="002C6991"/>
    <w:rsid w:val="002C77C7"/>
    <w:rsid w:val="002C783F"/>
    <w:rsid w:val="002C7CA0"/>
    <w:rsid w:val="002C7F67"/>
    <w:rsid w:val="002D01D5"/>
    <w:rsid w:val="002D025E"/>
    <w:rsid w:val="002D085F"/>
    <w:rsid w:val="002D0A10"/>
    <w:rsid w:val="002D1B9A"/>
    <w:rsid w:val="002D358D"/>
    <w:rsid w:val="002D3DD4"/>
    <w:rsid w:val="002D5F54"/>
    <w:rsid w:val="002D6432"/>
    <w:rsid w:val="002D6D99"/>
    <w:rsid w:val="002D7697"/>
    <w:rsid w:val="002D786D"/>
    <w:rsid w:val="002D7A4C"/>
    <w:rsid w:val="002D7CDF"/>
    <w:rsid w:val="002E0323"/>
    <w:rsid w:val="002E0946"/>
    <w:rsid w:val="002E0CC4"/>
    <w:rsid w:val="002E19B7"/>
    <w:rsid w:val="002E4B91"/>
    <w:rsid w:val="002E57B6"/>
    <w:rsid w:val="002E6950"/>
    <w:rsid w:val="002E6C0C"/>
    <w:rsid w:val="002E75BB"/>
    <w:rsid w:val="002E7A18"/>
    <w:rsid w:val="002F064A"/>
    <w:rsid w:val="002F0C64"/>
    <w:rsid w:val="002F1527"/>
    <w:rsid w:val="002F1B02"/>
    <w:rsid w:val="002F2844"/>
    <w:rsid w:val="002F2909"/>
    <w:rsid w:val="002F2DEA"/>
    <w:rsid w:val="002F3EE6"/>
    <w:rsid w:val="002F4592"/>
    <w:rsid w:val="002F5254"/>
    <w:rsid w:val="002F5770"/>
    <w:rsid w:val="002F7176"/>
    <w:rsid w:val="003001B2"/>
    <w:rsid w:val="00300FF2"/>
    <w:rsid w:val="00301B41"/>
    <w:rsid w:val="00302733"/>
    <w:rsid w:val="00302795"/>
    <w:rsid w:val="0030296A"/>
    <w:rsid w:val="003029B5"/>
    <w:rsid w:val="00302A97"/>
    <w:rsid w:val="00302CB8"/>
    <w:rsid w:val="003030EB"/>
    <w:rsid w:val="003035D5"/>
    <w:rsid w:val="00303A64"/>
    <w:rsid w:val="00304189"/>
    <w:rsid w:val="003054C8"/>
    <w:rsid w:val="003057D7"/>
    <w:rsid w:val="00305A40"/>
    <w:rsid w:val="00305BE5"/>
    <w:rsid w:val="003066CE"/>
    <w:rsid w:val="003068D5"/>
    <w:rsid w:val="00307E55"/>
    <w:rsid w:val="00310370"/>
    <w:rsid w:val="00310F83"/>
    <w:rsid w:val="00311249"/>
    <w:rsid w:val="00311F82"/>
    <w:rsid w:val="00312F7E"/>
    <w:rsid w:val="00313FEB"/>
    <w:rsid w:val="0031473E"/>
    <w:rsid w:val="00315501"/>
    <w:rsid w:val="003163DF"/>
    <w:rsid w:val="00316F72"/>
    <w:rsid w:val="003178DE"/>
    <w:rsid w:val="00317E45"/>
    <w:rsid w:val="00320205"/>
    <w:rsid w:val="003214F9"/>
    <w:rsid w:val="00322BDA"/>
    <w:rsid w:val="00324205"/>
    <w:rsid w:val="00324981"/>
    <w:rsid w:val="00324D95"/>
    <w:rsid w:val="003253E7"/>
    <w:rsid w:val="00327030"/>
    <w:rsid w:val="003273F7"/>
    <w:rsid w:val="003318C8"/>
    <w:rsid w:val="00331B12"/>
    <w:rsid w:val="00331B89"/>
    <w:rsid w:val="00332479"/>
    <w:rsid w:val="00333F50"/>
    <w:rsid w:val="0033400C"/>
    <w:rsid w:val="00334FDD"/>
    <w:rsid w:val="003364BC"/>
    <w:rsid w:val="0033687A"/>
    <w:rsid w:val="00336D69"/>
    <w:rsid w:val="00337C71"/>
    <w:rsid w:val="00340191"/>
    <w:rsid w:val="00340AEF"/>
    <w:rsid w:val="00341288"/>
    <w:rsid w:val="00341454"/>
    <w:rsid w:val="003418B6"/>
    <w:rsid w:val="00341B9C"/>
    <w:rsid w:val="00341EC2"/>
    <w:rsid w:val="00342354"/>
    <w:rsid w:val="003429B1"/>
    <w:rsid w:val="00342FE6"/>
    <w:rsid w:val="0034317E"/>
    <w:rsid w:val="00345B0F"/>
    <w:rsid w:val="003464D3"/>
    <w:rsid w:val="00346695"/>
    <w:rsid w:val="003502A5"/>
    <w:rsid w:val="00350BA5"/>
    <w:rsid w:val="0035216A"/>
    <w:rsid w:val="00352A1F"/>
    <w:rsid w:val="00352F0D"/>
    <w:rsid w:val="00352FAF"/>
    <w:rsid w:val="00353873"/>
    <w:rsid w:val="003541A6"/>
    <w:rsid w:val="00355134"/>
    <w:rsid w:val="00355508"/>
    <w:rsid w:val="00356530"/>
    <w:rsid w:val="00356EF7"/>
    <w:rsid w:val="00360C20"/>
    <w:rsid w:val="00361BC3"/>
    <w:rsid w:val="003621B2"/>
    <w:rsid w:val="00362D66"/>
    <w:rsid w:val="00363101"/>
    <w:rsid w:val="00363B0E"/>
    <w:rsid w:val="00363ED0"/>
    <w:rsid w:val="00365727"/>
    <w:rsid w:val="0036626E"/>
    <w:rsid w:val="0036663F"/>
    <w:rsid w:val="003668F2"/>
    <w:rsid w:val="003679AD"/>
    <w:rsid w:val="0037134C"/>
    <w:rsid w:val="003719F6"/>
    <w:rsid w:val="00371BCD"/>
    <w:rsid w:val="00373385"/>
    <w:rsid w:val="00373453"/>
    <w:rsid w:val="003742DA"/>
    <w:rsid w:val="00374BC0"/>
    <w:rsid w:val="00375712"/>
    <w:rsid w:val="00376504"/>
    <w:rsid w:val="003766CF"/>
    <w:rsid w:val="003769D3"/>
    <w:rsid w:val="00377B36"/>
    <w:rsid w:val="00377E8F"/>
    <w:rsid w:val="00380637"/>
    <w:rsid w:val="003806AC"/>
    <w:rsid w:val="003809D2"/>
    <w:rsid w:val="003831DB"/>
    <w:rsid w:val="003831F1"/>
    <w:rsid w:val="0038391B"/>
    <w:rsid w:val="00383ABE"/>
    <w:rsid w:val="00383BD0"/>
    <w:rsid w:val="00383D3D"/>
    <w:rsid w:val="00383DE8"/>
    <w:rsid w:val="00385CC5"/>
    <w:rsid w:val="00385D25"/>
    <w:rsid w:val="00385E36"/>
    <w:rsid w:val="003868F6"/>
    <w:rsid w:val="00386D7C"/>
    <w:rsid w:val="003878EC"/>
    <w:rsid w:val="0039041D"/>
    <w:rsid w:val="00390DC2"/>
    <w:rsid w:val="00390F13"/>
    <w:rsid w:val="003912C2"/>
    <w:rsid w:val="0039137D"/>
    <w:rsid w:val="00392840"/>
    <w:rsid w:val="00392E49"/>
    <w:rsid w:val="00393179"/>
    <w:rsid w:val="00393605"/>
    <w:rsid w:val="00393C32"/>
    <w:rsid w:val="003940E3"/>
    <w:rsid w:val="003941E7"/>
    <w:rsid w:val="003944F5"/>
    <w:rsid w:val="00394F7C"/>
    <w:rsid w:val="0039571D"/>
    <w:rsid w:val="00396056"/>
    <w:rsid w:val="0039662B"/>
    <w:rsid w:val="003968E2"/>
    <w:rsid w:val="00397064"/>
    <w:rsid w:val="003973F2"/>
    <w:rsid w:val="0039789D"/>
    <w:rsid w:val="003979CC"/>
    <w:rsid w:val="003A0CC9"/>
    <w:rsid w:val="003A0D01"/>
    <w:rsid w:val="003A1164"/>
    <w:rsid w:val="003A124D"/>
    <w:rsid w:val="003A1993"/>
    <w:rsid w:val="003A2A14"/>
    <w:rsid w:val="003A34F4"/>
    <w:rsid w:val="003A355A"/>
    <w:rsid w:val="003A40E6"/>
    <w:rsid w:val="003A4432"/>
    <w:rsid w:val="003A4BF8"/>
    <w:rsid w:val="003A4C24"/>
    <w:rsid w:val="003A539E"/>
    <w:rsid w:val="003A6434"/>
    <w:rsid w:val="003A64C6"/>
    <w:rsid w:val="003B2426"/>
    <w:rsid w:val="003B2CAF"/>
    <w:rsid w:val="003B2D79"/>
    <w:rsid w:val="003B31D0"/>
    <w:rsid w:val="003B3A16"/>
    <w:rsid w:val="003B3AE8"/>
    <w:rsid w:val="003B40F3"/>
    <w:rsid w:val="003B453C"/>
    <w:rsid w:val="003B46A5"/>
    <w:rsid w:val="003B4B41"/>
    <w:rsid w:val="003B5493"/>
    <w:rsid w:val="003B62E0"/>
    <w:rsid w:val="003B720E"/>
    <w:rsid w:val="003B75D2"/>
    <w:rsid w:val="003B7957"/>
    <w:rsid w:val="003C05D8"/>
    <w:rsid w:val="003C2683"/>
    <w:rsid w:val="003C2CA9"/>
    <w:rsid w:val="003C3617"/>
    <w:rsid w:val="003C3FB2"/>
    <w:rsid w:val="003C40F5"/>
    <w:rsid w:val="003C436F"/>
    <w:rsid w:val="003C4707"/>
    <w:rsid w:val="003C4F2E"/>
    <w:rsid w:val="003C578C"/>
    <w:rsid w:val="003C6368"/>
    <w:rsid w:val="003C6843"/>
    <w:rsid w:val="003C6F21"/>
    <w:rsid w:val="003C7724"/>
    <w:rsid w:val="003C7C13"/>
    <w:rsid w:val="003D00DB"/>
    <w:rsid w:val="003D07E5"/>
    <w:rsid w:val="003D12DB"/>
    <w:rsid w:val="003D1CCD"/>
    <w:rsid w:val="003D280C"/>
    <w:rsid w:val="003D385A"/>
    <w:rsid w:val="003D4882"/>
    <w:rsid w:val="003D4950"/>
    <w:rsid w:val="003D5305"/>
    <w:rsid w:val="003D5730"/>
    <w:rsid w:val="003D5A8E"/>
    <w:rsid w:val="003D5F90"/>
    <w:rsid w:val="003D6087"/>
    <w:rsid w:val="003D6600"/>
    <w:rsid w:val="003D6782"/>
    <w:rsid w:val="003E0E60"/>
    <w:rsid w:val="003E17CC"/>
    <w:rsid w:val="003E1853"/>
    <w:rsid w:val="003E382E"/>
    <w:rsid w:val="003E4629"/>
    <w:rsid w:val="003E4AE0"/>
    <w:rsid w:val="003E5405"/>
    <w:rsid w:val="003E5C55"/>
    <w:rsid w:val="003E68E0"/>
    <w:rsid w:val="003E7783"/>
    <w:rsid w:val="003F042C"/>
    <w:rsid w:val="003F079E"/>
    <w:rsid w:val="003F1B3B"/>
    <w:rsid w:val="003F213C"/>
    <w:rsid w:val="003F21E3"/>
    <w:rsid w:val="003F2960"/>
    <w:rsid w:val="003F2E08"/>
    <w:rsid w:val="003F36E9"/>
    <w:rsid w:val="003F38AD"/>
    <w:rsid w:val="003F45BD"/>
    <w:rsid w:val="003F527A"/>
    <w:rsid w:val="003F5518"/>
    <w:rsid w:val="003F58AF"/>
    <w:rsid w:val="003F5BA2"/>
    <w:rsid w:val="003F5EB3"/>
    <w:rsid w:val="003F7085"/>
    <w:rsid w:val="003F770E"/>
    <w:rsid w:val="003F775F"/>
    <w:rsid w:val="003F7E94"/>
    <w:rsid w:val="004004C4"/>
    <w:rsid w:val="00400A3C"/>
    <w:rsid w:val="00400AF0"/>
    <w:rsid w:val="00400B32"/>
    <w:rsid w:val="00402136"/>
    <w:rsid w:val="00402EF4"/>
    <w:rsid w:val="00403321"/>
    <w:rsid w:val="0040445A"/>
    <w:rsid w:val="00404720"/>
    <w:rsid w:val="00405555"/>
    <w:rsid w:val="004055F7"/>
    <w:rsid w:val="004057CA"/>
    <w:rsid w:val="00406070"/>
    <w:rsid w:val="0040626E"/>
    <w:rsid w:val="004064AB"/>
    <w:rsid w:val="004068C1"/>
    <w:rsid w:val="004068C9"/>
    <w:rsid w:val="00406CB1"/>
    <w:rsid w:val="00406D87"/>
    <w:rsid w:val="0040706A"/>
    <w:rsid w:val="004077E1"/>
    <w:rsid w:val="004077F2"/>
    <w:rsid w:val="00407ACE"/>
    <w:rsid w:val="00411288"/>
    <w:rsid w:val="00411362"/>
    <w:rsid w:val="004113A6"/>
    <w:rsid w:val="004115EB"/>
    <w:rsid w:val="00411790"/>
    <w:rsid w:val="0041239D"/>
    <w:rsid w:val="00412BC0"/>
    <w:rsid w:val="00412C95"/>
    <w:rsid w:val="00412CBA"/>
    <w:rsid w:val="00412D00"/>
    <w:rsid w:val="00413150"/>
    <w:rsid w:val="00413369"/>
    <w:rsid w:val="00413380"/>
    <w:rsid w:val="004134B7"/>
    <w:rsid w:val="004138D8"/>
    <w:rsid w:val="004153B0"/>
    <w:rsid w:val="0041543D"/>
    <w:rsid w:val="0041543F"/>
    <w:rsid w:val="00416661"/>
    <w:rsid w:val="0041666D"/>
    <w:rsid w:val="00416C01"/>
    <w:rsid w:val="00416DE9"/>
    <w:rsid w:val="00416E1E"/>
    <w:rsid w:val="004170CF"/>
    <w:rsid w:val="00422469"/>
    <w:rsid w:val="00423AF6"/>
    <w:rsid w:val="00423BE3"/>
    <w:rsid w:val="00424E75"/>
    <w:rsid w:val="004256B5"/>
    <w:rsid w:val="00425712"/>
    <w:rsid w:val="004269BF"/>
    <w:rsid w:val="004278C2"/>
    <w:rsid w:val="00427C22"/>
    <w:rsid w:val="00430058"/>
    <w:rsid w:val="00430180"/>
    <w:rsid w:val="00430759"/>
    <w:rsid w:val="004321C2"/>
    <w:rsid w:val="004326E6"/>
    <w:rsid w:val="0043292A"/>
    <w:rsid w:val="0043378D"/>
    <w:rsid w:val="00433C88"/>
    <w:rsid w:val="004343B9"/>
    <w:rsid w:val="00434A03"/>
    <w:rsid w:val="00434A74"/>
    <w:rsid w:val="00434D87"/>
    <w:rsid w:val="004359A9"/>
    <w:rsid w:val="00435B87"/>
    <w:rsid w:val="00437976"/>
    <w:rsid w:val="00437F25"/>
    <w:rsid w:val="00441033"/>
    <w:rsid w:val="00441662"/>
    <w:rsid w:val="00441B92"/>
    <w:rsid w:val="00441E16"/>
    <w:rsid w:val="004429FD"/>
    <w:rsid w:val="00442D54"/>
    <w:rsid w:val="00442F86"/>
    <w:rsid w:val="00443FE6"/>
    <w:rsid w:val="00445C4F"/>
    <w:rsid w:val="00445C7F"/>
    <w:rsid w:val="00445D21"/>
    <w:rsid w:val="00446B97"/>
    <w:rsid w:val="004474CA"/>
    <w:rsid w:val="004474D8"/>
    <w:rsid w:val="00447E0C"/>
    <w:rsid w:val="00447F08"/>
    <w:rsid w:val="00450466"/>
    <w:rsid w:val="00450CB0"/>
    <w:rsid w:val="00450ED0"/>
    <w:rsid w:val="004510E4"/>
    <w:rsid w:val="00451228"/>
    <w:rsid w:val="0045148B"/>
    <w:rsid w:val="00452356"/>
    <w:rsid w:val="0045250F"/>
    <w:rsid w:val="0045391B"/>
    <w:rsid w:val="00455472"/>
    <w:rsid w:val="00456C7E"/>
    <w:rsid w:val="0045764E"/>
    <w:rsid w:val="00457991"/>
    <w:rsid w:val="00457B4B"/>
    <w:rsid w:val="00457C61"/>
    <w:rsid w:val="004607A5"/>
    <w:rsid w:val="00460EEF"/>
    <w:rsid w:val="00460F3A"/>
    <w:rsid w:val="00461745"/>
    <w:rsid w:val="0046267A"/>
    <w:rsid w:val="004631C5"/>
    <w:rsid w:val="00464723"/>
    <w:rsid w:val="00464BD8"/>
    <w:rsid w:val="00464D60"/>
    <w:rsid w:val="00464D64"/>
    <w:rsid w:val="00464E94"/>
    <w:rsid w:val="00465994"/>
    <w:rsid w:val="0046599D"/>
    <w:rsid w:val="00466426"/>
    <w:rsid w:val="004664C5"/>
    <w:rsid w:val="0046693C"/>
    <w:rsid w:val="00466A5F"/>
    <w:rsid w:val="004670DB"/>
    <w:rsid w:val="00467634"/>
    <w:rsid w:val="00467948"/>
    <w:rsid w:val="004704B7"/>
    <w:rsid w:val="004714F4"/>
    <w:rsid w:val="00472D0F"/>
    <w:rsid w:val="00472E73"/>
    <w:rsid w:val="00472F0B"/>
    <w:rsid w:val="004730C1"/>
    <w:rsid w:val="00473389"/>
    <w:rsid w:val="00474868"/>
    <w:rsid w:val="00474B73"/>
    <w:rsid w:val="00475160"/>
    <w:rsid w:val="004760AA"/>
    <w:rsid w:val="00476740"/>
    <w:rsid w:val="00477C1F"/>
    <w:rsid w:val="004808D1"/>
    <w:rsid w:val="00480F1C"/>
    <w:rsid w:val="00483624"/>
    <w:rsid w:val="00483AED"/>
    <w:rsid w:val="00483E6C"/>
    <w:rsid w:val="00483F3D"/>
    <w:rsid w:val="0048674A"/>
    <w:rsid w:val="004867B6"/>
    <w:rsid w:val="00486C86"/>
    <w:rsid w:val="00487031"/>
    <w:rsid w:val="004870EA"/>
    <w:rsid w:val="00487F07"/>
    <w:rsid w:val="00490946"/>
    <w:rsid w:val="004919C1"/>
    <w:rsid w:val="00491C8B"/>
    <w:rsid w:val="004922CB"/>
    <w:rsid w:val="0049262B"/>
    <w:rsid w:val="00492DEF"/>
    <w:rsid w:val="00493032"/>
    <w:rsid w:val="004933E3"/>
    <w:rsid w:val="00493688"/>
    <w:rsid w:val="00493999"/>
    <w:rsid w:val="004945D7"/>
    <w:rsid w:val="00495956"/>
    <w:rsid w:val="0049629E"/>
    <w:rsid w:val="00496718"/>
    <w:rsid w:val="00496D50"/>
    <w:rsid w:val="00496D92"/>
    <w:rsid w:val="00497941"/>
    <w:rsid w:val="00497A03"/>
    <w:rsid w:val="004A0320"/>
    <w:rsid w:val="004A0809"/>
    <w:rsid w:val="004A0A7F"/>
    <w:rsid w:val="004A122D"/>
    <w:rsid w:val="004A2236"/>
    <w:rsid w:val="004A329F"/>
    <w:rsid w:val="004A3572"/>
    <w:rsid w:val="004A5F04"/>
    <w:rsid w:val="004B1F68"/>
    <w:rsid w:val="004B229C"/>
    <w:rsid w:val="004B2543"/>
    <w:rsid w:val="004B2ECE"/>
    <w:rsid w:val="004B3317"/>
    <w:rsid w:val="004B333C"/>
    <w:rsid w:val="004B36FD"/>
    <w:rsid w:val="004B4767"/>
    <w:rsid w:val="004B502F"/>
    <w:rsid w:val="004B5D7B"/>
    <w:rsid w:val="004B6CA6"/>
    <w:rsid w:val="004B7DBC"/>
    <w:rsid w:val="004C01CB"/>
    <w:rsid w:val="004C0EBF"/>
    <w:rsid w:val="004C1610"/>
    <w:rsid w:val="004C1A68"/>
    <w:rsid w:val="004C1B41"/>
    <w:rsid w:val="004C2445"/>
    <w:rsid w:val="004C3499"/>
    <w:rsid w:val="004C34B6"/>
    <w:rsid w:val="004C3ED3"/>
    <w:rsid w:val="004C4BBE"/>
    <w:rsid w:val="004C526B"/>
    <w:rsid w:val="004C6756"/>
    <w:rsid w:val="004C70B2"/>
    <w:rsid w:val="004C732E"/>
    <w:rsid w:val="004C7416"/>
    <w:rsid w:val="004C7CD8"/>
    <w:rsid w:val="004C7D1B"/>
    <w:rsid w:val="004D0594"/>
    <w:rsid w:val="004D127E"/>
    <w:rsid w:val="004D12FC"/>
    <w:rsid w:val="004D21AB"/>
    <w:rsid w:val="004D2488"/>
    <w:rsid w:val="004D2588"/>
    <w:rsid w:val="004D2BB4"/>
    <w:rsid w:val="004D2E2C"/>
    <w:rsid w:val="004D41A5"/>
    <w:rsid w:val="004D4CA3"/>
    <w:rsid w:val="004D5124"/>
    <w:rsid w:val="004D5617"/>
    <w:rsid w:val="004D5F7D"/>
    <w:rsid w:val="004D6281"/>
    <w:rsid w:val="004D675E"/>
    <w:rsid w:val="004D7991"/>
    <w:rsid w:val="004D7FDA"/>
    <w:rsid w:val="004E04D9"/>
    <w:rsid w:val="004E2389"/>
    <w:rsid w:val="004E244A"/>
    <w:rsid w:val="004E245E"/>
    <w:rsid w:val="004E288A"/>
    <w:rsid w:val="004E330D"/>
    <w:rsid w:val="004E337B"/>
    <w:rsid w:val="004E37DF"/>
    <w:rsid w:val="004E46D3"/>
    <w:rsid w:val="004E4E7E"/>
    <w:rsid w:val="004E4F03"/>
    <w:rsid w:val="004E52F2"/>
    <w:rsid w:val="004E6307"/>
    <w:rsid w:val="004E6ABE"/>
    <w:rsid w:val="004E74D7"/>
    <w:rsid w:val="004E75A7"/>
    <w:rsid w:val="004E7A90"/>
    <w:rsid w:val="004E7BE1"/>
    <w:rsid w:val="004F0C2B"/>
    <w:rsid w:val="004F17EC"/>
    <w:rsid w:val="004F1B67"/>
    <w:rsid w:val="004F1CAD"/>
    <w:rsid w:val="004F1FA7"/>
    <w:rsid w:val="004F253F"/>
    <w:rsid w:val="004F2F21"/>
    <w:rsid w:val="004F2F82"/>
    <w:rsid w:val="004F30A7"/>
    <w:rsid w:val="004F332F"/>
    <w:rsid w:val="004F3B3C"/>
    <w:rsid w:val="004F423B"/>
    <w:rsid w:val="004F4316"/>
    <w:rsid w:val="004F4C2D"/>
    <w:rsid w:val="004F5423"/>
    <w:rsid w:val="004F5AC2"/>
    <w:rsid w:val="004F788A"/>
    <w:rsid w:val="005001B9"/>
    <w:rsid w:val="00500314"/>
    <w:rsid w:val="00500C57"/>
    <w:rsid w:val="00500C6A"/>
    <w:rsid w:val="00501AE2"/>
    <w:rsid w:val="00501CB1"/>
    <w:rsid w:val="00501D01"/>
    <w:rsid w:val="005034D2"/>
    <w:rsid w:val="00504B05"/>
    <w:rsid w:val="00505588"/>
    <w:rsid w:val="00505667"/>
    <w:rsid w:val="00505E08"/>
    <w:rsid w:val="00506153"/>
    <w:rsid w:val="005062C8"/>
    <w:rsid w:val="00506774"/>
    <w:rsid w:val="00506C8E"/>
    <w:rsid w:val="005076E4"/>
    <w:rsid w:val="005113EC"/>
    <w:rsid w:val="00511698"/>
    <w:rsid w:val="00511874"/>
    <w:rsid w:val="00511D2B"/>
    <w:rsid w:val="00512528"/>
    <w:rsid w:val="00512D7D"/>
    <w:rsid w:val="00512F3D"/>
    <w:rsid w:val="0051345B"/>
    <w:rsid w:val="00514417"/>
    <w:rsid w:val="00516B89"/>
    <w:rsid w:val="00516CF2"/>
    <w:rsid w:val="00517346"/>
    <w:rsid w:val="00517A68"/>
    <w:rsid w:val="00517AA4"/>
    <w:rsid w:val="00520029"/>
    <w:rsid w:val="005205EF"/>
    <w:rsid w:val="005208B6"/>
    <w:rsid w:val="00520AE6"/>
    <w:rsid w:val="00520EAF"/>
    <w:rsid w:val="00522246"/>
    <w:rsid w:val="00522496"/>
    <w:rsid w:val="005225EC"/>
    <w:rsid w:val="0052360C"/>
    <w:rsid w:val="00523CD3"/>
    <w:rsid w:val="005256C5"/>
    <w:rsid w:val="0052592C"/>
    <w:rsid w:val="00527930"/>
    <w:rsid w:val="00530C6B"/>
    <w:rsid w:val="00530D7D"/>
    <w:rsid w:val="00530FFC"/>
    <w:rsid w:val="00531016"/>
    <w:rsid w:val="0053138C"/>
    <w:rsid w:val="00531998"/>
    <w:rsid w:val="00532412"/>
    <w:rsid w:val="0053309B"/>
    <w:rsid w:val="00533DD4"/>
    <w:rsid w:val="0053433E"/>
    <w:rsid w:val="00534789"/>
    <w:rsid w:val="00534887"/>
    <w:rsid w:val="00535158"/>
    <w:rsid w:val="00535BA8"/>
    <w:rsid w:val="0053623A"/>
    <w:rsid w:val="005367AD"/>
    <w:rsid w:val="00537627"/>
    <w:rsid w:val="00537A8D"/>
    <w:rsid w:val="00537E1E"/>
    <w:rsid w:val="0054024A"/>
    <w:rsid w:val="00540552"/>
    <w:rsid w:val="005412A1"/>
    <w:rsid w:val="005417C0"/>
    <w:rsid w:val="00542024"/>
    <w:rsid w:val="0054261A"/>
    <w:rsid w:val="00542BA4"/>
    <w:rsid w:val="00543123"/>
    <w:rsid w:val="00543D0F"/>
    <w:rsid w:val="005440AA"/>
    <w:rsid w:val="00544719"/>
    <w:rsid w:val="0054475A"/>
    <w:rsid w:val="0054568A"/>
    <w:rsid w:val="0054583A"/>
    <w:rsid w:val="00545D2D"/>
    <w:rsid w:val="00546AEC"/>
    <w:rsid w:val="00547493"/>
    <w:rsid w:val="0054750B"/>
    <w:rsid w:val="00547A9C"/>
    <w:rsid w:val="00550549"/>
    <w:rsid w:val="0055117F"/>
    <w:rsid w:val="00551BA8"/>
    <w:rsid w:val="00552BE2"/>
    <w:rsid w:val="00553057"/>
    <w:rsid w:val="005547CC"/>
    <w:rsid w:val="00554AE9"/>
    <w:rsid w:val="00554EAA"/>
    <w:rsid w:val="00556B97"/>
    <w:rsid w:val="00560847"/>
    <w:rsid w:val="00560C18"/>
    <w:rsid w:val="00561181"/>
    <w:rsid w:val="0056396B"/>
    <w:rsid w:val="00563ABE"/>
    <w:rsid w:val="00563DBA"/>
    <w:rsid w:val="005642D2"/>
    <w:rsid w:val="00564852"/>
    <w:rsid w:val="005653BE"/>
    <w:rsid w:val="00565F53"/>
    <w:rsid w:val="0056644C"/>
    <w:rsid w:val="00566B0F"/>
    <w:rsid w:val="00566B42"/>
    <w:rsid w:val="0056735A"/>
    <w:rsid w:val="00567EFD"/>
    <w:rsid w:val="00570ABE"/>
    <w:rsid w:val="0057170C"/>
    <w:rsid w:val="00572A82"/>
    <w:rsid w:val="0057383C"/>
    <w:rsid w:val="00573FDD"/>
    <w:rsid w:val="005742B4"/>
    <w:rsid w:val="005742C0"/>
    <w:rsid w:val="005745C1"/>
    <w:rsid w:val="00574661"/>
    <w:rsid w:val="0057693B"/>
    <w:rsid w:val="00577002"/>
    <w:rsid w:val="0058080C"/>
    <w:rsid w:val="00580E69"/>
    <w:rsid w:val="00580F8F"/>
    <w:rsid w:val="00581452"/>
    <w:rsid w:val="00581971"/>
    <w:rsid w:val="00582CAB"/>
    <w:rsid w:val="00583756"/>
    <w:rsid w:val="00584463"/>
    <w:rsid w:val="005849D7"/>
    <w:rsid w:val="00584DCF"/>
    <w:rsid w:val="00584EB3"/>
    <w:rsid w:val="00584F52"/>
    <w:rsid w:val="005859AB"/>
    <w:rsid w:val="00585BDB"/>
    <w:rsid w:val="00587A46"/>
    <w:rsid w:val="00587EEC"/>
    <w:rsid w:val="0059029B"/>
    <w:rsid w:val="005903A6"/>
    <w:rsid w:val="0059069D"/>
    <w:rsid w:val="005912B0"/>
    <w:rsid w:val="00591A1F"/>
    <w:rsid w:val="005924AA"/>
    <w:rsid w:val="005938D5"/>
    <w:rsid w:val="00594F8F"/>
    <w:rsid w:val="00595122"/>
    <w:rsid w:val="00595853"/>
    <w:rsid w:val="00595A64"/>
    <w:rsid w:val="00595BA4"/>
    <w:rsid w:val="005964C8"/>
    <w:rsid w:val="005965B7"/>
    <w:rsid w:val="00596C95"/>
    <w:rsid w:val="005A03D1"/>
    <w:rsid w:val="005A0F01"/>
    <w:rsid w:val="005A15BF"/>
    <w:rsid w:val="005A2D02"/>
    <w:rsid w:val="005A2DB7"/>
    <w:rsid w:val="005A37ED"/>
    <w:rsid w:val="005A59B5"/>
    <w:rsid w:val="005A59C6"/>
    <w:rsid w:val="005A6C7E"/>
    <w:rsid w:val="005A6F4B"/>
    <w:rsid w:val="005A74FD"/>
    <w:rsid w:val="005A7715"/>
    <w:rsid w:val="005B013C"/>
    <w:rsid w:val="005B014A"/>
    <w:rsid w:val="005B05BE"/>
    <w:rsid w:val="005B11A1"/>
    <w:rsid w:val="005B1639"/>
    <w:rsid w:val="005B1882"/>
    <w:rsid w:val="005B1979"/>
    <w:rsid w:val="005B3325"/>
    <w:rsid w:val="005B34D0"/>
    <w:rsid w:val="005B3879"/>
    <w:rsid w:val="005B42B1"/>
    <w:rsid w:val="005B4CC7"/>
    <w:rsid w:val="005B5242"/>
    <w:rsid w:val="005B6A70"/>
    <w:rsid w:val="005B6C6F"/>
    <w:rsid w:val="005B6EF5"/>
    <w:rsid w:val="005B7EF9"/>
    <w:rsid w:val="005C0463"/>
    <w:rsid w:val="005C0ADF"/>
    <w:rsid w:val="005C0DD2"/>
    <w:rsid w:val="005C128F"/>
    <w:rsid w:val="005C12A6"/>
    <w:rsid w:val="005C1D27"/>
    <w:rsid w:val="005C1FE3"/>
    <w:rsid w:val="005C2CF3"/>
    <w:rsid w:val="005C2E49"/>
    <w:rsid w:val="005C2E68"/>
    <w:rsid w:val="005C3AB5"/>
    <w:rsid w:val="005C3DF4"/>
    <w:rsid w:val="005C46CF"/>
    <w:rsid w:val="005C4C01"/>
    <w:rsid w:val="005C53F5"/>
    <w:rsid w:val="005C7152"/>
    <w:rsid w:val="005C71EB"/>
    <w:rsid w:val="005C72F2"/>
    <w:rsid w:val="005C746E"/>
    <w:rsid w:val="005C7732"/>
    <w:rsid w:val="005C78D7"/>
    <w:rsid w:val="005C7945"/>
    <w:rsid w:val="005D056D"/>
    <w:rsid w:val="005D0F45"/>
    <w:rsid w:val="005D15F8"/>
    <w:rsid w:val="005D168D"/>
    <w:rsid w:val="005D17BB"/>
    <w:rsid w:val="005D185A"/>
    <w:rsid w:val="005D2767"/>
    <w:rsid w:val="005D2D80"/>
    <w:rsid w:val="005D2F57"/>
    <w:rsid w:val="005D362D"/>
    <w:rsid w:val="005D3CD5"/>
    <w:rsid w:val="005D47A7"/>
    <w:rsid w:val="005D5891"/>
    <w:rsid w:val="005D5B45"/>
    <w:rsid w:val="005D7846"/>
    <w:rsid w:val="005D7F0D"/>
    <w:rsid w:val="005E0077"/>
    <w:rsid w:val="005E066D"/>
    <w:rsid w:val="005E0CFD"/>
    <w:rsid w:val="005E11E7"/>
    <w:rsid w:val="005E135A"/>
    <w:rsid w:val="005E46BB"/>
    <w:rsid w:val="005E59A2"/>
    <w:rsid w:val="005E689A"/>
    <w:rsid w:val="005E7694"/>
    <w:rsid w:val="005E7964"/>
    <w:rsid w:val="005F0059"/>
    <w:rsid w:val="005F063A"/>
    <w:rsid w:val="005F0F54"/>
    <w:rsid w:val="005F1662"/>
    <w:rsid w:val="005F228B"/>
    <w:rsid w:val="005F24CF"/>
    <w:rsid w:val="005F257B"/>
    <w:rsid w:val="005F280C"/>
    <w:rsid w:val="005F34BB"/>
    <w:rsid w:val="005F3733"/>
    <w:rsid w:val="005F3F5F"/>
    <w:rsid w:val="005F43AA"/>
    <w:rsid w:val="005F44D2"/>
    <w:rsid w:val="005F599E"/>
    <w:rsid w:val="005F671F"/>
    <w:rsid w:val="00600466"/>
    <w:rsid w:val="00602A68"/>
    <w:rsid w:val="0060399F"/>
    <w:rsid w:val="00603F73"/>
    <w:rsid w:val="00603F8A"/>
    <w:rsid w:val="006044C0"/>
    <w:rsid w:val="00604972"/>
    <w:rsid w:val="006057B7"/>
    <w:rsid w:val="00606793"/>
    <w:rsid w:val="00606A21"/>
    <w:rsid w:val="0060753B"/>
    <w:rsid w:val="006077BC"/>
    <w:rsid w:val="006108F7"/>
    <w:rsid w:val="0061176A"/>
    <w:rsid w:val="00611A00"/>
    <w:rsid w:val="0061244F"/>
    <w:rsid w:val="00612FD2"/>
    <w:rsid w:val="00614CF7"/>
    <w:rsid w:val="00616122"/>
    <w:rsid w:val="00616A0A"/>
    <w:rsid w:val="00620CAD"/>
    <w:rsid w:val="006212A2"/>
    <w:rsid w:val="00621F71"/>
    <w:rsid w:val="00622622"/>
    <w:rsid w:val="00623043"/>
    <w:rsid w:val="0062346B"/>
    <w:rsid w:val="006247FB"/>
    <w:rsid w:val="0062483E"/>
    <w:rsid w:val="006252C4"/>
    <w:rsid w:val="00625AFA"/>
    <w:rsid w:val="0062624D"/>
    <w:rsid w:val="00626270"/>
    <w:rsid w:val="006277F3"/>
    <w:rsid w:val="00627AF4"/>
    <w:rsid w:val="00627C8B"/>
    <w:rsid w:val="00627E4A"/>
    <w:rsid w:val="00630B79"/>
    <w:rsid w:val="006319FC"/>
    <w:rsid w:val="00631BC5"/>
    <w:rsid w:val="00631DD9"/>
    <w:rsid w:val="006320A7"/>
    <w:rsid w:val="0063318E"/>
    <w:rsid w:val="00633290"/>
    <w:rsid w:val="00634AB4"/>
    <w:rsid w:val="00634EB2"/>
    <w:rsid w:val="006352F5"/>
    <w:rsid w:val="00635369"/>
    <w:rsid w:val="00635AA5"/>
    <w:rsid w:val="00635B16"/>
    <w:rsid w:val="006360CD"/>
    <w:rsid w:val="00636571"/>
    <w:rsid w:val="006366B4"/>
    <w:rsid w:val="006366C4"/>
    <w:rsid w:val="00636B32"/>
    <w:rsid w:val="006374BD"/>
    <w:rsid w:val="0064040D"/>
    <w:rsid w:val="006406A7"/>
    <w:rsid w:val="00640C97"/>
    <w:rsid w:val="00641350"/>
    <w:rsid w:val="00641503"/>
    <w:rsid w:val="00641E97"/>
    <w:rsid w:val="00642771"/>
    <w:rsid w:val="00642F4A"/>
    <w:rsid w:val="00643741"/>
    <w:rsid w:val="006437C3"/>
    <w:rsid w:val="00643F9F"/>
    <w:rsid w:val="006447A2"/>
    <w:rsid w:val="00645486"/>
    <w:rsid w:val="006455C0"/>
    <w:rsid w:val="00645A4A"/>
    <w:rsid w:val="00645D8A"/>
    <w:rsid w:val="006461E8"/>
    <w:rsid w:val="006465BA"/>
    <w:rsid w:val="00647040"/>
    <w:rsid w:val="00651CA7"/>
    <w:rsid w:val="00651CD7"/>
    <w:rsid w:val="006520C7"/>
    <w:rsid w:val="006522DA"/>
    <w:rsid w:val="006523BC"/>
    <w:rsid w:val="00652CA3"/>
    <w:rsid w:val="00653267"/>
    <w:rsid w:val="00653369"/>
    <w:rsid w:val="00653DEC"/>
    <w:rsid w:val="0065415F"/>
    <w:rsid w:val="00655BD9"/>
    <w:rsid w:val="006561B4"/>
    <w:rsid w:val="00656C43"/>
    <w:rsid w:val="00656CFE"/>
    <w:rsid w:val="00657760"/>
    <w:rsid w:val="0066084A"/>
    <w:rsid w:val="00660D34"/>
    <w:rsid w:val="00661258"/>
    <w:rsid w:val="00661336"/>
    <w:rsid w:val="00661E23"/>
    <w:rsid w:val="00661E97"/>
    <w:rsid w:val="00662A60"/>
    <w:rsid w:val="00662EBA"/>
    <w:rsid w:val="00663972"/>
    <w:rsid w:val="00664C98"/>
    <w:rsid w:val="0066573D"/>
    <w:rsid w:val="00665A48"/>
    <w:rsid w:val="00665E50"/>
    <w:rsid w:val="006672F7"/>
    <w:rsid w:val="00672BB6"/>
    <w:rsid w:val="00673084"/>
    <w:rsid w:val="00673631"/>
    <w:rsid w:val="00673B5F"/>
    <w:rsid w:val="006744DC"/>
    <w:rsid w:val="00674C1B"/>
    <w:rsid w:val="00674DB3"/>
    <w:rsid w:val="00674FF2"/>
    <w:rsid w:val="00675D95"/>
    <w:rsid w:val="00675E14"/>
    <w:rsid w:val="00675F78"/>
    <w:rsid w:val="006773B6"/>
    <w:rsid w:val="00677D5A"/>
    <w:rsid w:val="00677EBC"/>
    <w:rsid w:val="00677F0D"/>
    <w:rsid w:val="0068029B"/>
    <w:rsid w:val="00680F6C"/>
    <w:rsid w:val="0068283F"/>
    <w:rsid w:val="00683EC3"/>
    <w:rsid w:val="0068452D"/>
    <w:rsid w:val="00685042"/>
    <w:rsid w:val="006850E8"/>
    <w:rsid w:val="00686205"/>
    <w:rsid w:val="00687B48"/>
    <w:rsid w:val="00690292"/>
    <w:rsid w:val="006903ED"/>
    <w:rsid w:val="00691461"/>
    <w:rsid w:val="006914B8"/>
    <w:rsid w:val="006916B9"/>
    <w:rsid w:val="00691908"/>
    <w:rsid w:val="00691A44"/>
    <w:rsid w:val="006925AC"/>
    <w:rsid w:val="006927CB"/>
    <w:rsid w:val="0069318F"/>
    <w:rsid w:val="00693F2E"/>
    <w:rsid w:val="00695938"/>
    <w:rsid w:val="006960B4"/>
    <w:rsid w:val="00696D79"/>
    <w:rsid w:val="00697E18"/>
    <w:rsid w:val="006A0084"/>
    <w:rsid w:val="006A0B74"/>
    <w:rsid w:val="006A1802"/>
    <w:rsid w:val="006A2026"/>
    <w:rsid w:val="006A2EDF"/>
    <w:rsid w:val="006A333E"/>
    <w:rsid w:val="006A3929"/>
    <w:rsid w:val="006A395D"/>
    <w:rsid w:val="006A39D6"/>
    <w:rsid w:val="006A3BA7"/>
    <w:rsid w:val="006A41E1"/>
    <w:rsid w:val="006A482F"/>
    <w:rsid w:val="006A5B57"/>
    <w:rsid w:val="006A5D62"/>
    <w:rsid w:val="006A63BB"/>
    <w:rsid w:val="006A6920"/>
    <w:rsid w:val="006A6A13"/>
    <w:rsid w:val="006A6B60"/>
    <w:rsid w:val="006A7304"/>
    <w:rsid w:val="006A73AB"/>
    <w:rsid w:val="006A7B3D"/>
    <w:rsid w:val="006A7CED"/>
    <w:rsid w:val="006B0306"/>
    <w:rsid w:val="006B0795"/>
    <w:rsid w:val="006B0AC3"/>
    <w:rsid w:val="006B141B"/>
    <w:rsid w:val="006B14C3"/>
    <w:rsid w:val="006B1852"/>
    <w:rsid w:val="006B1E32"/>
    <w:rsid w:val="006B1E60"/>
    <w:rsid w:val="006B22CB"/>
    <w:rsid w:val="006B2B97"/>
    <w:rsid w:val="006B3282"/>
    <w:rsid w:val="006B35B5"/>
    <w:rsid w:val="006B3D6E"/>
    <w:rsid w:val="006B3E39"/>
    <w:rsid w:val="006B421E"/>
    <w:rsid w:val="006B52B9"/>
    <w:rsid w:val="006B539A"/>
    <w:rsid w:val="006B5C75"/>
    <w:rsid w:val="006B69D4"/>
    <w:rsid w:val="006B788C"/>
    <w:rsid w:val="006C1352"/>
    <w:rsid w:val="006C21D6"/>
    <w:rsid w:val="006C2D67"/>
    <w:rsid w:val="006C3A56"/>
    <w:rsid w:val="006C3FAD"/>
    <w:rsid w:val="006C441A"/>
    <w:rsid w:val="006C44B5"/>
    <w:rsid w:val="006C49C9"/>
    <w:rsid w:val="006C49FD"/>
    <w:rsid w:val="006C4B52"/>
    <w:rsid w:val="006C4E31"/>
    <w:rsid w:val="006C5EF0"/>
    <w:rsid w:val="006C67F6"/>
    <w:rsid w:val="006C6A2D"/>
    <w:rsid w:val="006C6CB7"/>
    <w:rsid w:val="006C6F7F"/>
    <w:rsid w:val="006C7190"/>
    <w:rsid w:val="006C72D8"/>
    <w:rsid w:val="006D1C6F"/>
    <w:rsid w:val="006D4FDF"/>
    <w:rsid w:val="006D58FC"/>
    <w:rsid w:val="006D7D12"/>
    <w:rsid w:val="006E08C0"/>
    <w:rsid w:val="006E0AED"/>
    <w:rsid w:val="006E2651"/>
    <w:rsid w:val="006E2BEC"/>
    <w:rsid w:val="006E2D9B"/>
    <w:rsid w:val="006E3773"/>
    <w:rsid w:val="006E3F06"/>
    <w:rsid w:val="006E5A60"/>
    <w:rsid w:val="006E5CFB"/>
    <w:rsid w:val="006E6704"/>
    <w:rsid w:val="006E735A"/>
    <w:rsid w:val="006F0203"/>
    <w:rsid w:val="006F0A4C"/>
    <w:rsid w:val="006F0E6D"/>
    <w:rsid w:val="006F0EDD"/>
    <w:rsid w:val="006F1D02"/>
    <w:rsid w:val="006F2770"/>
    <w:rsid w:val="006F2FA9"/>
    <w:rsid w:val="006F32E2"/>
    <w:rsid w:val="006F3DE1"/>
    <w:rsid w:val="006F42D1"/>
    <w:rsid w:val="006F5212"/>
    <w:rsid w:val="006F6660"/>
    <w:rsid w:val="006F6B65"/>
    <w:rsid w:val="006F7AE2"/>
    <w:rsid w:val="0070072B"/>
    <w:rsid w:val="0070090F"/>
    <w:rsid w:val="00700938"/>
    <w:rsid w:val="00700FF3"/>
    <w:rsid w:val="00701168"/>
    <w:rsid w:val="00702698"/>
    <w:rsid w:val="00703754"/>
    <w:rsid w:val="00704976"/>
    <w:rsid w:val="0070594D"/>
    <w:rsid w:val="00705962"/>
    <w:rsid w:val="00706015"/>
    <w:rsid w:val="007060AA"/>
    <w:rsid w:val="0070629A"/>
    <w:rsid w:val="00706992"/>
    <w:rsid w:val="00707228"/>
    <w:rsid w:val="00707BA5"/>
    <w:rsid w:val="00707C30"/>
    <w:rsid w:val="00707F83"/>
    <w:rsid w:val="007104ED"/>
    <w:rsid w:val="00710A60"/>
    <w:rsid w:val="00711CB4"/>
    <w:rsid w:val="00711FBD"/>
    <w:rsid w:val="007120CC"/>
    <w:rsid w:val="00712AA5"/>
    <w:rsid w:val="007137B8"/>
    <w:rsid w:val="00713F16"/>
    <w:rsid w:val="00713FFF"/>
    <w:rsid w:val="00714BC4"/>
    <w:rsid w:val="00716375"/>
    <w:rsid w:val="0071777B"/>
    <w:rsid w:val="00717A6F"/>
    <w:rsid w:val="00717C86"/>
    <w:rsid w:val="00720B16"/>
    <w:rsid w:val="0072165A"/>
    <w:rsid w:val="007226FC"/>
    <w:rsid w:val="007237BD"/>
    <w:rsid w:val="0072395C"/>
    <w:rsid w:val="00724EEF"/>
    <w:rsid w:val="0072500E"/>
    <w:rsid w:val="00725776"/>
    <w:rsid w:val="00725C29"/>
    <w:rsid w:val="00725ED3"/>
    <w:rsid w:val="00726205"/>
    <w:rsid w:val="00727750"/>
    <w:rsid w:val="00727F31"/>
    <w:rsid w:val="007304BB"/>
    <w:rsid w:val="00731414"/>
    <w:rsid w:val="00731BF1"/>
    <w:rsid w:val="00732214"/>
    <w:rsid w:val="00733128"/>
    <w:rsid w:val="0073328B"/>
    <w:rsid w:val="00733A93"/>
    <w:rsid w:val="00733E67"/>
    <w:rsid w:val="00734CEB"/>
    <w:rsid w:val="00734DCD"/>
    <w:rsid w:val="00735921"/>
    <w:rsid w:val="0073727E"/>
    <w:rsid w:val="007400A2"/>
    <w:rsid w:val="007420E0"/>
    <w:rsid w:val="00743280"/>
    <w:rsid w:val="007436D9"/>
    <w:rsid w:val="00743F37"/>
    <w:rsid w:val="0074414D"/>
    <w:rsid w:val="00744178"/>
    <w:rsid w:val="007444E9"/>
    <w:rsid w:val="00744583"/>
    <w:rsid w:val="00745697"/>
    <w:rsid w:val="00746440"/>
    <w:rsid w:val="00746604"/>
    <w:rsid w:val="00746C69"/>
    <w:rsid w:val="00747BA0"/>
    <w:rsid w:val="0075077B"/>
    <w:rsid w:val="00750CEF"/>
    <w:rsid w:val="00751ABC"/>
    <w:rsid w:val="00752969"/>
    <w:rsid w:val="00752ACD"/>
    <w:rsid w:val="007538E8"/>
    <w:rsid w:val="00756140"/>
    <w:rsid w:val="007567A7"/>
    <w:rsid w:val="00756BE3"/>
    <w:rsid w:val="00757621"/>
    <w:rsid w:val="00757954"/>
    <w:rsid w:val="00760069"/>
    <w:rsid w:val="0076064A"/>
    <w:rsid w:val="00760AE2"/>
    <w:rsid w:val="00761B29"/>
    <w:rsid w:val="0076248A"/>
    <w:rsid w:val="00762BBF"/>
    <w:rsid w:val="00762E20"/>
    <w:rsid w:val="00763195"/>
    <w:rsid w:val="00763534"/>
    <w:rsid w:val="0076356A"/>
    <w:rsid w:val="00763B3C"/>
    <w:rsid w:val="00763E02"/>
    <w:rsid w:val="007643DC"/>
    <w:rsid w:val="00764E78"/>
    <w:rsid w:val="00765A2D"/>
    <w:rsid w:val="00765EF1"/>
    <w:rsid w:val="00766022"/>
    <w:rsid w:val="007662E5"/>
    <w:rsid w:val="00766ABE"/>
    <w:rsid w:val="00766E0D"/>
    <w:rsid w:val="00770C48"/>
    <w:rsid w:val="00770FD1"/>
    <w:rsid w:val="0077236F"/>
    <w:rsid w:val="007731BD"/>
    <w:rsid w:val="007734CB"/>
    <w:rsid w:val="007739F2"/>
    <w:rsid w:val="00774D88"/>
    <w:rsid w:val="0077504D"/>
    <w:rsid w:val="0077538D"/>
    <w:rsid w:val="00775509"/>
    <w:rsid w:val="007756DC"/>
    <w:rsid w:val="00776672"/>
    <w:rsid w:val="00776CDC"/>
    <w:rsid w:val="0077741A"/>
    <w:rsid w:val="0078152F"/>
    <w:rsid w:val="00781972"/>
    <w:rsid w:val="007823A9"/>
    <w:rsid w:val="007828E0"/>
    <w:rsid w:val="00782962"/>
    <w:rsid w:val="00782F29"/>
    <w:rsid w:val="00784913"/>
    <w:rsid w:val="00784958"/>
    <w:rsid w:val="00784DD5"/>
    <w:rsid w:val="007851CB"/>
    <w:rsid w:val="007858D9"/>
    <w:rsid w:val="00785BF4"/>
    <w:rsid w:val="00785F72"/>
    <w:rsid w:val="007870C6"/>
    <w:rsid w:val="00790198"/>
    <w:rsid w:val="00790E86"/>
    <w:rsid w:val="007912A2"/>
    <w:rsid w:val="00791CF9"/>
    <w:rsid w:val="00792560"/>
    <w:rsid w:val="007927D3"/>
    <w:rsid w:val="00792BC6"/>
    <w:rsid w:val="00792DF3"/>
    <w:rsid w:val="00792EBF"/>
    <w:rsid w:val="00794398"/>
    <w:rsid w:val="00794C1C"/>
    <w:rsid w:val="00795B38"/>
    <w:rsid w:val="00796047"/>
    <w:rsid w:val="00796E0A"/>
    <w:rsid w:val="007979FE"/>
    <w:rsid w:val="00797C77"/>
    <w:rsid w:val="007A1018"/>
    <w:rsid w:val="007A138E"/>
    <w:rsid w:val="007A1613"/>
    <w:rsid w:val="007A1766"/>
    <w:rsid w:val="007A1ABC"/>
    <w:rsid w:val="007A1BA4"/>
    <w:rsid w:val="007A1BC7"/>
    <w:rsid w:val="007A1F72"/>
    <w:rsid w:val="007A2758"/>
    <w:rsid w:val="007A3726"/>
    <w:rsid w:val="007A523D"/>
    <w:rsid w:val="007A54E2"/>
    <w:rsid w:val="007A564E"/>
    <w:rsid w:val="007A599B"/>
    <w:rsid w:val="007A66D4"/>
    <w:rsid w:val="007A66E0"/>
    <w:rsid w:val="007A6CAC"/>
    <w:rsid w:val="007A6E13"/>
    <w:rsid w:val="007A7098"/>
    <w:rsid w:val="007A70F2"/>
    <w:rsid w:val="007B019B"/>
    <w:rsid w:val="007B0E54"/>
    <w:rsid w:val="007B1F08"/>
    <w:rsid w:val="007B1F8D"/>
    <w:rsid w:val="007B2874"/>
    <w:rsid w:val="007B3C67"/>
    <w:rsid w:val="007B3FC3"/>
    <w:rsid w:val="007B4962"/>
    <w:rsid w:val="007B570A"/>
    <w:rsid w:val="007B5795"/>
    <w:rsid w:val="007B58D8"/>
    <w:rsid w:val="007B5F15"/>
    <w:rsid w:val="007B7235"/>
    <w:rsid w:val="007C0480"/>
    <w:rsid w:val="007C07EA"/>
    <w:rsid w:val="007C1053"/>
    <w:rsid w:val="007C2690"/>
    <w:rsid w:val="007C423F"/>
    <w:rsid w:val="007C7432"/>
    <w:rsid w:val="007C777C"/>
    <w:rsid w:val="007C7B1B"/>
    <w:rsid w:val="007D0825"/>
    <w:rsid w:val="007D11F5"/>
    <w:rsid w:val="007D1BBA"/>
    <w:rsid w:val="007D1F47"/>
    <w:rsid w:val="007D31B9"/>
    <w:rsid w:val="007D357F"/>
    <w:rsid w:val="007D3BE3"/>
    <w:rsid w:val="007D42A6"/>
    <w:rsid w:val="007D4AFB"/>
    <w:rsid w:val="007D5389"/>
    <w:rsid w:val="007D63B0"/>
    <w:rsid w:val="007D6EBB"/>
    <w:rsid w:val="007E0523"/>
    <w:rsid w:val="007E1713"/>
    <w:rsid w:val="007E1B87"/>
    <w:rsid w:val="007E27FB"/>
    <w:rsid w:val="007E3FF1"/>
    <w:rsid w:val="007E53AA"/>
    <w:rsid w:val="007E56DC"/>
    <w:rsid w:val="007E5766"/>
    <w:rsid w:val="007E642B"/>
    <w:rsid w:val="007E6729"/>
    <w:rsid w:val="007E6CE3"/>
    <w:rsid w:val="007E756C"/>
    <w:rsid w:val="007E786D"/>
    <w:rsid w:val="007E7A8B"/>
    <w:rsid w:val="007E7C05"/>
    <w:rsid w:val="007F0CFE"/>
    <w:rsid w:val="007F1894"/>
    <w:rsid w:val="007F1B82"/>
    <w:rsid w:val="007F1FE0"/>
    <w:rsid w:val="007F233C"/>
    <w:rsid w:val="007F28AF"/>
    <w:rsid w:val="007F2C24"/>
    <w:rsid w:val="007F2FF0"/>
    <w:rsid w:val="007F329D"/>
    <w:rsid w:val="007F354B"/>
    <w:rsid w:val="007F4D0D"/>
    <w:rsid w:val="007F6111"/>
    <w:rsid w:val="007F6125"/>
    <w:rsid w:val="007F62E1"/>
    <w:rsid w:val="007F6C8A"/>
    <w:rsid w:val="007F6E54"/>
    <w:rsid w:val="008008F7"/>
    <w:rsid w:val="008011C0"/>
    <w:rsid w:val="008017BC"/>
    <w:rsid w:val="00801C63"/>
    <w:rsid w:val="00801D74"/>
    <w:rsid w:val="00801E9D"/>
    <w:rsid w:val="00802FC7"/>
    <w:rsid w:val="00803A5F"/>
    <w:rsid w:val="008048D4"/>
    <w:rsid w:val="00804A05"/>
    <w:rsid w:val="00804B74"/>
    <w:rsid w:val="008062E7"/>
    <w:rsid w:val="008101F5"/>
    <w:rsid w:val="00811E3C"/>
    <w:rsid w:val="00812100"/>
    <w:rsid w:val="00813485"/>
    <w:rsid w:val="008139C2"/>
    <w:rsid w:val="008144AD"/>
    <w:rsid w:val="00814BD1"/>
    <w:rsid w:val="00814BE9"/>
    <w:rsid w:val="0081541D"/>
    <w:rsid w:val="0081589D"/>
    <w:rsid w:val="008160F5"/>
    <w:rsid w:val="008161F0"/>
    <w:rsid w:val="0081654F"/>
    <w:rsid w:val="008167A3"/>
    <w:rsid w:val="00816AE6"/>
    <w:rsid w:val="00816C22"/>
    <w:rsid w:val="00820643"/>
    <w:rsid w:val="008215CE"/>
    <w:rsid w:val="00821E5B"/>
    <w:rsid w:val="00821ED7"/>
    <w:rsid w:val="0082228D"/>
    <w:rsid w:val="00822837"/>
    <w:rsid w:val="00822BD0"/>
    <w:rsid w:val="00823755"/>
    <w:rsid w:val="00823C98"/>
    <w:rsid w:val="0082594D"/>
    <w:rsid w:val="008266BB"/>
    <w:rsid w:val="00826F05"/>
    <w:rsid w:val="00827575"/>
    <w:rsid w:val="0083122F"/>
    <w:rsid w:val="00833381"/>
    <w:rsid w:val="008336F0"/>
    <w:rsid w:val="008338F4"/>
    <w:rsid w:val="008348D6"/>
    <w:rsid w:val="00834C00"/>
    <w:rsid w:val="00834CE3"/>
    <w:rsid w:val="00834D62"/>
    <w:rsid w:val="0083562C"/>
    <w:rsid w:val="0083576D"/>
    <w:rsid w:val="00835CA1"/>
    <w:rsid w:val="008372C8"/>
    <w:rsid w:val="0083755A"/>
    <w:rsid w:val="00837A65"/>
    <w:rsid w:val="00837DD8"/>
    <w:rsid w:val="00840784"/>
    <w:rsid w:val="00840E0A"/>
    <w:rsid w:val="00840F56"/>
    <w:rsid w:val="00840F5F"/>
    <w:rsid w:val="00841003"/>
    <w:rsid w:val="008420F9"/>
    <w:rsid w:val="00843C58"/>
    <w:rsid w:val="00843EB3"/>
    <w:rsid w:val="008440A6"/>
    <w:rsid w:val="008443EB"/>
    <w:rsid w:val="00845081"/>
    <w:rsid w:val="00846163"/>
    <w:rsid w:val="00846905"/>
    <w:rsid w:val="008474D7"/>
    <w:rsid w:val="00847A94"/>
    <w:rsid w:val="00847AB8"/>
    <w:rsid w:val="008500EE"/>
    <w:rsid w:val="0085072F"/>
    <w:rsid w:val="00851F92"/>
    <w:rsid w:val="0085240E"/>
    <w:rsid w:val="008538C0"/>
    <w:rsid w:val="00855380"/>
    <w:rsid w:val="00855F78"/>
    <w:rsid w:val="0085614A"/>
    <w:rsid w:val="0085672D"/>
    <w:rsid w:val="008572E6"/>
    <w:rsid w:val="00857B4D"/>
    <w:rsid w:val="008601B3"/>
    <w:rsid w:val="0086056F"/>
    <w:rsid w:val="00860E3C"/>
    <w:rsid w:val="008614F7"/>
    <w:rsid w:val="00861B20"/>
    <w:rsid w:val="00862B41"/>
    <w:rsid w:val="00863FCE"/>
    <w:rsid w:val="008641C6"/>
    <w:rsid w:val="0086473A"/>
    <w:rsid w:val="00864FF6"/>
    <w:rsid w:val="00865190"/>
    <w:rsid w:val="0086559E"/>
    <w:rsid w:val="00865ABD"/>
    <w:rsid w:val="0086614B"/>
    <w:rsid w:val="00866C5F"/>
    <w:rsid w:val="0086729F"/>
    <w:rsid w:val="00867A87"/>
    <w:rsid w:val="008703FA"/>
    <w:rsid w:val="00870AA3"/>
    <w:rsid w:val="00871280"/>
    <w:rsid w:val="00871474"/>
    <w:rsid w:val="008724F4"/>
    <w:rsid w:val="0087275B"/>
    <w:rsid w:val="00873988"/>
    <w:rsid w:val="0087459F"/>
    <w:rsid w:val="00874739"/>
    <w:rsid w:val="00874D7D"/>
    <w:rsid w:val="00875EDA"/>
    <w:rsid w:val="0087685E"/>
    <w:rsid w:val="0087701C"/>
    <w:rsid w:val="008777BF"/>
    <w:rsid w:val="0088249F"/>
    <w:rsid w:val="00882838"/>
    <w:rsid w:val="00882DF7"/>
    <w:rsid w:val="00882EE2"/>
    <w:rsid w:val="00884F0D"/>
    <w:rsid w:val="00885442"/>
    <w:rsid w:val="00885669"/>
    <w:rsid w:val="008860B0"/>
    <w:rsid w:val="0088630B"/>
    <w:rsid w:val="00886731"/>
    <w:rsid w:val="00886CF7"/>
    <w:rsid w:val="00886F74"/>
    <w:rsid w:val="0088744F"/>
    <w:rsid w:val="00887501"/>
    <w:rsid w:val="00887647"/>
    <w:rsid w:val="00890018"/>
    <w:rsid w:val="00890C0A"/>
    <w:rsid w:val="00890D4B"/>
    <w:rsid w:val="0089147A"/>
    <w:rsid w:val="00893BFF"/>
    <w:rsid w:val="00894B07"/>
    <w:rsid w:val="0089793E"/>
    <w:rsid w:val="00897C90"/>
    <w:rsid w:val="008A05C5"/>
    <w:rsid w:val="008A07C4"/>
    <w:rsid w:val="008A0B5D"/>
    <w:rsid w:val="008A0CF2"/>
    <w:rsid w:val="008A1092"/>
    <w:rsid w:val="008A167A"/>
    <w:rsid w:val="008A2949"/>
    <w:rsid w:val="008A3164"/>
    <w:rsid w:val="008A3503"/>
    <w:rsid w:val="008A3D68"/>
    <w:rsid w:val="008A3DC6"/>
    <w:rsid w:val="008A599F"/>
    <w:rsid w:val="008A6331"/>
    <w:rsid w:val="008A64C9"/>
    <w:rsid w:val="008A6663"/>
    <w:rsid w:val="008A6B4B"/>
    <w:rsid w:val="008A7CCE"/>
    <w:rsid w:val="008B0FD4"/>
    <w:rsid w:val="008B33D5"/>
    <w:rsid w:val="008B367F"/>
    <w:rsid w:val="008B422E"/>
    <w:rsid w:val="008B4D7B"/>
    <w:rsid w:val="008B6A20"/>
    <w:rsid w:val="008B6F77"/>
    <w:rsid w:val="008B7CFF"/>
    <w:rsid w:val="008C0389"/>
    <w:rsid w:val="008C044D"/>
    <w:rsid w:val="008C0A15"/>
    <w:rsid w:val="008C2052"/>
    <w:rsid w:val="008C2EBF"/>
    <w:rsid w:val="008C3374"/>
    <w:rsid w:val="008C3421"/>
    <w:rsid w:val="008C3DC6"/>
    <w:rsid w:val="008C47C8"/>
    <w:rsid w:val="008C5594"/>
    <w:rsid w:val="008C5814"/>
    <w:rsid w:val="008C6311"/>
    <w:rsid w:val="008C68E9"/>
    <w:rsid w:val="008C6ED8"/>
    <w:rsid w:val="008C7FFA"/>
    <w:rsid w:val="008D035D"/>
    <w:rsid w:val="008D0C27"/>
    <w:rsid w:val="008D0CA5"/>
    <w:rsid w:val="008D1A50"/>
    <w:rsid w:val="008D1B53"/>
    <w:rsid w:val="008D30AF"/>
    <w:rsid w:val="008D333A"/>
    <w:rsid w:val="008D3ABF"/>
    <w:rsid w:val="008D3FC3"/>
    <w:rsid w:val="008D47ED"/>
    <w:rsid w:val="008D4BB9"/>
    <w:rsid w:val="008D4DD2"/>
    <w:rsid w:val="008D5C6C"/>
    <w:rsid w:val="008D6050"/>
    <w:rsid w:val="008D613D"/>
    <w:rsid w:val="008D6529"/>
    <w:rsid w:val="008E04D3"/>
    <w:rsid w:val="008E0561"/>
    <w:rsid w:val="008E1086"/>
    <w:rsid w:val="008E284E"/>
    <w:rsid w:val="008E2B8E"/>
    <w:rsid w:val="008E376A"/>
    <w:rsid w:val="008E3F6D"/>
    <w:rsid w:val="008E45FD"/>
    <w:rsid w:val="008E538C"/>
    <w:rsid w:val="008E555B"/>
    <w:rsid w:val="008E62FB"/>
    <w:rsid w:val="008E6875"/>
    <w:rsid w:val="008E70E3"/>
    <w:rsid w:val="008E7963"/>
    <w:rsid w:val="008E7A9A"/>
    <w:rsid w:val="008F05FD"/>
    <w:rsid w:val="008F0A73"/>
    <w:rsid w:val="008F2312"/>
    <w:rsid w:val="008F35C2"/>
    <w:rsid w:val="008F3649"/>
    <w:rsid w:val="008F462D"/>
    <w:rsid w:val="008F7409"/>
    <w:rsid w:val="009000DA"/>
    <w:rsid w:val="009000E8"/>
    <w:rsid w:val="00901B46"/>
    <w:rsid w:val="009027B7"/>
    <w:rsid w:val="00902B0C"/>
    <w:rsid w:val="00902FF7"/>
    <w:rsid w:val="0090350B"/>
    <w:rsid w:val="00904911"/>
    <w:rsid w:val="009054D6"/>
    <w:rsid w:val="009064DE"/>
    <w:rsid w:val="00907642"/>
    <w:rsid w:val="009076AC"/>
    <w:rsid w:val="009079FF"/>
    <w:rsid w:val="00910163"/>
    <w:rsid w:val="00910A10"/>
    <w:rsid w:val="00911924"/>
    <w:rsid w:val="00911EBC"/>
    <w:rsid w:val="00912807"/>
    <w:rsid w:val="009138A2"/>
    <w:rsid w:val="00913C11"/>
    <w:rsid w:val="00913C83"/>
    <w:rsid w:val="00914709"/>
    <w:rsid w:val="00914B3A"/>
    <w:rsid w:val="00914CA9"/>
    <w:rsid w:val="00915409"/>
    <w:rsid w:val="0091649C"/>
    <w:rsid w:val="00917513"/>
    <w:rsid w:val="00917868"/>
    <w:rsid w:val="00917FA8"/>
    <w:rsid w:val="00917FC3"/>
    <w:rsid w:val="0092088A"/>
    <w:rsid w:val="009213AF"/>
    <w:rsid w:val="009219DE"/>
    <w:rsid w:val="00921A89"/>
    <w:rsid w:val="00921D95"/>
    <w:rsid w:val="009228C2"/>
    <w:rsid w:val="009236BD"/>
    <w:rsid w:val="00925075"/>
    <w:rsid w:val="009256E1"/>
    <w:rsid w:val="0092584C"/>
    <w:rsid w:val="00925BB4"/>
    <w:rsid w:val="00925D52"/>
    <w:rsid w:val="00925DA3"/>
    <w:rsid w:val="009261F8"/>
    <w:rsid w:val="00927207"/>
    <w:rsid w:val="0092743F"/>
    <w:rsid w:val="00927AC0"/>
    <w:rsid w:val="00927C50"/>
    <w:rsid w:val="009320C5"/>
    <w:rsid w:val="00932408"/>
    <w:rsid w:val="00932CDC"/>
    <w:rsid w:val="00932EC1"/>
    <w:rsid w:val="00933D49"/>
    <w:rsid w:val="00935166"/>
    <w:rsid w:val="009351B2"/>
    <w:rsid w:val="009353FF"/>
    <w:rsid w:val="00935430"/>
    <w:rsid w:val="00936242"/>
    <w:rsid w:val="009367A8"/>
    <w:rsid w:val="00936FD6"/>
    <w:rsid w:val="00937809"/>
    <w:rsid w:val="009378E3"/>
    <w:rsid w:val="009403EF"/>
    <w:rsid w:val="00940711"/>
    <w:rsid w:val="009408AC"/>
    <w:rsid w:val="00940985"/>
    <w:rsid w:val="0094507E"/>
    <w:rsid w:val="00945D50"/>
    <w:rsid w:val="009464B2"/>
    <w:rsid w:val="00946EB2"/>
    <w:rsid w:val="009518F4"/>
    <w:rsid w:val="009519C5"/>
    <w:rsid w:val="00951A9A"/>
    <w:rsid w:val="00951F36"/>
    <w:rsid w:val="009526A1"/>
    <w:rsid w:val="009539A6"/>
    <w:rsid w:val="00953A44"/>
    <w:rsid w:val="00954CC3"/>
    <w:rsid w:val="009550C1"/>
    <w:rsid w:val="00956026"/>
    <w:rsid w:val="009571F6"/>
    <w:rsid w:val="009576B4"/>
    <w:rsid w:val="009578F8"/>
    <w:rsid w:val="009579FE"/>
    <w:rsid w:val="00960213"/>
    <w:rsid w:val="00960478"/>
    <w:rsid w:val="00960582"/>
    <w:rsid w:val="00960702"/>
    <w:rsid w:val="00962002"/>
    <w:rsid w:val="00962C03"/>
    <w:rsid w:val="00963BE8"/>
    <w:rsid w:val="00964765"/>
    <w:rsid w:val="00966F5B"/>
    <w:rsid w:val="0096704F"/>
    <w:rsid w:val="00967276"/>
    <w:rsid w:val="00967AC4"/>
    <w:rsid w:val="00967AD6"/>
    <w:rsid w:val="00967D79"/>
    <w:rsid w:val="00970B26"/>
    <w:rsid w:val="009714BD"/>
    <w:rsid w:val="009716F3"/>
    <w:rsid w:val="00971C21"/>
    <w:rsid w:val="009733BF"/>
    <w:rsid w:val="009738BE"/>
    <w:rsid w:val="009741E4"/>
    <w:rsid w:val="0097423C"/>
    <w:rsid w:val="00974315"/>
    <w:rsid w:val="00975223"/>
    <w:rsid w:val="009753A7"/>
    <w:rsid w:val="00975CA2"/>
    <w:rsid w:val="0097652F"/>
    <w:rsid w:val="0098039B"/>
    <w:rsid w:val="00981279"/>
    <w:rsid w:val="00981CD7"/>
    <w:rsid w:val="0098253F"/>
    <w:rsid w:val="00982F6E"/>
    <w:rsid w:val="0098317A"/>
    <w:rsid w:val="009831BF"/>
    <w:rsid w:val="00983A5B"/>
    <w:rsid w:val="00983B66"/>
    <w:rsid w:val="00983E9B"/>
    <w:rsid w:val="00983F27"/>
    <w:rsid w:val="00984A7C"/>
    <w:rsid w:val="00984B15"/>
    <w:rsid w:val="009855E7"/>
    <w:rsid w:val="009857B2"/>
    <w:rsid w:val="0098715E"/>
    <w:rsid w:val="0098740C"/>
    <w:rsid w:val="00987970"/>
    <w:rsid w:val="00990253"/>
    <w:rsid w:val="009916C0"/>
    <w:rsid w:val="00992132"/>
    <w:rsid w:val="009923F9"/>
    <w:rsid w:val="009937BE"/>
    <w:rsid w:val="00993C4D"/>
    <w:rsid w:val="00993F7F"/>
    <w:rsid w:val="00994D1A"/>
    <w:rsid w:val="00996A4B"/>
    <w:rsid w:val="00996FAE"/>
    <w:rsid w:val="00997A2E"/>
    <w:rsid w:val="00997CD0"/>
    <w:rsid w:val="009A0969"/>
    <w:rsid w:val="009A09BF"/>
    <w:rsid w:val="009A0F86"/>
    <w:rsid w:val="009A1A91"/>
    <w:rsid w:val="009A1B45"/>
    <w:rsid w:val="009A1C55"/>
    <w:rsid w:val="009A206E"/>
    <w:rsid w:val="009A214B"/>
    <w:rsid w:val="009A2DB2"/>
    <w:rsid w:val="009A3ECF"/>
    <w:rsid w:val="009A494E"/>
    <w:rsid w:val="009A59A6"/>
    <w:rsid w:val="009A687C"/>
    <w:rsid w:val="009A6D6E"/>
    <w:rsid w:val="009A73A0"/>
    <w:rsid w:val="009A7D68"/>
    <w:rsid w:val="009B045D"/>
    <w:rsid w:val="009B0509"/>
    <w:rsid w:val="009B07AE"/>
    <w:rsid w:val="009B07C3"/>
    <w:rsid w:val="009B14A2"/>
    <w:rsid w:val="009B1931"/>
    <w:rsid w:val="009B31D1"/>
    <w:rsid w:val="009B3254"/>
    <w:rsid w:val="009B3481"/>
    <w:rsid w:val="009B3CCB"/>
    <w:rsid w:val="009B41F3"/>
    <w:rsid w:val="009B4551"/>
    <w:rsid w:val="009B5933"/>
    <w:rsid w:val="009B5CD6"/>
    <w:rsid w:val="009B62A6"/>
    <w:rsid w:val="009B68CE"/>
    <w:rsid w:val="009B6959"/>
    <w:rsid w:val="009B7ACC"/>
    <w:rsid w:val="009C0350"/>
    <w:rsid w:val="009C04EB"/>
    <w:rsid w:val="009C1031"/>
    <w:rsid w:val="009C111C"/>
    <w:rsid w:val="009C1453"/>
    <w:rsid w:val="009C34A3"/>
    <w:rsid w:val="009C4DBD"/>
    <w:rsid w:val="009C4F55"/>
    <w:rsid w:val="009C65A0"/>
    <w:rsid w:val="009C6641"/>
    <w:rsid w:val="009C7001"/>
    <w:rsid w:val="009C7910"/>
    <w:rsid w:val="009C7BD7"/>
    <w:rsid w:val="009D14EA"/>
    <w:rsid w:val="009D2326"/>
    <w:rsid w:val="009D2CC5"/>
    <w:rsid w:val="009D3AFB"/>
    <w:rsid w:val="009D3C73"/>
    <w:rsid w:val="009D4E22"/>
    <w:rsid w:val="009D4FA3"/>
    <w:rsid w:val="009D5869"/>
    <w:rsid w:val="009D5D31"/>
    <w:rsid w:val="009D60A7"/>
    <w:rsid w:val="009D62E2"/>
    <w:rsid w:val="009D6966"/>
    <w:rsid w:val="009D7094"/>
    <w:rsid w:val="009D7CE0"/>
    <w:rsid w:val="009E08F5"/>
    <w:rsid w:val="009E0AD5"/>
    <w:rsid w:val="009E109C"/>
    <w:rsid w:val="009E1B85"/>
    <w:rsid w:val="009E1D58"/>
    <w:rsid w:val="009E1FFF"/>
    <w:rsid w:val="009E2832"/>
    <w:rsid w:val="009E2C37"/>
    <w:rsid w:val="009E2D76"/>
    <w:rsid w:val="009E3176"/>
    <w:rsid w:val="009E3A9F"/>
    <w:rsid w:val="009E3D6C"/>
    <w:rsid w:val="009E4C4E"/>
    <w:rsid w:val="009E509F"/>
    <w:rsid w:val="009E554C"/>
    <w:rsid w:val="009E6856"/>
    <w:rsid w:val="009E7676"/>
    <w:rsid w:val="009E7AC4"/>
    <w:rsid w:val="009F0390"/>
    <w:rsid w:val="009F0B1D"/>
    <w:rsid w:val="009F1C65"/>
    <w:rsid w:val="009F201A"/>
    <w:rsid w:val="009F2703"/>
    <w:rsid w:val="009F3CD0"/>
    <w:rsid w:val="009F3E62"/>
    <w:rsid w:val="009F425A"/>
    <w:rsid w:val="009F5116"/>
    <w:rsid w:val="009F53CF"/>
    <w:rsid w:val="009F53F4"/>
    <w:rsid w:val="009F58C7"/>
    <w:rsid w:val="009F7341"/>
    <w:rsid w:val="00A00890"/>
    <w:rsid w:val="00A009C9"/>
    <w:rsid w:val="00A00E3D"/>
    <w:rsid w:val="00A017C3"/>
    <w:rsid w:val="00A01D90"/>
    <w:rsid w:val="00A02079"/>
    <w:rsid w:val="00A02D5F"/>
    <w:rsid w:val="00A031C3"/>
    <w:rsid w:val="00A03E2C"/>
    <w:rsid w:val="00A04EA6"/>
    <w:rsid w:val="00A04F88"/>
    <w:rsid w:val="00A05235"/>
    <w:rsid w:val="00A06B03"/>
    <w:rsid w:val="00A0784E"/>
    <w:rsid w:val="00A07FC7"/>
    <w:rsid w:val="00A108F7"/>
    <w:rsid w:val="00A11292"/>
    <w:rsid w:val="00A11E71"/>
    <w:rsid w:val="00A12639"/>
    <w:rsid w:val="00A12646"/>
    <w:rsid w:val="00A139CF"/>
    <w:rsid w:val="00A13E31"/>
    <w:rsid w:val="00A143A7"/>
    <w:rsid w:val="00A14611"/>
    <w:rsid w:val="00A16DE1"/>
    <w:rsid w:val="00A176CA"/>
    <w:rsid w:val="00A17D01"/>
    <w:rsid w:val="00A2043B"/>
    <w:rsid w:val="00A208FD"/>
    <w:rsid w:val="00A20B12"/>
    <w:rsid w:val="00A22898"/>
    <w:rsid w:val="00A23C7D"/>
    <w:rsid w:val="00A23D4D"/>
    <w:rsid w:val="00A2552A"/>
    <w:rsid w:val="00A269DE"/>
    <w:rsid w:val="00A26DBE"/>
    <w:rsid w:val="00A2736E"/>
    <w:rsid w:val="00A30A8C"/>
    <w:rsid w:val="00A30FAD"/>
    <w:rsid w:val="00A312D9"/>
    <w:rsid w:val="00A3399E"/>
    <w:rsid w:val="00A33ED5"/>
    <w:rsid w:val="00A34A7A"/>
    <w:rsid w:val="00A34C9E"/>
    <w:rsid w:val="00A35A01"/>
    <w:rsid w:val="00A35C7F"/>
    <w:rsid w:val="00A3642A"/>
    <w:rsid w:val="00A3650F"/>
    <w:rsid w:val="00A3689C"/>
    <w:rsid w:val="00A3708E"/>
    <w:rsid w:val="00A37640"/>
    <w:rsid w:val="00A376A4"/>
    <w:rsid w:val="00A406BF"/>
    <w:rsid w:val="00A41752"/>
    <w:rsid w:val="00A41766"/>
    <w:rsid w:val="00A426F8"/>
    <w:rsid w:val="00A428A2"/>
    <w:rsid w:val="00A42A40"/>
    <w:rsid w:val="00A43807"/>
    <w:rsid w:val="00A4415D"/>
    <w:rsid w:val="00A4457B"/>
    <w:rsid w:val="00A44CE5"/>
    <w:rsid w:val="00A454E9"/>
    <w:rsid w:val="00A4568C"/>
    <w:rsid w:val="00A45A3E"/>
    <w:rsid w:val="00A45E29"/>
    <w:rsid w:val="00A4634E"/>
    <w:rsid w:val="00A46AD0"/>
    <w:rsid w:val="00A474BA"/>
    <w:rsid w:val="00A47F47"/>
    <w:rsid w:val="00A503CC"/>
    <w:rsid w:val="00A507E6"/>
    <w:rsid w:val="00A50922"/>
    <w:rsid w:val="00A525B0"/>
    <w:rsid w:val="00A52A4E"/>
    <w:rsid w:val="00A52FF9"/>
    <w:rsid w:val="00A5326C"/>
    <w:rsid w:val="00A537A7"/>
    <w:rsid w:val="00A54187"/>
    <w:rsid w:val="00A5424D"/>
    <w:rsid w:val="00A54EC7"/>
    <w:rsid w:val="00A5519D"/>
    <w:rsid w:val="00A55203"/>
    <w:rsid w:val="00A55C75"/>
    <w:rsid w:val="00A5681A"/>
    <w:rsid w:val="00A56FC2"/>
    <w:rsid w:val="00A60303"/>
    <w:rsid w:val="00A611C3"/>
    <w:rsid w:val="00A62DF8"/>
    <w:rsid w:val="00A63B4D"/>
    <w:rsid w:val="00A63FDD"/>
    <w:rsid w:val="00A642ED"/>
    <w:rsid w:val="00A6472B"/>
    <w:rsid w:val="00A64DE2"/>
    <w:rsid w:val="00A654C5"/>
    <w:rsid w:val="00A662EA"/>
    <w:rsid w:val="00A66467"/>
    <w:rsid w:val="00A66F4A"/>
    <w:rsid w:val="00A67B6A"/>
    <w:rsid w:val="00A67BFB"/>
    <w:rsid w:val="00A700D4"/>
    <w:rsid w:val="00A707F8"/>
    <w:rsid w:val="00A70A28"/>
    <w:rsid w:val="00A7120F"/>
    <w:rsid w:val="00A713C0"/>
    <w:rsid w:val="00A71CE5"/>
    <w:rsid w:val="00A71E83"/>
    <w:rsid w:val="00A725E8"/>
    <w:rsid w:val="00A73221"/>
    <w:rsid w:val="00A73B54"/>
    <w:rsid w:val="00A742D9"/>
    <w:rsid w:val="00A7441F"/>
    <w:rsid w:val="00A74AB6"/>
    <w:rsid w:val="00A74CB8"/>
    <w:rsid w:val="00A8153D"/>
    <w:rsid w:val="00A82DFB"/>
    <w:rsid w:val="00A838DD"/>
    <w:rsid w:val="00A83DF7"/>
    <w:rsid w:val="00A8408D"/>
    <w:rsid w:val="00A84933"/>
    <w:rsid w:val="00A84D37"/>
    <w:rsid w:val="00A8509A"/>
    <w:rsid w:val="00A85D43"/>
    <w:rsid w:val="00A86C26"/>
    <w:rsid w:val="00A86E42"/>
    <w:rsid w:val="00A90CFA"/>
    <w:rsid w:val="00A91AE6"/>
    <w:rsid w:val="00A92593"/>
    <w:rsid w:val="00A9286F"/>
    <w:rsid w:val="00A93092"/>
    <w:rsid w:val="00A93471"/>
    <w:rsid w:val="00A93CD2"/>
    <w:rsid w:val="00A946DC"/>
    <w:rsid w:val="00A951D2"/>
    <w:rsid w:val="00A955D1"/>
    <w:rsid w:val="00A95646"/>
    <w:rsid w:val="00A95F68"/>
    <w:rsid w:val="00A96465"/>
    <w:rsid w:val="00A968D9"/>
    <w:rsid w:val="00A97091"/>
    <w:rsid w:val="00A9730D"/>
    <w:rsid w:val="00A97BC8"/>
    <w:rsid w:val="00AA01DD"/>
    <w:rsid w:val="00AA1D43"/>
    <w:rsid w:val="00AA1DCB"/>
    <w:rsid w:val="00AA1E7E"/>
    <w:rsid w:val="00AA1F4A"/>
    <w:rsid w:val="00AA2C2D"/>
    <w:rsid w:val="00AA341F"/>
    <w:rsid w:val="00AA3DAA"/>
    <w:rsid w:val="00AA425D"/>
    <w:rsid w:val="00AA4950"/>
    <w:rsid w:val="00AA55D7"/>
    <w:rsid w:val="00AA5BDC"/>
    <w:rsid w:val="00AA6402"/>
    <w:rsid w:val="00AA65FE"/>
    <w:rsid w:val="00AA6AB3"/>
    <w:rsid w:val="00AA6E05"/>
    <w:rsid w:val="00AA79D0"/>
    <w:rsid w:val="00AA7EA2"/>
    <w:rsid w:val="00AB0D7B"/>
    <w:rsid w:val="00AB118F"/>
    <w:rsid w:val="00AB15A4"/>
    <w:rsid w:val="00AB1B82"/>
    <w:rsid w:val="00AB2BFF"/>
    <w:rsid w:val="00AB3A80"/>
    <w:rsid w:val="00AB3C5C"/>
    <w:rsid w:val="00AB3C72"/>
    <w:rsid w:val="00AB41ED"/>
    <w:rsid w:val="00AB42B6"/>
    <w:rsid w:val="00AB5463"/>
    <w:rsid w:val="00AB5DE7"/>
    <w:rsid w:val="00AB7B57"/>
    <w:rsid w:val="00AC0B67"/>
    <w:rsid w:val="00AC0ECA"/>
    <w:rsid w:val="00AC186B"/>
    <w:rsid w:val="00AC1BB1"/>
    <w:rsid w:val="00AC20D0"/>
    <w:rsid w:val="00AC25CD"/>
    <w:rsid w:val="00AC3902"/>
    <w:rsid w:val="00AC3EC5"/>
    <w:rsid w:val="00AC4613"/>
    <w:rsid w:val="00AC4B4E"/>
    <w:rsid w:val="00AC4F12"/>
    <w:rsid w:val="00AC538E"/>
    <w:rsid w:val="00AC571A"/>
    <w:rsid w:val="00AC5BB1"/>
    <w:rsid w:val="00AC5E05"/>
    <w:rsid w:val="00AC5EC5"/>
    <w:rsid w:val="00AC7AF9"/>
    <w:rsid w:val="00AD098C"/>
    <w:rsid w:val="00AD0F7C"/>
    <w:rsid w:val="00AD1064"/>
    <w:rsid w:val="00AD1957"/>
    <w:rsid w:val="00AD2732"/>
    <w:rsid w:val="00AD2A77"/>
    <w:rsid w:val="00AD2DD0"/>
    <w:rsid w:val="00AD2E31"/>
    <w:rsid w:val="00AD376B"/>
    <w:rsid w:val="00AD3FAE"/>
    <w:rsid w:val="00AD41BC"/>
    <w:rsid w:val="00AD475B"/>
    <w:rsid w:val="00AD49E9"/>
    <w:rsid w:val="00AD60EF"/>
    <w:rsid w:val="00AD630D"/>
    <w:rsid w:val="00AD6E6C"/>
    <w:rsid w:val="00AD70CF"/>
    <w:rsid w:val="00AD73AA"/>
    <w:rsid w:val="00AD7717"/>
    <w:rsid w:val="00AD797F"/>
    <w:rsid w:val="00AE06A6"/>
    <w:rsid w:val="00AE0D2B"/>
    <w:rsid w:val="00AE1373"/>
    <w:rsid w:val="00AE18CA"/>
    <w:rsid w:val="00AE2CC5"/>
    <w:rsid w:val="00AE2DAC"/>
    <w:rsid w:val="00AE3000"/>
    <w:rsid w:val="00AE3743"/>
    <w:rsid w:val="00AE4906"/>
    <w:rsid w:val="00AE4ACC"/>
    <w:rsid w:val="00AE4AD5"/>
    <w:rsid w:val="00AE4B9F"/>
    <w:rsid w:val="00AE51F6"/>
    <w:rsid w:val="00AE6529"/>
    <w:rsid w:val="00AE6681"/>
    <w:rsid w:val="00AE7AA2"/>
    <w:rsid w:val="00AF0B3E"/>
    <w:rsid w:val="00AF11FF"/>
    <w:rsid w:val="00AF1393"/>
    <w:rsid w:val="00AF15DD"/>
    <w:rsid w:val="00AF165B"/>
    <w:rsid w:val="00AF171E"/>
    <w:rsid w:val="00AF1849"/>
    <w:rsid w:val="00AF1987"/>
    <w:rsid w:val="00AF19BA"/>
    <w:rsid w:val="00AF1A30"/>
    <w:rsid w:val="00AF24C2"/>
    <w:rsid w:val="00AF24EB"/>
    <w:rsid w:val="00AF31B7"/>
    <w:rsid w:val="00AF4EA0"/>
    <w:rsid w:val="00AF57D2"/>
    <w:rsid w:val="00AF5DBE"/>
    <w:rsid w:val="00AF5F3D"/>
    <w:rsid w:val="00AF632D"/>
    <w:rsid w:val="00AF6BAA"/>
    <w:rsid w:val="00AF762A"/>
    <w:rsid w:val="00AF7FDB"/>
    <w:rsid w:val="00B00659"/>
    <w:rsid w:val="00B00B56"/>
    <w:rsid w:val="00B01178"/>
    <w:rsid w:val="00B018A1"/>
    <w:rsid w:val="00B023E2"/>
    <w:rsid w:val="00B02A72"/>
    <w:rsid w:val="00B02B15"/>
    <w:rsid w:val="00B03488"/>
    <w:rsid w:val="00B03E79"/>
    <w:rsid w:val="00B04763"/>
    <w:rsid w:val="00B04B99"/>
    <w:rsid w:val="00B06311"/>
    <w:rsid w:val="00B0689A"/>
    <w:rsid w:val="00B069E1"/>
    <w:rsid w:val="00B06EF7"/>
    <w:rsid w:val="00B077EA"/>
    <w:rsid w:val="00B07D82"/>
    <w:rsid w:val="00B07F25"/>
    <w:rsid w:val="00B10066"/>
    <w:rsid w:val="00B102E0"/>
    <w:rsid w:val="00B1056C"/>
    <w:rsid w:val="00B11148"/>
    <w:rsid w:val="00B12493"/>
    <w:rsid w:val="00B1250A"/>
    <w:rsid w:val="00B127EB"/>
    <w:rsid w:val="00B14003"/>
    <w:rsid w:val="00B1455D"/>
    <w:rsid w:val="00B1491A"/>
    <w:rsid w:val="00B15680"/>
    <w:rsid w:val="00B164D3"/>
    <w:rsid w:val="00B16764"/>
    <w:rsid w:val="00B16EF6"/>
    <w:rsid w:val="00B17799"/>
    <w:rsid w:val="00B17F7D"/>
    <w:rsid w:val="00B21308"/>
    <w:rsid w:val="00B21A80"/>
    <w:rsid w:val="00B23257"/>
    <w:rsid w:val="00B245F4"/>
    <w:rsid w:val="00B24CC6"/>
    <w:rsid w:val="00B251F6"/>
    <w:rsid w:val="00B25523"/>
    <w:rsid w:val="00B2592B"/>
    <w:rsid w:val="00B25B49"/>
    <w:rsid w:val="00B274D0"/>
    <w:rsid w:val="00B27AB5"/>
    <w:rsid w:val="00B300CD"/>
    <w:rsid w:val="00B314B3"/>
    <w:rsid w:val="00B3220A"/>
    <w:rsid w:val="00B32846"/>
    <w:rsid w:val="00B336AA"/>
    <w:rsid w:val="00B336F8"/>
    <w:rsid w:val="00B338C5"/>
    <w:rsid w:val="00B34856"/>
    <w:rsid w:val="00B355EB"/>
    <w:rsid w:val="00B35667"/>
    <w:rsid w:val="00B35719"/>
    <w:rsid w:val="00B35978"/>
    <w:rsid w:val="00B35CD0"/>
    <w:rsid w:val="00B36188"/>
    <w:rsid w:val="00B36D09"/>
    <w:rsid w:val="00B372C0"/>
    <w:rsid w:val="00B37E10"/>
    <w:rsid w:val="00B40231"/>
    <w:rsid w:val="00B4114F"/>
    <w:rsid w:val="00B4147F"/>
    <w:rsid w:val="00B41FEB"/>
    <w:rsid w:val="00B42257"/>
    <w:rsid w:val="00B42566"/>
    <w:rsid w:val="00B426C6"/>
    <w:rsid w:val="00B42714"/>
    <w:rsid w:val="00B42796"/>
    <w:rsid w:val="00B42857"/>
    <w:rsid w:val="00B42E72"/>
    <w:rsid w:val="00B435F6"/>
    <w:rsid w:val="00B43A8E"/>
    <w:rsid w:val="00B445D5"/>
    <w:rsid w:val="00B44A01"/>
    <w:rsid w:val="00B45A7C"/>
    <w:rsid w:val="00B47207"/>
    <w:rsid w:val="00B50CB9"/>
    <w:rsid w:val="00B516A1"/>
    <w:rsid w:val="00B516FA"/>
    <w:rsid w:val="00B51952"/>
    <w:rsid w:val="00B522FC"/>
    <w:rsid w:val="00B52B60"/>
    <w:rsid w:val="00B535DF"/>
    <w:rsid w:val="00B53A8B"/>
    <w:rsid w:val="00B548C6"/>
    <w:rsid w:val="00B54F93"/>
    <w:rsid w:val="00B550FB"/>
    <w:rsid w:val="00B553A7"/>
    <w:rsid w:val="00B554AA"/>
    <w:rsid w:val="00B55FDD"/>
    <w:rsid w:val="00B5633F"/>
    <w:rsid w:val="00B56F9F"/>
    <w:rsid w:val="00B57118"/>
    <w:rsid w:val="00B5721D"/>
    <w:rsid w:val="00B5749A"/>
    <w:rsid w:val="00B62262"/>
    <w:rsid w:val="00B62336"/>
    <w:rsid w:val="00B62915"/>
    <w:rsid w:val="00B630D6"/>
    <w:rsid w:val="00B6396B"/>
    <w:rsid w:val="00B639B0"/>
    <w:rsid w:val="00B645AE"/>
    <w:rsid w:val="00B64E19"/>
    <w:rsid w:val="00B64EC2"/>
    <w:rsid w:val="00B651CA"/>
    <w:rsid w:val="00B65D9A"/>
    <w:rsid w:val="00B663C1"/>
    <w:rsid w:val="00B66805"/>
    <w:rsid w:val="00B66969"/>
    <w:rsid w:val="00B66D3B"/>
    <w:rsid w:val="00B67217"/>
    <w:rsid w:val="00B7032B"/>
    <w:rsid w:val="00B728F7"/>
    <w:rsid w:val="00B72FEF"/>
    <w:rsid w:val="00B74826"/>
    <w:rsid w:val="00B75095"/>
    <w:rsid w:val="00B75BB0"/>
    <w:rsid w:val="00B75C1D"/>
    <w:rsid w:val="00B75E52"/>
    <w:rsid w:val="00B76D1E"/>
    <w:rsid w:val="00B76E12"/>
    <w:rsid w:val="00B807BB"/>
    <w:rsid w:val="00B80BA7"/>
    <w:rsid w:val="00B80DC8"/>
    <w:rsid w:val="00B813B0"/>
    <w:rsid w:val="00B81639"/>
    <w:rsid w:val="00B81782"/>
    <w:rsid w:val="00B81C41"/>
    <w:rsid w:val="00B823E6"/>
    <w:rsid w:val="00B82F24"/>
    <w:rsid w:val="00B835EB"/>
    <w:rsid w:val="00B83AB6"/>
    <w:rsid w:val="00B83F2E"/>
    <w:rsid w:val="00B85121"/>
    <w:rsid w:val="00B85C72"/>
    <w:rsid w:val="00B863B2"/>
    <w:rsid w:val="00B8658E"/>
    <w:rsid w:val="00B86702"/>
    <w:rsid w:val="00B904CC"/>
    <w:rsid w:val="00B912DE"/>
    <w:rsid w:val="00B91443"/>
    <w:rsid w:val="00B91767"/>
    <w:rsid w:val="00B92654"/>
    <w:rsid w:val="00B92EE9"/>
    <w:rsid w:val="00B930C5"/>
    <w:rsid w:val="00B9405B"/>
    <w:rsid w:val="00B947BD"/>
    <w:rsid w:val="00B95132"/>
    <w:rsid w:val="00B95666"/>
    <w:rsid w:val="00B95C33"/>
    <w:rsid w:val="00B966AE"/>
    <w:rsid w:val="00B9717A"/>
    <w:rsid w:val="00B97B9F"/>
    <w:rsid w:val="00BA02BC"/>
    <w:rsid w:val="00BA08B5"/>
    <w:rsid w:val="00BA0C5F"/>
    <w:rsid w:val="00BA0D3A"/>
    <w:rsid w:val="00BA1947"/>
    <w:rsid w:val="00BA1E13"/>
    <w:rsid w:val="00BA1EF2"/>
    <w:rsid w:val="00BA2584"/>
    <w:rsid w:val="00BA2863"/>
    <w:rsid w:val="00BA3C63"/>
    <w:rsid w:val="00BA49F8"/>
    <w:rsid w:val="00BA4F77"/>
    <w:rsid w:val="00BA5877"/>
    <w:rsid w:val="00BA5BD2"/>
    <w:rsid w:val="00BA6592"/>
    <w:rsid w:val="00BA6B4A"/>
    <w:rsid w:val="00BA6C1A"/>
    <w:rsid w:val="00BA71F0"/>
    <w:rsid w:val="00BA7A50"/>
    <w:rsid w:val="00BA7C4E"/>
    <w:rsid w:val="00BB023A"/>
    <w:rsid w:val="00BB0A9A"/>
    <w:rsid w:val="00BB0C6F"/>
    <w:rsid w:val="00BB0EAA"/>
    <w:rsid w:val="00BB19CA"/>
    <w:rsid w:val="00BB300D"/>
    <w:rsid w:val="00BB3CA0"/>
    <w:rsid w:val="00BB5446"/>
    <w:rsid w:val="00BB5780"/>
    <w:rsid w:val="00BB57A7"/>
    <w:rsid w:val="00BB5E73"/>
    <w:rsid w:val="00BB5F0E"/>
    <w:rsid w:val="00BB676A"/>
    <w:rsid w:val="00BC0435"/>
    <w:rsid w:val="00BC0493"/>
    <w:rsid w:val="00BC0793"/>
    <w:rsid w:val="00BC255C"/>
    <w:rsid w:val="00BC2E41"/>
    <w:rsid w:val="00BC3FCB"/>
    <w:rsid w:val="00BC4712"/>
    <w:rsid w:val="00BC4CA9"/>
    <w:rsid w:val="00BC5189"/>
    <w:rsid w:val="00BC54C6"/>
    <w:rsid w:val="00BC6554"/>
    <w:rsid w:val="00BC661A"/>
    <w:rsid w:val="00BC6929"/>
    <w:rsid w:val="00BC74A0"/>
    <w:rsid w:val="00BD09FA"/>
    <w:rsid w:val="00BD0AD6"/>
    <w:rsid w:val="00BD0C08"/>
    <w:rsid w:val="00BD0C14"/>
    <w:rsid w:val="00BD11BF"/>
    <w:rsid w:val="00BD1403"/>
    <w:rsid w:val="00BD16F3"/>
    <w:rsid w:val="00BD218C"/>
    <w:rsid w:val="00BD22CA"/>
    <w:rsid w:val="00BD3055"/>
    <w:rsid w:val="00BD366A"/>
    <w:rsid w:val="00BD3712"/>
    <w:rsid w:val="00BD3D3F"/>
    <w:rsid w:val="00BD4128"/>
    <w:rsid w:val="00BD481A"/>
    <w:rsid w:val="00BD487D"/>
    <w:rsid w:val="00BD558B"/>
    <w:rsid w:val="00BD5C5A"/>
    <w:rsid w:val="00BD6655"/>
    <w:rsid w:val="00BD7238"/>
    <w:rsid w:val="00BD7E4E"/>
    <w:rsid w:val="00BE012D"/>
    <w:rsid w:val="00BE027B"/>
    <w:rsid w:val="00BE0BDA"/>
    <w:rsid w:val="00BE3A1E"/>
    <w:rsid w:val="00BE4064"/>
    <w:rsid w:val="00BE4632"/>
    <w:rsid w:val="00BE495B"/>
    <w:rsid w:val="00BE4DD5"/>
    <w:rsid w:val="00BE4F5A"/>
    <w:rsid w:val="00BE7B97"/>
    <w:rsid w:val="00BF0335"/>
    <w:rsid w:val="00BF04F6"/>
    <w:rsid w:val="00BF0737"/>
    <w:rsid w:val="00BF0EA6"/>
    <w:rsid w:val="00BF1DAB"/>
    <w:rsid w:val="00BF20C0"/>
    <w:rsid w:val="00BF2354"/>
    <w:rsid w:val="00BF2C1F"/>
    <w:rsid w:val="00BF2FF9"/>
    <w:rsid w:val="00BF34F5"/>
    <w:rsid w:val="00BF3977"/>
    <w:rsid w:val="00BF5B89"/>
    <w:rsid w:val="00BF60A7"/>
    <w:rsid w:val="00BF688E"/>
    <w:rsid w:val="00BF6948"/>
    <w:rsid w:val="00BF6A9D"/>
    <w:rsid w:val="00BF7DBD"/>
    <w:rsid w:val="00C005E6"/>
    <w:rsid w:val="00C00F2F"/>
    <w:rsid w:val="00C0198F"/>
    <w:rsid w:val="00C019EA"/>
    <w:rsid w:val="00C039E9"/>
    <w:rsid w:val="00C03EDE"/>
    <w:rsid w:val="00C03FA3"/>
    <w:rsid w:val="00C04CAB"/>
    <w:rsid w:val="00C0573A"/>
    <w:rsid w:val="00C05FC1"/>
    <w:rsid w:val="00C06C5D"/>
    <w:rsid w:val="00C07934"/>
    <w:rsid w:val="00C07B8D"/>
    <w:rsid w:val="00C10137"/>
    <w:rsid w:val="00C10398"/>
    <w:rsid w:val="00C1068D"/>
    <w:rsid w:val="00C116F3"/>
    <w:rsid w:val="00C11B2D"/>
    <w:rsid w:val="00C11E99"/>
    <w:rsid w:val="00C1208E"/>
    <w:rsid w:val="00C12133"/>
    <w:rsid w:val="00C12AD2"/>
    <w:rsid w:val="00C12E98"/>
    <w:rsid w:val="00C12EF5"/>
    <w:rsid w:val="00C12F32"/>
    <w:rsid w:val="00C13951"/>
    <w:rsid w:val="00C1575D"/>
    <w:rsid w:val="00C16AC7"/>
    <w:rsid w:val="00C172C9"/>
    <w:rsid w:val="00C172F9"/>
    <w:rsid w:val="00C17474"/>
    <w:rsid w:val="00C17552"/>
    <w:rsid w:val="00C17557"/>
    <w:rsid w:val="00C17577"/>
    <w:rsid w:val="00C17C26"/>
    <w:rsid w:val="00C2076E"/>
    <w:rsid w:val="00C20FC4"/>
    <w:rsid w:val="00C213D4"/>
    <w:rsid w:val="00C21478"/>
    <w:rsid w:val="00C216F9"/>
    <w:rsid w:val="00C21A6D"/>
    <w:rsid w:val="00C22387"/>
    <w:rsid w:val="00C22520"/>
    <w:rsid w:val="00C22628"/>
    <w:rsid w:val="00C226AB"/>
    <w:rsid w:val="00C22D0B"/>
    <w:rsid w:val="00C23456"/>
    <w:rsid w:val="00C23B95"/>
    <w:rsid w:val="00C23C43"/>
    <w:rsid w:val="00C242EE"/>
    <w:rsid w:val="00C24379"/>
    <w:rsid w:val="00C24487"/>
    <w:rsid w:val="00C24A76"/>
    <w:rsid w:val="00C250B0"/>
    <w:rsid w:val="00C25458"/>
    <w:rsid w:val="00C25B81"/>
    <w:rsid w:val="00C26700"/>
    <w:rsid w:val="00C267C6"/>
    <w:rsid w:val="00C271BA"/>
    <w:rsid w:val="00C273C9"/>
    <w:rsid w:val="00C276D6"/>
    <w:rsid w:val="00C3046C"/>
    <w:rsid w:val="00C31E90"/>
    <w:rsid w:val="00C3296F"/>
    <w:rsid w:val="00C3336C"/>
    <w:rsid w:val="00C3352B"/>
    <w:rsid w:val="00C33554"/>
    <w:rsid w:val="00C338D9"/>
    <w:rsid w:val="00C34371"/>
    <w:rsid w:val="00C34661"/>
    <w:rsid w:val="00C34901"/>
    <w:rsid w:val="00C34C8C"/>
    <w:rsid w:val="00C35128"/>
    <w:rsid w:val="00C369FD"/>
    <w:rsid w:val="00C36EBC"/>
    <w:rsid w:val="00C375FB"/>
    <w:rsid w:val="00C37FC9"/>
    <w:rsid w:val="00C40015"/>
    <w:rsid w:val="00C40415"/>
    <w:rsid w:val="00C40A81"/>
    <w:rsid w:val="00C40C9A"/>
    <w:rsid w:val="00C41042"/>
    <w:rsid w:val="00C418D3"/>
    <w:rsid w:val="00C4229B"/>
    <w:rsid w:val="00C42422"/>
    <w:rsid w:val="00C42BB6"/>
    <w:rsid w:val="00C431BC"/>
    <w:rsid w:val="00C43DAF"/>
    <w:rsid w:val="00C4435F"/>
    <w:rsid w:val="00C44736"/>
    <w:rsid w:val="00C45690"/>
    <w:rsid w:val="00C458BA"/>
    <w:rsid w:val="00C46097"/>
    <w:rsid w:val="00C4639D"/>
    <w:rsid w:val="00C464BD"/>
    <w:rsid w:val="00C464C4"/>
    <w:rsid w:val="00C467D0"/>
    <w:rsid w:val="00C46AE4"/>
    <w:rsid w:val="00C47A67"/>
    <w:rsid w:val="00C508C0"/>
    <w:rsid w:val="00C514FE"/>
    <w:rsid w:val="00C51C97"/>
    <w:rsid w:val="00C52408"/>
    <w:rsid w:val="00C52A3A"/>
    <w:rsid w:val="00C5314B"/>
    <w:rsid w:val="00C536C5"/>
    <w:rsid w:val="00C5372E"/>
    <w:rsid w:val="00C53EC5"/>
    <w:rsid w:val="00C540C8"/>
    <w:rsid w:val="00C547F1"/>
    <w:rsid w:val="00C54B27"/>
    <w:rsid w:val="00C552E4"/>
    <w:rsid w:val="00C554C8"/>
    <w:rsid w:val="00C5703B"/>
    <w:rsid w:val="00C576EF"/>
    <w:rsid w:val="00C57769"/>
    <w:rsid w:val="00C57873"/>
    <w:rsid w:val="00C57949"/>
    <w:rsid w:val="00C60DD4"/>
    <w:rsid w:val="00C61007"/>
    <w:rsid w:val="00C610BD"/>
    <w:rsid w:val="00C61484"/>
    <w:rsid w:val="00C614A4"/>
    <w:rsid w:val="00C61A9C"/>
    <w:rsid w:val="00C62B13"/>
    <w:rsid w:val="00C62D1A"/>
    <w:rsid w:val="00C633ED"/>
    <w:rsid w:val="00C6363E"/>
    <w:rsid w:val="00C65AAB"/>
    <w:rsid w:val="00C65B8C"/>
    <w:rsid w:val="00C678D6"/>
    <w:rsid w:val="00C67912"/>
    <w:rsid w:val="00C7006B"/>
    <w:rsid w:val="00C70E22"/>
    <w:rsid w:val="00C716A9"/>
    <w:rsid w:val="00C721C2"/>
    <w:rsid w:val="00C7233C"/>
    <w:rsid w:val="00C72632"/>
    <w:rsid w:val="00C72D64"/>
    <w:rsid w:val="00C73FDF"/>
    <w:rsid w:val="00C744CB"/>
    <w:rsid w:val="00C7504C"/>
    <w:rsid w:val="00C77156"/>
    <w:rsid w:val="00C7716A"/>
    <w:rsid w:val="00C77E4A"/>
    <w:rsid w:val="00C77F98"/>
    <w:rsid w:val="00C80932"/>
    <w:rsid w:val="00C80C38"/>
    <w:rsid w:val="00C810DA"/>
    <w:rsid w:val="00C81329"/>
    <w:rsid w:val="00C81688"/>
    <w:rsid w:val="00C82420"/>
    <w:rsid w:val="00C825DF"/>
    <w:rsid w:val="00C83DE2"/>
    <w:rsid w:val="00C8414F"/>
    <w:rsid w:val="00C84C7D"/>
    <w:rsid w:val="00C85D7F"/>
    <w:rsid w:val="00C867FC"/>
    <w:rsid w:val="00C869F8"/>
    <w:rsid w:val="00C87029"/>
    <w:rsid w:val="00C870FD"/>
    <w:rsid w:val="00C8723B"/>
    <w:rsid w:val="00C87B9F"/>
    <w:rsid w:val="00C87CBD"/>
    <w:rsid w:val="00C905EE"/>
    <w:rsid w:val="00C90ECB"/>
    <w:rsid w:val="00C90F4A"/>
    <w:rsid w:val="00C91481"/>
    <w:rsid w:val="00C91580"/>
    <w:rsid w:val="00C915A6"/>
    <w:rsid w:val="00C93A47"/>
    <w:rsid w:val="00C9448D"/>
    <w:rsid w:val="00C949E8"/>
    <w:rsid w:val="00C94DF4"/>
    <w:rsid w:val="00C95DBD"/>
    <w:rsid w:val="00C9620A"/>
    <w:rsid w:val="00C9690B"/>
    <w:rsid w:val="00C97C23"/>
    <w:rsid w:val="00C97F15"/>
    <w:rsid w:val="00CA0CF6"/>
    <w:rsid w:val="00CA10E0"/>
    <w:rsid w:val="00CA12FA"/>
    <w:rsid w:val="00CA19B8"/>
    <w:rsid w:val="00CA2983"/>
    <w:rsid w:val="00CA30C5"/>
    <w:rsid w:val="00CA3E67"/>
    <w:rsid w:val="00CA47B4"/>
    <w:rsid w:val="00CA4E9E"/>
    <w:rsid w:val="00CA64FD"/>
    <w:rsid w:val="00CA75C7"/>
    <w:rsid w:val="00CB00D5"/>
    <w:rsid w:val="00CB096F"/>
    <w:rsid w:val="00CB0F88"/>
    <w:rsid w:val="00CB16EB"/>
    <w:rsid w:val="00CB19FE"/>
    <w:rsid w:val="00CB2394"/>
    <w:rsid w:val="00CB44B5"/>
    <w:rsid w:val="00CB6700"/>
    <w:rsid w:val="00CB68A0"/>
    <w:rsid w:val="00CB6F33"/>
    <w:rsid w:val="00CC0756"/>
    <w:rsid w:val="00CC12DC"/>
    <w:rsid w:val="00CC182E"/>
    <w:rsid w:val="00CC1A34"/>
    <w:rsid w:val="00CC2674"/>
    <w:rsid w:val="00CC2C9E"/>
    <w:rsid w:val="00CC2CBA"/>
    <w:rsid w:val="00CC374E"/>
    <w:rsid w:val="00CC3B02"/>
    <w:rsid w:val="00CC5DFE"/>
    <w:rsid w:val="00CC7704"/>
    <w:rsid w:val="00CD03D1"/>
    <w:rsid w:val="00CD0849"/>
    <w:rsid w:val="00CD093B"/>
    <w:rsid w:val="00CD1F74"/>
    <w:rsid w:val="00CD3AE2"/>
    <w:rsid w:val="00CD3B83"/>
    <w:rsid w:val="00CD6ECC"/>
    <w:rsid w:val="00CD718E"/>
    <w:rsid w:val="00CD76DB"/>
    <w:rsid w:val="00CD7F50"/>
    <w:rsid w:val="00CE0C12"/>
    <w:rsid w:val="00CE0E7C"/>
    <w:rsid w:val="00CE1247"/>
    <w:rsid w:val="00CE1367"/>
    <w:rsid w:val="00CE2C49"/>
    <w:rsid w:val="00CE4D13"/>
    <w:rsid w:val="00CE5F92"/>
    <w:rsid w:val="00CE654F"/>
    <w:rsid w:val="00CE6759"/>
    <w:rsid w:val="00CE6C7F"/>
    <w:rsid w:val="00CE7105"/>
    <w:rsid w:val="00CE7465"/>
    <w:rsid w:val="00CF01D0"/>
    <w:rsid w:val="00CF0AA6"/>
    <w:rsid w:val="00CF1F41"/>
    <w:rsid w:val="00CF2AF3"/>
    <w:rsid w:val="00CF2E12"/>
    <w:rsid w:val="00CF36E1"/>
    <w:rsid w:val="00CF3FC2"/>
    <w:rsid w:val="00CF54A9"/>
    <w:rsid w:val="00CF58B0"/>
    <w:rsid w:val="00CF6DCA"/>
    <w:rsid w:val="00CF735B"/>
    <w:rsid w:val="00CF74E3"/>
    <w:rsid w:val="00D00CF4"/>
    <w:rsid w:val="00D022FE"/>
    <w:rsid w:val="00D02E91"/>
    <w:rsid w:val="00D047F8"/>
    <w:rsid w:val="00D05350"/>
    <w:rsid w:val="00D05C36"/>
    <w:rsid w:val="00D0668C"/>
    <w:rsid w:val="00D06B15"/>
    <w:rsid w:val="00D072CA"/>
    <w:rsid w:val="00D07B07"/>
    <w:rsid w:val="00D10342"/>
    <w:rsid w:val="00D10F15"/>
    <w:rsid w:val="00D111CD"/>
    <w:rsid w:val="00D12ACD"/>
    <w:rsid w:val="00D13677"/>
    <w:rsid w:val="00D14B1B"/>
    <w:rsid w:val="00D15169"/>
    <w:rsid w:val="00D15281"/>
    <w:rsid w:val="00D15816"/>
    <w:rsid w:val="00D166B3"/>
    <w:rsid w:val="00D166FF"/>
    <w:rsid w:val="00D16C71"/>
    <w:rsid w:val="00D16EAB"/>
    <w:rsid w:val="00D172A9"/>
    <w:rsid w:val="00D17D9F"/>
    <w:rsid w:val="00D200E7"/>
    <w:rsid w:val="00D20213"/>
    <w:rsid w:val="00D20D7A"/>
    <w:rsid w:val="00D2250F"/>
    <w:rsid w:val="00D23462"/>
    <w:rsid w:val="00D237A1"/>
    <w:rsid w:val="00D24DDA"/>
    <w:rsid w:val="00D24EF6"/>
    <w:rsid w:val="00D2500A"/>
    <w:rsid w:val="00D25916"/>
    <w:rsid w:val="00D26091"/>
    <w:rsid w:val="00D2696F"/>
    <w:rsid w:val="00D273AE"/>
    <w:rsid w:val="00D3133D"/>
    <w:rsid w:val="00D334D1"/>
    <w:rsid w:val="00D341F7"/>
    <w:rsid w:val="00D3525C"/>
    <w:rsid w:val="00D35A47"/>
    <w:rsid w:val="00D36DFD"/>
    <w:rsid w:val="00D37D0A"/>
    <w:rsid w:val="00D37E40"/>
    <w:rsid w:val="00D37E6C"/>
    <w:rsid w:val="00D37FED"/>
    <w:rsid w:val="00D418BF"/>
    <w:rsid w:val="00D44564"/>
    <w:rsid w:val="00D46426"/>
    <w:rsid w:val="00D46831"/>
    <w:rsid w:val="00D47CD4"/>
    <w:rsid w:val="00D506E5"/>
    <w:rsid w:val="00D50990"/>
    <w:rsid w:val="00D50AF3"/>
    <w:rsid w:val="00D5100E"/>
    <w:rsid w:val="00D51A02"/>
    <w:rsid w:val="00D51BE9"/>
    <w:rsid w:val="00D51FC2"/>
    <w:rsid w:val="00D5210A"/>
    <w:rsid w:val="00D531B1"/>
    <w:rsid w:val="00D5337A"/>
    <w:rsid w:val="00D54534"/>
    <w:rsid w:val="00D5596E"/>
    <w:rsid w:val="00D55A03"/>
    <w:rsid w:val="00D56D44"/>
    <w:rsid w:val="00D61A1D"/>
    <w:rsid w:val="00D62128"/>
    <w:rsid w:val="00D62F30"/>
    <w:rsid w:val="00D63247"/>
    <w:rsid w:val="00D63431"/>
    <w:rsid w:val="00D63732"/>
    <w:rsid w:val="00D64082"/>
    <w:rsid w:val="00D6635F"/>
    <w:rsid w:val="00D663B1"/>
    <w:rsid w:val="00D667F2"/>
    <w:rsid w:val="00D70550"/>
    <w:rsid w:val="00D71032"/>
    <w:rsid w:val="00D71A6C"/>
    <w:rsid w:val="00D7202D"/>
    <w:rsid w:val="00D7232B"/>
    <w:rsid w:val="00D72CD9"/>
    <w:rsid w:val="00D75017"/>
    <w:rsid w:val="00D7521E"/>
    <w:rsid w:val="00D756EC"/>
    <w:rsid w:val="00D758BA"/>
    <w:rsid w:val="00D759A9"/>
    <w:rsid w:val="00D75A29"/>
    <w:rsid w:val="00D765B6"/>
    <w:rsid w:val="00D768FE"/>
    <w:rsid w:val="00D7788C"/>
    <w:rsid w:val="00D80FC0"/>
    <w:rsid w:val="00D810FE"/>
    <w:rsid w:val="00D81599"/>
    <w:rsid w:val="00D81961"/>
    <w:rsid w:val="00D81E7A"/>
    <w:rsid w:val="00D8217A"/>
    <w:rsid w:val="00D823C4"/>
    <w:rsid w:val="00D83C0D"/>
    <w:rsid w:val="00D85280"/>
    <w:rsid w:val="00D853D9"/>
    <w:rsid w:val="00D856EE"/>
    <w:rsid w:val="00D858E1"/>
    <w:rsid w:val="00D85C3D"/>
    <w:rsid w:val="00D85DB5"/>
    <w:rsid w:val="00D86426"/>
    <w:rsid w:val="00D86BBE"/>
    <w:rsid w:val="00D907E2"/>
    <w:rsid w:val="00D92879"/>
    <w:rsid w:val="00D93A28"/>
    <w:rsid w:val="00D95A57"/>
    <w:rsid w:val="00D96143"/>
    <w:rsid w:val="00D963F9"/>
    <w:rsid w:val="00D96613"/>
    <w:rsid w:val="00D96B41"/>
    <w:rsid w:val="00D97675"/>
    <w:rsid w:val="00DA0EFD"/>
    <w:rsid w:val="00DA1557"/>
    <w:rsid w:val="00DA17AF"/>
    <w:rsid w:val="00DA19A0"/>
    <w:rsid w:val="00DA23D0"/>
    <w:rsid w:val="00DA3A9C"/>
    <w:rsid w:val="00DA3F5E"/>
    <w:rsid w:val="00DA44AB"/>
    <w:rsid w:val="00DA4699"/>
    <w:rsid w:val="00DA5B13"/>
    <w:rsid w:val="00DA5BC2"/>
    <w:rsid w:val="00DA6AF7"/>
    <w:rsid w:val="00DA71B3"/>
    <w:rsid w:val="00DA78B5"/>
    <w:rsid w:val="00DA7F90"/>
    <w:rsid w:val="00DB01F1"/>
    <w:rsid w:val="00DB0750"/>
    <w:rsid w:val="00DB0D3E"/>
    <w:rsid w:val="00DB1432"/>
    <w:rsid w:val="00DB15DB"/>
    <w:rsid w:val="00DB1B5B"/>
    <w:rsid w:val="00DB1EC2"/>
    <w:rsid w:val="00DB283E"/>
    <w:rsid w:val="00DB3570"/>
    <w:rsid w:val="00DB5054"/>
    <w:rsid w:val="00DB50AB"/>
    <w:rsid w:val="00DB54EC"/>
    <w:rsid w:val="00DB585C"/>
    <w:rsid w:val="00DB590E"/>
    <w:rsid w:val="00DB5BB5"/>
    <w:rsid w:val="00DB62EE"/>
    <w:rsid w:val="00DB708E"/>
    <w:rsid w:val="00DB7304"/>
    <w:rsid w:val="00DC27D3"/>
    <w:rsid w:val="00DC3987"/>
    <w:rsid w:val="00DC3B06"/>
    <w:rsid w:val="00DC40BC"/>
    <w:rsid w:val="00DC40CF"/>
    <w:rsid w:val="00DC463B"/>
    <w:rsid w:val="00DC4D3F"/>
    <w:rsid w:val="00DC4D44"/>
    <w:rsid w:val="00DC5371"/>
    <w:rsid w:val="00DC5D58"/>
    <w:rsid w:val="00DC623A"/>
    <w:rsid w:val="00DC65C8"/>
    <w:rsid w:val="00DC6F1D"/>
    <w:rsid w:val="00DC7DF3"/>
    <w:rsid w:val="00DD0583"/>
    <w:rsid w:val="00DD10C5"/>
    <w:rsid w:val="00DD18BE"/>
    <w:rsid w:val="00DD1B93"/>
    <w:rsid w:val="00DD1DC0"/>
    <w:rsid w:val="00DD23EC"/>
    <w:rsid w:val="00DD26B7"/>
    <w:rsid w:val="00DD2AA9"/>
    <w:rsid w:val="00DD300B"/>
    <w:rsid w:val="00DD311B"/>
    <w:rsid w:val="00DD31DF"/>
    <w:rsid w:val="00DD3384"/>
    <w:rsid w:val="00DD3407"/>
    <w:rsid w:val="00DD34A6"/>
    <w:rsid w:val="00DD3C19"/>
    <w:rsid w:val="00DD3C1A"/>
    <w:rsid w:val="00DD3C88"/>
    <w:rsid w:val="00DD4015"/>
    <w:rsid w:val="00DD4628"/>
    <w:rsid w:val="00DD4AB7"/>
    <w:rsid w:val="00DD501A"/>
    <w:rsid w:val="00DD6082"/>
    <w:rsid w:val="00DD6392"/>
    <w:rsid w:val="00DD6B09"/>
    <w:rsid w:val="00DD72D4"/>
    <w:rsid w:val="00DD782F"/>
    <w:rsid w:val="00DE00C4"/>
    <w:rsid w:val="00DE01D0"/>
    <w:rsid w:val="00DE06E1"/>
    <w:rsid w:val="00DE0ACD"/>
    <w:rsid w:val="00DE0B2B"/>
    <w:rsid w:val="00DE15A8"/>
    <w:rsid w:val="00DE28EB"/>
    <w:rsid w:val="00DE2B0D"/>
    <w:rsid w:val="00DE31DC"/>
    <w:rsid w:val="00DE31DD"/>
    <w:rsid w:val="00DE3CF7"/>
    <w:rsid w:val="00DE46D8"/>
    <w:rsid w:val="00DE4BF7"/>
    <w:rsid w:val="00DE4D4A"/>
    <w:rsid w:val="00DE5D38"/>
    <w:rsid w:val="00DE6AEE"/>
    <w:rsid w:val="00DE7D01"/>
    <w:rsid w:val="00DF06F5"/>
    <w:rsid w:val="00DF0873"/>
    <w:rsid w:val="00DF0F87"/>
    <w:rsid w:val="00DF1079"/>
    <w:rsid w:val="00DF1D51"/>
    <w:rsid w:val="00DF227E"/>
    <w:rsid w:val="00DF2F8A"/>
    <w:rsid w:val="00DF33AF"/>
    <w:rsid w:val="00DF354E"/>
    <w:rsid w:val="00DF362E"/>
    <w:rsid w:val="00DF429D"/>
    <w:rsid w:val="00DF5074"/>
    <w:rsid w:val="00DF6099"/>
    <w:rsid w:val="00DF6D19"/>
    <w:rsid w:val="00DF6D8E"/>
    <w:rsid w:val="00DF71B9"/>
    <w:rsid w:val="00DF73FE"/>
    <w:rsid w:val="00E00D55"/>
    <w:rsid w:val="00E0148C"/>
    <w:rsid w:val="00E01D49"/>
    <w:rsid w:val="00E0265A"/>
    <w:rsid w:val="00E02EB6"/>
    <w:rsid w:val="00E02FA5"/>
    <w:rsid w:val="00E03519"/>
    <w:rsid w:val="00E0365F"/>
    <w:rsid w:val="00E03861"/>
    <w:rsid w:val="00E03C0F"/>
    <w:rsid w:val="00E047F2"/>
    <w:rsid w:val="00E049C3"/>
    <w:rsid w:val="00E05220"/>
    <w:rsid w:val="00E0583C"/>
    <w:rsid w:val="00E06F0E"/>
    <w:rsid w:val="00E0755F"/>
    <w:rsid w:val="00E07FAE"/>
    <w:rsid w:val="00E102CA"/>
    <w:rsid w:val="00E109F2"/>
    <w:rsid w:val="00E10D91"/>
    <w:rsid w:val="00E10F50"/>
    <w:rsid w:val="00E11725"/>
    <w:rsid w:val="00E1242E"/>
    <w:rsid w:val="00E12BE9"/>
    <w:rsid w:val="00E12CB8"/>
    <w:rsid w:val="00E1346E"/>
    <w:rsid w:val="00E14C9F"/>
    <w:rsid w:val="00E14CAE"/>
    <w:rsid w:val="00E15EFF"/>
    <w:rsid w:val="00E16057"/>
    <w:rsid w:val="00E164DF"/>
    <w:rsid w:val="00E172F7"/>
    <w:rsid w:val="00E17685"/>
    <w:rsid w:val="00E20085"/>
    <w:rsid w:val="00E209A0"/>
    <w:rsid w:val="00E20D6C"/>
    <w:rsid w:val="00E20F63"/>
    <w:rsid w:val="00E21535"/>
    <w:rsid w:val="00E216C7"/>
    <w:rsid w:val="00E21AC6"/>
    <w:rsid w:val="00E223B0"/>
    <w:rsid w:val="00E227F2"/>
    <w:rsid w:val="00E232F1"/>
    <w:rsid w:val="00E254E1"/>
    <w:rsid w:val="00E25625"/>
    <w:rsid w:val="00E25957"/>
    <w:rsid w:val="00E2736F"/>
    <w:rsid w:val="00E2738D"/>
    <w:rsid w:val="00E2745E"/>
    <w:rsid w:val="00E27BEA"/>
    <w:rsid w:val="00E3057D"/>
    <w:rsid w:val="00E30878"/>
    <w:rsid w:val="00E31299"/>
    <w:rsid w:val="00E318FE"/>
    <w:rsid w:val="00E3195A"/>
    <w:rsid w:val="00E31BBC"/>
    <w:rsid w:val="00E31EFD"/>
    <w:rsid w:val="00E32D6B"/>
    <w:rsid w:val="00E32F20"/>
    <w:rsid w:val="00E33841"/>
    <w:rsid w:val="00E340E9"/>
    <w:rsid w:val="00E34670"/>
    <w:rsid w:val="00E350E2"/>
    <w:rsid w:val="00E3528F"/>
    <w:rsid w:val="00E36F75"/>
    <w:rsid w:val="00E428C8"/>
    <w:rsid w:val="00E42948"/>
    <w:rsid w:val="00E42B0A"/>
    <w:rsid w:val="00E42BE8"/>
    <w:rsid w:val="00E43079"/>
    <w:rsid w:val="00E43172"/>
    <w:rsid w:val="00E43754"/>
    <w:rsid w:val="00E43AF4"/>
    <w:rsid w:val="00E43B93"/>
    <w:rsid w:val="00E43F60"/>
    <w:rsid w:val="00E440D4"/>
    <w:rsid w:val="00E444AD"/>
    <w:rsid w:val="00E44829"/>
    <w:rsid w:val="00E44ED3"/>
    <w:rsid w:val="00E464A5"/>
    <w:rsid w:val="00E47570"/>
    <w:rsid w:val="00E4799B"/>
    <w:rsid w:val="00E47C52"/>
    <w:rsid w:val="00E5064F"/>
    <w:rsid w:val="00E50C24"/>
    <w:rsid w:val="00E51883"/>
    <w:rsid w:val="00E51EB5"/>
    <w:rsid w:val="00E51FC1"/>
    <w:rsid w:val="00E540F9"/>
    <w:rsid w:val="00E541CB"/>
    <w:rsid w:val="00E55502"/>
    <w:rsid w:val="00E5581C"/>
    <w:rsid w:val="00E56041"/>
    <w:rsid w:val="00E56664"/>
    <w:rsid w:val="00E57FAA"/>
    <w:rsid w:val="00E603BA"/>
    <w:rsid w:val="00E603D3"/>
    <w:rsid w:val="00E606D4"/>
    <w:rsid w:val="00E612BB"/>
    <w:rsid w:val="00E619C9"/>
    <w:rsid w:val="00E61E11"/>
    <w:rsid w:val="00E62626"/>
    <w:rsid w:val="00E62704"/>
    <w:rsid w:val="00E63554"/>
    <w:rsid w:val="00E635E3"/>
    <w:rsid w:val="00E63AF1"/>
    <w:rsid w:val="00E65F23"/>
    <w:rsid w:val="00E6637D"/>
    <w:rsid w:val="00E66392"/>
    <w:rsid w:val="00E67033"/>
    <w:rsid w:val="00E67297"/>
    <w:rsid w:val="00E70B85"/>
    <w:rsid w:val="00E714A4"/>
    <w:rsid w:val="00E7290F"/>
    <w:rsid w:val="00E73F46"/>
    <w:rsid w:val="00E74798"/>
    <w:rsid w:val="00E750C7"/>
    <w:rsid w:val="00E751E8"/>
    <w:rsid w:val="00E75206"/>
    <w:rsid w:val="00E764C8"/>
    <w:rsid w:val="00E7679B"/>
    <w:rsid w:val="00E76C36"/>
    <w:rsid w:val="00E76F69"/>
    <w:rsid w:val="00E77782"/>
    <w:rsid w:val="00E8040A"/>
    <w:rsid w:val="00E80431"/>
    <w:rsid w:val="00E807ED"/>
    <w:rsid w:val="00E80FE6"/>
    <w:rsid w:val="00E816E3"/>
    <w:rsid w:val="00E81827"/>
    <w:rsid w:val="00E81AF2"/>
    <w:rsid w:val="00E8227C"/>
    <w:rsid w:val="00E823D1"/>
    <w:rsid w:val="00E8489D"/>
    <w:rsid w:val="00E8545F"/>
    <w:rsid w:val="00E85912"/>
    <w:rsid w:val="00E864FC"/>
    <w:rsid w:val="00E86EFB"/>
    <w:rsid w:val="00E875D8"/>
    <w:rsid w:val="00E87F4A"/>
    <w:rsid w:val="00E905C7"/>
    <w:rsid w:val="00E90838"/>
    <w:rsid w:val="00E91C1B"/>
    <w:rsid w:val="00E91DDB"/>
    <w:rsid w:val="00E91F8D"/>
    <w:rsid w:val="00E9225B"/>
    <w:rsid w:val="00E938C7"/>
    <w:rsid w:val="00E93E9D"/>
    <w:rsid w:val="00E95170"/>
    <w:rsid w:val="00E951F9"/>
    <w:rsid w:val="00E95399"/>
    <w:rsid w:val="00E95DCB"/>
    <w:rsid w:val="00E9678A"/>
    <w:rsid w:val="00E9750B"/>
    <w:rsid w:val="00EA06F7"/>
    <w:rsid w:val="00EA0A95"/>
    <w:rsid w:val="00EA1033"/>
    <w:rsid w:val="00EA2E19"/>
    <w:rsid w:val="00EA32E8"/>
    <w:rsid w:val="00EA446D"/>
    <w:rsid w:val="00EA4ABF"/>
    <w:rsid w:val="00EA4F81"/>
    <w:rsid w:val="00EA57C9"/>
    <w:rsid w:val="00EA5F30"/>
    <w:rsid w:val="00EA6200"/>
    <w:rsid w:val="00EB08A9"/>
    <w:rsid w:val="00EB15A0"/>
    <w:rsid w:val="00EB1E9C"/>
    <w:rsid w:val="00EB2829"/>
    <w:rsid w:val="00EB387F"/>
    <w:rsid w:val="00EB457F"/>
    <w:rsid w:val="00EB4BF8"/>
    <w:rsid w:val="00EB4F8E"/>
    <w:rsid w:val="00EB4FD3"/>
    <w:rsid w:val="00EB6650"/>
    <w:rsid w:val="00EB7487"/>
    <w:rsid w:val="00EB789E"/>
    <w:rsid w:val="00EB78A5"/>
    <w:rsid w:val="00EC1C62"/>
    <w:rsid w:val="00EC212A"/>
    <w:rsid w:val="00EC25B6"/>
    <w:rsid w:val="00EC2C95"/>
    <w:rsid w:val="00EC33EC"/>
    <w:rsid w:val="00EC4031"/>
    <w:rsid w:val="00EC5141"/>
    <w:rsid w:val="00EC5F92"/>
    <w:rsid w:val="00EC612D"/>
    <w:rsid w:val="00EC619A"/>
    <w:rsid w:val="00EC65D9"/>
    <w:rsid w:val="00EC710F"/>
    <w:rsid w:val="00EC7C4B"/>
    <w:rsid w:val="00ED0169"/>
    <w:rsid w:val="00ED0D7A"/>
    <w:rsid w:val="00ED0E99"/>
    <w:rsid w:val="00ED254C"/>
    <w:rsid w:val="00ED4555"/>
    <w:rsid w:val="00ED45EA"/>
    <w:rsid w:val="00ED4CE2"/>
    <w:rsid w:val="00ED5F81"/>
    <w:rsid w:val="00ED6CA9"/>
    <w:rsid w:val="00ED6F76"/>
    <w:rsid w:val="00ED7A40"/>
    <w:rsid w:val="00EE0848"/>
    <w:rsid w:val="00EE0BEA"/>
    <w:rsid w:val="00EE144C"/>
    <w:rsid w:val="00EE1908"/>
    <w:rsid w:val="00EE1A6C"/>
    <w:rsid w:val="00EE1B7F"/>
    <w:rsid w:val="00EE1D8C"/>
    <w:rsid w:val="00EE319F"/>
    <w:rsid w:val="00EE3AA0"/>
    <w:rsid w:val="00EE4773"/>
    <w:rsid w:val="00EE4FA5"/>
    <w:rsid w:val="00EE6481"/>
    <w:rsid w:val="00EE65B5"/>
    <w:rsid w:val="00EE6C2C"/>
    <w:rsid w:val="00EE6D90"/>
    <w:rsid w:val="00EE6DF6"/>
    <w:rsid w:val="00EE6ED3"/>
    <w:rsid w:val="00EE72CA"/>
    <w:rsid w:val="00EE7664"/>
    <w:rsid w:val="00EE7AD8"/>
    <w:rsid w:val="00EF0859"/>
    <w:rsid w:val="00EF11B1"/>
    <w:rsid w:val="00EF183C"/>
    <w:rsid w:val="00EF2FAE"/>
    <w:rsid w:val="00EF424A"/>
    <w:rsid w:val="00EF4876"/>
    <w:rsid w:val="00EF4B30"/>
    <w:rsid w:val="00EF533E"/>
    <w:rsid w:val="00EF5C43"/>
    <w:rsid w:val="00EF6C1A"/>
    <w:rsid w:val="00EF704A"/>
    <w:rsid w:val="00EF7DAB"/>
    <w:rsid w:val="00F00454"/>
    <w:rsid w:val="00F04234"/>
    <w:rsid w:val="00F04D10"/>
    <w:rsid w:val="00F04EF8"/>
    <w:rsid w:val="00F04FF9"/>
    <w:rsid w:val="00F052BA"/>
    <w:rsid w:val="00F10CA2"/>
    <w:rsid w:val="00F1124C"/>
    <w:rsid w:val="00F115BE"/>
    <w:rsid w:val="00F121D6"/>
    <w:rsid w:val="00F1233C"/>
    <w:rsid w:val="00F128BC"/>
    <w:rsid w:val="00F12CAF"/>
    <w:rsid w:val="00F13491"/>
    <w:rsid w:val="00F13503"/>
    <w:rsid w:val="00F13A20"/>
    <w:rsid w:val="00F13FFD"/>
    <w:rsid w:val="00F1469E"/>
    <w:rsid w:val="00F147D4"/>
    <w:rsid w:val="00F14E52"/>
    <w:rsid w:val="00F150A6"/>
    <w:rsid w:val="00F15E99"/>
    <w:rsid w:val="00F15EE6"/>
    <w:rsid w:val="00F16E33"/>
    <w:rsid w:val="00F200EA"/>
    <w:rsid w:val="00F22E14"/>
    <w:rsid w:val="00F2453B"/>
    <w:rsid w:val="00F25646"/>
    <w:rsid w:val="00F2592D"/>
    <w:rsid w:val="00F26015"/>
    <w:rsid w:val="00F26A0B"/>
    <w:rsid w:val="00F26B60"/>
    <w:rsid w:val="00F27098"/>
    <w:rsid w:val="00F27AA2"/>
    <w:rsid w:val="00F30A87"/>
    <w:rsid w:val="00F31D41"/>
    <w:rsid w:val="00F32DD5"/>
    <w:rsid w:val="00F35260"/>
    <w:rsid w:val="00F35EB3"/>
    <w:rsid w:val="00F3606A"/>
    <w:rsid w:val="00F36219"/>
    <w:rsid w:val="00F36AF4"/>
    <w:rsid w:val="00F36F08"/>
    <w:rsid w:val="00F3765D"/>
    <w:rsid w:val="00F40B09"/>
    <w:rsid w:val="00F42153"/>
    <w:rsid w:val="00F436B5"/>
    <w:rsid w:val="00F43E46"/>
    <w:rsid w:val="00F44833"/>
    <w:rsid w:val="00F45381"/>
    <w:rsid w:val="00F46F6E"/>
    <w:rsid w:val="00F46FD9"/>
    <w:rsid w:val="00F47B54"/>
    <w:rsid w:val="00F50C11"/>
    <w:rsid w:val="00F515F0"/>
    <w:rsid w:val="00F51963"/>
    <w:rsid w:val="00F51C56"/>
    <w:rsid w:val="00F52365"/>
    <w:rsid w:val="00F527F0"/>
    <w:rsid w:val="00F527F5"/>
    <w:rsid w:val="00F52A52"/>
    <w:rsid w:val="00F53B50"/>
    <w:rsid w:val="00F540B6"/>
    <w:rsid w:val="00F54F07"/>
    <w:rsid w:val="00F557E4"/>
    <w:rsid w:val="00F57CEC"/>
    <w:rsid w:val="00F57F89"/>
    <w:rsid w:val="00F60542"/>
    <w:rsid w:val="00F605A8"/>
    <w:rsid w:val="00F60B8D"/>
    <w:rsid w:val="00F60D37"/>
    <w:rsid w:val="00F61511"/>
    <w:rsid w:val="00F61943"/>
    <w:rsid w:val="00F61AC0"/>
    <w:rsid w:val="00F62104"/>
    <w:rsid w:val="00F6234E"/>
    <w:rsid w:val="00F62F6C"/>
    <w:rsid w:val="00F65129"/>
    <w:rsid w:val="00F653FA"/>
    <w:rsid w:val="00F658A6"/>
    <w:rsid w:val="00F65C0E"/>
    <w:rsid w:val="00F65D1A"/>
    <w:rsid w:val="00F661E4"/>
    <w:rsid w:val="00F675CA"/>
    <w:rsid w:val="00F7028F"/>
    <w:rsid w:val="00F71157"/>
    <w:rsid w:val="00F71B90"/>
    <w:rsid w:val="00F71BB2"/>
    <w:rsid w:val="00F73500"/>
    <w:rsid w:val="00F73848"/>
    <w:rsid w:val="00F73D33"/>
    <w:rsid w:val="00F73ED8"/>
    <w:rsid w:val="00F741F6"/>
    <w:rsid w:val="00F745BE"/>
    <w:rsid w:val="00F7463A"/>
    <w:rsid w:val="00F7471A"/>
    <w:rsid w:val="00F75161"/>
    <w:rsid w:val="00F7623A"/>
    <w:rsid w:val="00F76485"/>
    <w:rsid w:val="00F7656B"/>
    <w:rsid w:val="00F767ED"/>
    <w:rsid w:val="00F771B7"/>
    <w:rsid w:val="00F773F3"/>
    <w:rsid w:val="00F80B3B"/>
    <w:rsid w:val="00F81557"/>
    <w:rsid w:val="00F82DFA"/>
    <w:rsid w:val="00F8380C"/>
    <w:rsid w:val="00F850B7"/>
    <w:rsid w:val="00F85205"/>
    <w:rsid w:val="00F854CB"/>
    <w:rsid w:val="00F85ECE"/>
    <w:rsid w:val="00F87901"/>
    <w:rsid w:val="00F909A6"/>
    <w:rsid w:val="00F90AF0"/>
    <w:rsid w:val="00F9150F"/>
    <w:rsid w:val="00F917F4"/>
    <w:rsid w:val="00F93978"/>
    <w:rsid w:val="00F93ACD"/>
    <w:rsid w:val="00F93D46"/>
    <w:rsid w:val="00F93D53"/>
    <w:rsid w:val="00F93FE9"/>
    <w:rsid w:val="00F94033"/>
    <w:rsid w:val="00F94644"/>
    <w:rsid w:val="00F95106"/>
    <w:rsid w:val="00F95227"/>
    <w:rsid w:val="00F9579C"/>
    <w:rsid w:val="00F95D2B"/>
    <w:rsid w:val="00F9655D"/>
    <w:rsid w:val="00F96560"/>
    <w:rsid w:val="00F969A7"/>
    <w:rsid w:val="00F96B9C"/>
    <w:rsid w:val="00FA01C7"/>
    <w:rsid w:val="00FA023B"/>
    <w:rsid w:val="00FA0730"/>
    <w:rsid w:val="00FA084B"/>
    <w:rsid w:val="00FA1108"/>
    <w:rsid w:val="00FA17EF"/>
    <w:rsid w:val="00FA20BD"/>
    <w:rsid w:val="00FA23EC"/>
    <w:rsid w:val="00FA2A3B"/>
    <w:rsid w:val="00FA31D0"/>
    <w:rsid w:val="00FA326F"/>
    <w:rsid w:val="00FA386D"/>
    <w:rsid w:val="00FA40B6"/>
    <w:rsid w:val="00FA4177"/>
    <w:rsid w:val="00FA4918"/>
    <w:rsid w:val="00FA4F6F"/>
    <w:rsid w:val="00FA5584"/>
    <w:rsid w:val="00FA57CD"/>
    <w:rsid w:val="00FA65F9"/>
    <w:rsid w:val="00FA7232"/>
    <w:rsid w:val="00FA7A89"/>
    <w:rsid w:val="00FA7F30"/>
    <w:rsid w:val="00FB035C"/>
    <w:rsid w:val="00FB0ABB"/>
    <w:rsid w:val="00FB1A3E"/>
    <w:rsid w:val="00FB22CE"/>
    <w:rsid w:val="00FB2B51"/>
    <w:rsid w:val="00FB2BCE"/>
    <w:rsid w:val="00FB57F8"/>
    <w:rsid w:val="00FB59E7"/>
    <w:rsid w:val="00FB5EE0"/>
    <w:rsid w:val="00FB612F"/>
    <w:rsid w:val="00FB6572"/>
    <w:rsid w:val="00FB7202"/>
    <w:rsid w:val="00FB72EC"/>
    <w:rsid w:val="00FC0DCF"/>
    <w:rsid w:val="00FC0FC5"/>
    <w:rsid w:val="00FC13FA"/>
    <w:rsid w:val="00FC17BF"/>
    <w:rsid w:val="00FC1D51"/>
    <w:rsid w:val="00FC25AC"/>
    <w:rsid w:val="00FC30BF"/>
    <w:rsid w:val="00FC3DD7"/>
    <w:rsid w:val="00FC3E62"/>
    <w:rsid w:val="00FC486F"/>
    <w:rsid w:val="00FC4ED4"/>
    <w:rsid w:val="00FC5391"/>
    <w:rsid w:val="00FC55C0"/>
    <w:rsid w:val="00FC5619"/>
    <w:rsid w:val="00FD047D"/>
    <w:rsid w:val="00FD1D8E"/>
    <w:rsid w:val="00FD1E8B"/>
    <w:rsid w:val="00FD2869"/>
    <w:rsid w:val="00FD34E3"/>
    <w:rsid w:val="00FD368C"/>
    <w:rsid w:val="00FD390E"/>
    <w:rsid w:val="00FD4BD6"/>
    <w:rsid w:val="00FD4FA8"/>
    <w:rsid w:val="00FD5009"/>
    <w:rsid w:val="00FD598B"/>
    <w:rsid w:val="00FD61F2"/>
    <w:rsid w:val="00FD6BB7"/>
    <w:rsid w:val="00FD6CE5"/>
    <w:rsid w:val="00FD6ECD"/>
    <w:rsid w:val="00FD7209"/>
    <w:rsid w:val="00FD7A4A"/>
    <w:rsid w:val="00FE0A31"/>
    <w:rsid w:val="00FE1D14"/>
    <w:rsid w:val="00FE215B"/>
    <w:rsid w:val="00FE2CBA"/>
    <w:rsid w:val="00FE3E79"/>
    <w:rsid w:val="00FE4C2D"/>
    <w:rsid w:val="00FE4D4D"/>
    <w:rsid w:val="00FE5A4E"/>
    <w:rsid w:val="00FE64E5"/>
    <w:rsid w:val="00FE7941"/>
    <w:rsid w:val="00FE7A12"/>
    <w:rsid w:val="00FF0F71"/>
    <w:rsid w:val="00FF1A0B"/>
    <w:rsid w:val="00FF1A7B"/>
    <w:rsid w:val="00FF242C"/>
    <w:rsid w:val="00FF2FDB"/>
    <w:rsid w:val="00FF4FD3"/>
    <w:rsid w:val="00FF51E2"/>
    <w:rsid w:val="00FF6B0F"/>
    <w:rsid w:val="00FF6C7A"/>
    <w:rsid w:val="00FF723A"/>
    <w:rsid w:val="00FF79E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colormru v:ext="edit" colors="#f8f8f8"/>
    </o:shapedefaults>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06CB1"/>
    <w:pPr>
      <w:suppressAutoHyphens/>
    </w:pPr>
    <w:rPr>
      <w:sz w:val="24"/>
      <w:szCs w:val="24"/>
      <w:lang w:eastAsia="ar-SA"/>
    </w:rPr>
  </w:style>
  <w:style w:type="paragraph" w:styleId="1">
    <w:name w:val="heading 1"/>
    <w:aliases w:val="q1"/>
    <w:basedOn w:val="a0"/>
    <w:next w:val="a0"/>
    <w:link w:val="10"/>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qFormat/>
    <w:rsid w:val="007D11F5"/>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7D11F5"/>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1">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1">
    <w:name w:val="Основной шрифт абзаца1"/>
    <w:rsid w:val="007D11F5"/>
  </w:style>
  <w:style w:type="character" w:styleId="a4">
    <w:name w:val="page number"/>
    <w:basedOn w:val="11"/>
    <w:rsid w:val="007D11F5"/>
  </w:style>
  <w:style w:type="character" w:customStyle="1" w:styleId="a5">
    <w:name w:val="Символ нумерации"/>
    <w:rsid w:val="007D11F5"/>
  </w:style>
  <w:style w:type="paragraph" w:customStyle="1" w:styleId="a6">
    <w:name w:val="Заголовок"/>
    <w:basedOn w:val="a0"/>
    <w:next w:val="a7"/>
    <w:rsid w:val="007D11F5"/>
    <w:pPr>
      <w:keepNext/>
      <w:spacing w:before="240" w:after="120"/>
    </w:pPr>
    <w:rPr>
      <w:rFonts w:ascii="Arial" w:eastAsia="Lucida Sans Unicode" w:hAnsi="Arial" w:cs="Tahoma"/>
      <w:sz w:val="28"/>
      <w:szCs w:val="28"/>
    </w:rPr>
  </w:style>
  <w:style w:type="paragraph" w:styleId="a7">
    <w:name w:val="Body Text"/>
    <w:basedOn w:val="a0"/>
    <w:link w:val="a8"/>
    <w:rsid w:val="007D11F5"/>
    <w:pPr>
      <w:spacing w:after="120"/>
    </w:pPr>
  </w:style>
  <w:style w:type="paragraph" w:styleId="a9">
    <w:name w:val="List"/>
    <w:basedOn w:val="a7"/>
    <w:rsid w:val="007D11F5"/>
    <w:rPr>
      <w:rFonts w:cs="Tahoma"/>
    </w:rPr>
  </w:style>
  <w:style w:type="paragraph" w:customStyle="1" w:styleId="22">
    <w:name w:val="Название2"/>
    <w:basedOn w:val="a0"/>
    <w:rsid w:val="007D11F5"/>
    <w:pPr>
      <w:suppressLineNumbers/>
      <w:spacing w:before="120" w:after="120"/>
    </w:pPr>
    <w:rPr>
      <w:rFonts w:ascii="Arial" w:hAnsi="Arial" w:cs="Tahoma"/>
      <w:i/>
      <w:iCs/>
      <w:sz w:val="20"/>
    </w:rPr>
  </w:style>
  <w:style w:type="paragraph" w:customStyle="1" w:styleId="23">
    <w:name w:val="Указатель2"/>
    <w:basedOn w:val="a0"/>
    <w:rsid w:val="007D11F5"/>
    <w:pPr>
      <w:suppressLineNumbers/>
    </w:pPr>
    <w:rPr>
      <w:rFonts w:ascii="Arial" w:hAnsi="Arial" w:cs="Tahoma"/>
    </w:rPr>
  </w:style>
  <w:style w:type="paragraph" w:customStyle="1" w:styleId="12">
    <w:name w:val="Название1"/>
    <w:basedOn w:val="a0"/>
    <w:rsid w:val="007D11F5"/>
    <w:pPr>
      <w:suppressLineNumbers/>
      <w:spacing w:before="120" w:after="120"/>
    </w:pPr>
    <w:rPr>
      <w:rFonts w:cs="Tahoma"/>
      <w:i/>
      <w:iCs/>
    </w:rPr>
  </w:style>
  <w:style w:type="paragraph" w:customStyle="1" w:styleId="13">
    <w:name w:val="Указатель1"/>
    <w:basedOn w:val="a0"/>
    <w:rsid w:val="007D11F5"/>
    <w:pPr>
      <w:suppressLineNumbers/>
    </w:pPr>
    <w:rPr>
      <w:rFonts w:cs="Tahoma"/>
    </w:rPr>
  </w:style>
  <w:style w:type="paragraph" w:styleId="aa">
    <w:name w:val="header"/>
    <w:basedOn w:val="a0"/>
    <w:link w:val="ab"/>
    <w:rsid w:val="007D11F5"/>
    <w:pPr>
      <w:tabs>
        <w:tab w:val="center" w:pos="4153"/>
        <w:tab w:val="right" w:pos="8306"/>
      </w:tabs>
    </w:pPr>
    <w:rPr>
      <w:sz w:val="20"/>
      <w:szCs w:val="20"/>
    </w:rPr>
  </w:style>
  <w:style w:type="paragraph" w:styleId="ac">
    <w:name w:val="footer"/>
    <w:basedOn w:val="a0"/>
    <w:link w:val="ad"/>
    <w:uiPriority w:val="99"/>
    <w:rsid w:val="007D11F5"/>
    <w:pPr>
      <w:tabs>
        <w:tab w:val="center" w:pos="4153"/>
        <w:tab w:val="right" w:pos="8306"/>
      </w:tabs>
    </w:pPr>
    <w:rPr>
      <w:sz w:val="20"/>
      <w:szCs w:val="20"/>
    </w:rPr>
  </w:style>
  <w:style w:type="paragraph" w:customStyle="1" w:styleId="ae">
    <w:name w:val="Заголовок КД"/>
    <w:basedOn w:val="a0"/>
    <w:next w:val="a0"/>
    <w:rsid w:val="007D11F5"/>
    <w:pPr>
      <w:ind w:left="284" w:right="284"/>
      <w:jc w:val="center"/>
    </w:pPr>
    <w:rPr>
      <w:b/>
      <w:sz w:val="28"/>
      <w:szCs w:val="20"/>
    </w:rPr>
  </w:style>
  <w:style w:type="paragraph" w:customStyle="1" w:styleId="210">
    <w:name w:val="Основной текст 21"/>
    <w:basedOn w:val="a0"/>
    <w:rsid w:val="007D11F5"/>
    <w:pPr>
      <w:snapToGrid w:val="0"/>
      <w:spacing w:before="120"/>
      <w:ind w:firstLine="709"/>
      <w:jc w:val="both"/>
    </w:pPr>
    <w:rPr>
      <w:rFonts w:ascii="Arial" w:hAnsi="Arial"/>
      <w:szCs w:val="20"/>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
    <w:name w:val="Основной текст 31"/>
    <w:basedOn w:val="a0"/>
    <w:rsid w:val="007D11F5"/>
    <w:pPr>
      <w:spacing w:after="120"/>
    </w:pPr>
    <w:rPr>
      <w:b/>
      <w:bCs/>
      <w:sz w:val="16"/>
      <w:szCs w:val="16"/>
    </w:rPr>
  </w:style>
  <w:style w:type="paragraph" w:customStyle="1" w:styleId="af">
    <w:name w:val="Содержимое врезки"/>
    <w:basedOn w:val="a7"/>
    <w:rsid w:val="007D11F5"/>
  </w:style>
  <w:style w:type="paragraph" w:customStyle="1" w:styleId="af0">
    <w:name w:val="Содержимое таблицы"/>
    <w:basedOn w:val="a0"/>
    <w:rsid w:val="007D11F5"/>
    <w:pPr>
      <w:suppressLineNumbers/>
    </w:pPr>
  </w:style>
  <w:style w:type="paragraph" w:customStyle="1" w:styleId="af1">
    <w:name w:val="Заголовок таблицы"/>
    <w:basedOn w:val="af0"/>
    <w:rsid w:val="007D11F5"/>
    <w:pPr>
      <w:jc w:val="center"/>
    </w:pPr>
    <w:rPr>
      <w:b/>
      <w:bCs/>
    </w:rPr>
  </w:style>
  <w:style w:type="table" w:styleId="af2">
    <w:name w:val="Table Grid"/>
    <w:basedOn w:val="a2"/>
    <w:uiPriority w:val="59"/>
    <w:rsid w:val="00383DE8"/>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4">
    <w:name w:val="toc 1"/>
    <w:basedOn w:val="a0"/>
    <w:next w:val="a0"/>
    <w:autoRedefine/>
    <w:uiPriority w:val="39"/>
    <w:rsid w:val="004510E4"/>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604972"/>
    <w:pPr>
      <w:widowControl w:val="0"/>
      <w:tabs>
        <w:tab w:val="left" w:pos="426"/>
        <w:tab w:val="right" w:leader="dot" w:pos="9627"/>
      </w:tabs>
      <w:suppressAutoHyphens w:val="0"/>
      <w:adjustRightInd w:val="0"/>
      <w:spacing w:line="360" w:lineRule="auto"/>
      <w:textAlignment w:val="baseline"/>
    </w:pPr>
    <w:rPr>
      <w:sz w:val="20"/>
      <w:szCs w:val="20"/>
      <w:lang w:eastAsia="ru-RU"/>
    </w:rPr>
  </w:style>
  <w:style w:type="character" w:styleId="af3">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4">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5">
    <w:name w:val="Balloon Text"/>
    <w:basedOn w:val="a0"/>
    <w:link w:val="af6"/>
    <w:uiPriority w:val="99"/>
    <w:semiHidden/>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7">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8">
    <w:name w:val="Body Text Indent"/>
    <w:basedOn w:val="a0"/>
    <w:rsid w:val="00BE4064"/>
    <w:pPr>
      <w:spacing w:after="120"/>
      <w:ind w:left="283"/>
    </w:pPr>
  </w:style>
  <w:style w:type="character" w:styleId="af9">
    <w:name w:val="Strong"/>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0">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c"/>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d">
    <w:name w:val="Нижний колонтитул Знак"/>
    <w:link w:val="ac"/>
    <w:uiPriority w:val="99"/>
    <w:rsid w:val="00D70550"/>
    <w:rPr>
      <w:lang w:eastAsia="ar-SA"/>
    </w:rPr>
  </w:style>
  <w:style w:type="paragraph" w:customStyle="1" w:styleId="15">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link w:val="a7"/>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2">
    <w:name w:val="Body Text 3"/>
    <w:basedOn w:val="a0"/>
    <w:link w:val="33"/>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3">
    <w:name w:val="Основной текст 3 Знак"/>
    <w:link w:val="32"/>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6">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Название Знак"/>
    <w:link w:val="aff"/>
    <w:rsid w:val="00D70550"/>
    <w:rPr>
      <w:b/>
      <w:bCs/>
      <w:sz w:val="28"/>
      <w:szCs w:val="24"/>
    </w:rPr>
  </w:style>
  <w:style w:type="character" w:styleId="aff1">
    <w:name w:val="line number"/>
    <w:basedOn w:val="a1"/>
    <w:rsid w:val="00F3765D"/>
  </w:style>
  <w:style w:type="character" w:styleId="aff2">
    <w:name w:val="annotation reference"/>
    <w:uiPriority w:val="99"/>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4">
    <w:name w:val="toc 3"/>
    <w:basedOn w:val="a0"/>
    <w:next w:val="a0"/>
    <w:autoRedefine/>
    <w:semiHidden/>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7">
    <w:name w:val="Table Grid 1"/>
    <w:basedOn w:val="a2"/>
    <w:rsid w:val="00E43172"/>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8"/>
    <w:locked/>
    <w:rsid w:val="00661E97"/>
    <w:rPr>
      <w:sz w:val="19"/>
      <w:szCs w:val="19"/>
      <w:shd w:val="clear" w:color="auto" w:fill="FFFFFF"/>
    </w:rPr>
  </w:style>
  <w:style w:type="paragraph" w:customStyle="1" w:styleId="18">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9">
    <w:name w:val="Основной текст с отступом1"/>
    <w:basedOn w:val="a0"/>
    <w:rsid w:val="00C53EC5"/>
    <w:pPr>
      <w:suppressAutoHyphens w:val="0"/>
      <w:ind w:firstLine="567"/>
      <w:jc w:val="both"/>
    </w:pPr>
    <w:rPr>
      <w:szCs w:val="20"/>
      <w:lang w:eastAsia="ru-RU"/>
    </w:rPr>
  </w:style>
  <w:style w:type="character" w:customStyle="1" w:styleId="ab">
    <w:name w:val="Верхний колонтитул Знак"/>
    <w:link w:val="aa"/>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a">
    <w:name w:val="Нет списка1"/>
    <w:next w:val="a3"/>
    <w:uiPriority w:val="99"/>
    <w:semiHidden/>
    <w:unhideWhenUsed/>
    <w:rsid w:val="00352FAF"/>
  </w:style>
  <w:style w:type="character" w:customStyle="1" w:styleId="10">
    <w:name w:val="Заголовок 1 Знак"/>
    <w:aliases w:val="q1 Знак"/>
    <w:link w:val="1"/>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6">
    <w:name w:val="Текст выноски Знак"/>
    <w:link w:val="af5"/>
    <w:uiPriority w:val="99"/>
    <w:semiHidden/>
    <w:rsid w:val="00352FAF"/>
    <w:rPr>
      <w:rFonts w:ascii="Tahoma" w:hAnsi="Tahoma" w:cs="Tahoma"/>
      <w:sz w:val="16"/>
      <w:szCs w:val="16"/>
      <w:lang w:eastAsia="ar-SA"/>
    </w:rPr>
  </w:style>
  <w:style w:type="table" w:customStyle="1" w:styleId="1b">
    <w:name w:val="Сетка таблицы1"/>
    <w:basedOn w:val="a2"/>
    <w:next w:val="af2"/>
    <w:uiPriority w:val="59"/>
    <w:rsid w:val="00352FAF"/>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Document Map"/>
    <w:basedOn w:val="a0"/>
    <w:link w:val="affb"/>
    <w:uiPriority w:val="99"/>
    <w:rsid w:val="00A93471"/>
    <w:rPr>
      <w:rFonts w:ascii="Tahoma" w:hAnsi="Tahoma" w:cs="Tahoma"/>
      <w:sz w:val="16"/>
      <w:szCs w:val="16"/>
    </w:rPr>
  </w:style>
  <w:style w:type="character" w:customStyle="1" w:styleId="affb">
    <w:name w:val="Схема документа Знак"/>
    <w:basedOn w:val="a1"/>
    <w:link w:val="affa"/>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5">
    <w:name w:val="Body Text Indent 3"/>
    <w:basedOn w:val="a0"/>
    <w:link w:val="36"/>
    <w:rsid w:val="004919C1"/>
    <w:pPr>
      <w:spacing w:after="120"/>
      <w:ind w:left="283"/>
    </w:pPr>
    <w:rPr>
      <w:sz w:val="16"/>
      <w:szCs w:val="16"/>
    </w:rPr>
  </w:style>
  <w:style w:type="character" w:customStyle="1" w:styleId="36">
    <w:name w:val="Основной текст с отступом 3 Знак"/>
    <w:basedOn w:val="a1"/>
    <w:link w:val="35"/>
    <w:rsid w:val="004919C1"/>
    <w:rPr>
      <w:sz w:val="16"/>
      <w:szCs w:val="16"/>
      <w:lang w:eastAsia="ar-SA"/>
    </w:rPr>
  </w:style>
  <w:style w:type="paragraph" w:customStyle="1" w:styleId="affc">
    <w:name w:val="Комментарий"/>
    <w:basedOn w:val="a0"/>
    <w:next w:val="a0"/>
    <w:rsid w:val="000E7CED"/>
    <w:pPr>
      <w:suppressAutoHyphens w:val="0"/>
      <w:autoSpaceDE w:val="0"/>
      <w:autoSpaceDN w:val="0"/>
      <w:adjustRightInd w:val="0"/>
      <w:ind w:left="170"/>
      <w:jc w:val="both"/>
    </w:pPr>
    <w:rPr>
      <w:rFonts w:ascii="Arial" w:hAnsi="Arial"/>
      <w:i/>
      <w:iCs/>
      <w:color w:val="800080"/>
      <w:sz w:val="20"/>
      <w:szCs w:val="20"/>
      <w:lang w:eastAsia="ru-RU"/>
    </w:rPr>
  </w:style>
  <w:style w:type="paragraph" w:styleId="affd">
    <w:name w:val="footnote text"/>
    <w:basedOn w:val="a0"/>
    <w:link w:val="affe"/>
    <w:rsid w:val="000E7CED"/>
    <w:pPr>
      <w:suppressAutoHyphens w:val="0"/>
    </w:pPr>
    <w:rPr>
      <w:sz w:val="20"/>
      <w:szCs w:val="20"/>
      <w:lang w:eastAsia="ru-RU"/>
    </w:rPr>
  </w:style>
  <w:style w:type="character" w:customStyle="1" w:styleId="affe">
    <w:name w:val="Текст сноски Знак"/>
    <w:basedOn w:val="a1"/>
    <w:link w:val="affd"/>
    <w:rsid w:val="000E7CED"/>
  </w:style>
  <w:style w:type="character" w:styleId="afff">
    <w:name w:val="footnote reference"/>
    <w:basedOn w:val="a1"/>
    <w:rsid w:val="000E7CED"/>
    <w:rPr>
      <w:vertAlign w:val="superscript"/>
    </w:rPr>
  </w:style>
  <w:style w:type="numbering" w:customStyle="1" w:styleId="2a">
    <w:name w:val="Нет списка2"/>
    <w:next w:val="a3"/>
    <w:uiPriority w:val="99"/>
    <w:semiHidden/>
    <w:unhideWhenUsed/>
    <w:rsid w:val="001B6930"/>
  </w:style>
  <w:style w:type="table" w:customStyle="1" w:styleId="2b">
    <w:name w:val="Сетка таблицы2"/>
    <w:basedOn w:val="a2"/>
    <w:next w:val="af2"/>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2"/>
    <w:next w:val="af2"/>
    <w:uiPriority w:val="59"/>
    <w:rsid w:val="001B6930"/>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
    <w:name w:val="Нет списка3"/>
    <w:next w:val="a3"/>
    <w:uiPriority w:val="99"/>
    <w:semiHidden/>
    <w:unhideWhenUsed/>
    <w:rsid w:val="00185968"/>
  </w:style>
  <w:style w:type="table" w:customStyle="1" w:styleId="38">
    <w:name w:val="Сетка таблицы3"/>
    <w:basedOn w:val="a2"/>
    <w:next w:val="af2"/>
    <w:uiPriority w:val="39"/>
    <w:rsid w:val="001859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c">
    <w:name w:val="Знак1"/>
    <w:basedOn w:val="a0"/>
    <w:rsid w:val="00124DD5"/>
    <w:pPr>
      <w:suppressAutoHyphens w:val="0"/>
      <w:spacing w:before="100" w:beforeAutospacing="1" w:after="100" w:afterAutospacing="1"/>
    </w:pPr>
    <w:rPr>
      <w:rFonts w:ascii="Tahoma" w:hAnsi="Tahoma"/>
      <w:sz w:val="20"/>
      <w:szCs w:val="20"/>
      <w:lang w:val="en-US" w:eastAsia="en-US"/>
    </w:rPr>
  </w:style>
  <w:style w:type="character" w:customStyle="1" w:styleId="ConsPlusNormal0">
    <w:name w:val="ConsPlusNormal Знак"/>
    <w:link w:val="ConsPlusNormal"/>
    <w:rsid w:val="00124DD5"/>
    <w:rPr>
      <w:rFonts w:ascii="Arial" w:hAnsi="Arial" w:cs="Arial"/>
    </w:rPr>
  </w:style>
  <w:style w:type="paragraph" w:customStyle="1" w:styleId="afff0">
    <w:name w:val="Прижатый влево"/>
    <w:basedOn w:val="a0"/>
    <w:next w:val="a0"/>
    <w:uiPriority w:val="99"/>
    <w:rsid w:val="003941E7"/>
    <w:pPr>
      <w:widowControl w:val="0"/>
      <w:suppressAutoHyphens w:val="0"/>
      <w:autoSpaceDE w:val="0"/>
      <w:autoSpaceDN w:val="0"/>
      <w:adjustRightInd w:val="0"/>
    </w:pPr>
    <w:rPr>
      <w:rFonts w:ascii="Arial" w:hAnsi="Arial"/>
      <w:lang w:eastAsia="ru-RU"/>
    </w:rPr>
  </w:style>
  <w:style w:type="character" w:customStyle="1" w:styleId="afff1">
    <w:name w:val="Цветовое выделение"/>
    <w:rsid w:val="003941E7"/>
    <w:rPr>
      <w:b/>
      <w:color w:val="000080"/>
    </w:rPr>
  </w:style>
  <w:style w:type="paragraph" w:customStyle="1" w:styleId="111">
    <w:name w:val="Знак11"/>
    <w:basedOn w:val="a0"/>
    <w:rsid w:val="00FD4FA8"/>
    <w:pPr>
      <w:suppressAutoHyphens w:val="0"/>
      <w:spacing w:before="100" w:beforeAutospacing="1" w:after="100" w:afterAutospacing="1"/>
    </w:pPr>
    <w:rPr>
      <w:rFonts w:ascii="Tahoma" w:hAnsi="Tahoma"/>
      <w:sz w:val="20"/>
      <w:szCs w:val="20"/>
      <w:lang w:val="en-US" w:eastAsia="en-US"/>
    </w:rPr>
  </w:style>
  <w:style w:type="paragraph" w:customStyle="1" w:styleId="ConsPlusTitle">
    <w:name w:val="ConsPlusTitle"/>
    <w:rsid w:val="008048D4"/>
    <w:pPr>
      <w:widowControl w:val="0"/>
      <w:autoSpaceDE w:val="0"/>
      <w:autoSpaceDN w:val="0"/>
      <w:adjustRightInd w:val="0"/>
    </w:pPr>
    <w:rPr>
      <w:rFonts w:ascii="Arial" w:hAnsi="Arial" w:cs="Arial"/>
      <w:b/>
      <w:bCs/>
    </w:rPr>
  </w:style>
  <w:style w:type="paragraph" w:styleId="2c">
    <w:name w:val="Body Text 2"/>
    <w:basedOn w:val="a0"/>
    <w:link w:val="2d"/>
    <w:semiHidden/>
    <w:unhideWhenUsed/>
    <w:rsid w:val="00BE0BDA"/>
    <w:pPr>
      <w:spacing w:after="120" w:line="480" w:lineRule="auto"/>
    </w:pPr>
  </w:style>
  <w:style w:type="character" w:customStyle="1" w:styleId="2d">
    <w:name w:val="Основной текст 2 Знак"/>
    <w:basedOn w:val="a1"/>
    <w:link w:val="2c"/>
    <w:semiHidden/>
    <w:rsid w:val="00BE0BDA"/>
    <w:rPr>
      <w:sz w:val="24"/>
      <w:szCs w:val="24"/>
      <w:lang w:eastAsia="ar-SA"/>
    </w:rPr>
  </w:style>
  <w:style w:type="paragraph" w:customStyle="1" w:styleId="afff2">
    <w:name w:val="Базовый"/>
    <w:rsid w:val="00BE0BDA"/>
    <w:pPr>
      <w:tabs>
        <w:tab w:val="left" w:pos="709"/>
      </w:tabs>
      <w:suppressAutoHyphens/>
      <w:spacing w:after="60" w:line="276" w:lineRule="auto"/>
      <w:jc w:val="both"/>
    </w:pPr>
    <w:rPr>
      <w:sz w:val="24"/>
      <w:szCs w:val="24"/>
      <w:lang w:eastAsia="ar-SA"/>
    </w:rPr>
  </w:style>
  <w:style w:type="paragraph" w:customStyle="1" w:styleId="220">
    <w:name w:val="Основной текст 22"/>
    <w:basedOn w:val="a0"/>
    <w:rsid w:val="00202DC9"/>
    <w:pPr>
      <w:spacing w:after="120" w:line="480" w:lineRule="auto"/>
    </w:pPr>
    <w:rPr>
      <w:rFonts w:cs="Calibri"/>
    </w:rPr>
  </w:style>
  <w:style w:type="paragraph" w:customStyle="1" w:styleId="S1">
    <w:name w:val="S_Обычный Знак Знак"/>
    <w:basedOn w:val="a0"/>
    <w:rsid w:val="00595853"/>
    <w:pPr>
      <w:spacing w:line="360" w:lineRule="auto"/>
      <w:ind w:firstLine="709"/>
      <w:jc w:val="both"/>
    </w:pPr>
  </w:style>
  <w:style w:type="paragraph" w:customStyle="1" w:styleId="Normal">
    <w:name w:val="Normal Знак Знак"/>
    <w:rsid w:val="00595853"/>
    <w:pPr>
      <w:suppressAutoHyphens/>
      <w:spacing w:before="100" w:after="100"/>
      <w:jc w:val="both"/>
    </w:pPr>
    <w:rPr>
      <w:rFonts w:eastAsia="Arial"/>
      <w:sz w:val="24"/>
      <w:lang w:eastAsia="ar-SA"/>
    </w:rPr>
  </w:style>
  <w:style w:type="paragraph" w:customStyle="1" w:styleId="S2">
    <w:name w:val="S_Маркированный"/>
    <w:basedOn w:val="a0"/>
    <w:rsid w:val="00595853"/>
    <w:pPr>
      <w:tabs>
        <w:tab w:val="left" w:pos="851"/>
      </w:tabs>
      <w:suppressAutoHyphens w:val="0"/>
      <w:spacing w:line="360" w:lineRule="auto"/>
      <w:jc w:val="both"/>
    </w:pPr>
  </w:style>
  <w:style w:type="paragraph" w:customStyle="1" w:styleId="S3">
    <w:name w:val="S_Заголовок 3"/>
    <w:basedOn w:val="3"/>
    <w:rsid w:val="009E2C37"/>
    <w:pPr>
      <w:keepNext w:val="0"/>
      <w:tabs>
        <w:tab w:val="clear" w:pos="0"/>
      </w:tabs>
      <w:suppressAutoHyphens w:val="0"/>
      <w:spacing w:before="0" w:after="0" w:line="360" w:lineRule="auto"/>
      <w:ind w:left="1800" w:hanging="720"/>
    </w:pPr>
    <w:rPr>
      <w:rFonts w:ascii="Times New Roman" w:hAnsi="Times New Roman" w:cs="Times New Roman"/>
      <w:b w:val="0"/>
      <w:bCs w:val="0"/>
      <w:sz w:val="24"/>
      <w:szCs w:val="24"/>
      <w:u w:val="single"/>
    </w:rPr>
  </w:style>
  <w:style w:type="character" w:customStyle="1" w:styleId="S10">
    <w:name w:val="S_Маркированный Знак Знак1"/>
    <w:basedOn w:val="11"/>
    <w:rsid w:val="009E2C37"/>
    <w:rPr>
      <w:sz w:val="24"/>
      <w:szCs w:val="24"/>
      <w:lang w:val="ru-RU" w:eastAsia="ar-SA" w:bidi="ar-SA"/>
    </w:rPr>
  </w:style>
  <w:style w:type="paragraph" w:customStyle="1" w:styleId="ConsNonformat">
    <w:name w:val="ConsNonformat"/>
    <w:rsid w:val="00E223B0"/>
    <w:pPr>
      <w:widowControl w:val="0"/>
      <w:numPr>
        <w:numId w:val="11"/>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E223B0"/>
    <w:pPr>
      <w:numPr>
        <w:numId w:val="11"/>
      </w:numPr>
    </w:pPr>
  </w:style>
  <w:style w:type="table" w:customStyle="1" w:styleId="42">
    <w:name w:val="Сетка таблицы4"/>
    <w:basedOn w:val="a2"/>
    <w:next w:val="af2"/>
    <w:rsid w:val="0014340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western">
    <w:name w:val="основной-!!!-western"/>
    <w:basedOn w:val="a0"/>
    <w:rsid w:val="009E0AD5"/>
    <w:pPr>
      <w:suppressAutoHyphens w:val="0"/>
      <w:spacing w:before="119"/>
      <w:ind w:firstLine="902"/>
      <w:jc w:val="both"/>
    </w:pPr>
    <w:rPr>
      <w:rFonts w:ascii="Arial" w:hAnsi="Arial" w:cs="Arial"/>
      <w:color w:val="000000"/>
      <w:lang w:eastAsia="ru-RU"/>
    </w:rPr>
  </w:style>
  <w:style w:type="paragraph" w:customStyle="1" w:styleId="ConsPlusCell">
    <w:name w:val="ConsPlusCell"/>
    <w:uiPriority w:val="99"/>
    <w:rsid w:val="00982F6E"/>
    <w:pPr>
      <w:widowControl w:val="0"/>
      <w:autoSpaceDE w:val="0"/>
      <w:autoSpaceDN w:val="0"/>
      <w:adjustRightInd w:val="0"/>
    </w:pPr>
    <w:rPr>
      <w:rFonts w:ascii="Arial" w:hAnsi="Arial" w:cs="Arial"/>
    </w:rPr>
  </w:style>
  <w:style w:type="character" w:customStyle="1" w:styleId="50">
    <w:name w:val="Заголовок 5 Знак"/>
    <w:basedOn w:val="a1"/>
    <w:link w:val="5"/>
    <w:rsid w:val="00A713C0"/>
    <w:rPr>
      <w:b/>
      <w:bCs/>
      <w:i/>
      <w:iCs/>
      <w:sz w:val="26"/>
      <w:szCs w:val="26"/>
      <w:lang w:eastAsia="ar-SA"/>
    </w:rPr>
  </w:style>
  <w:style w:type="paragraph" w:styleId="afff3">
    <w:name w:val="Block Text"/>
    <w:basedOn w:val="a0"/>
    <w:rsid w:val="006B22CB"/>
    <w:pPr>
      <w:suppressAutoHyphens w:val="0"/>
      <w:spacing w:before="120" w:line="320" w:lineRule="exact"/>
      <w:ind w:left="284" w:right="567" w:firstLine="567"/>
      <w:jc w:val="both"/>
    </w:pPr>
    <w:rPr>
      <w:lang w:eastAsia="ru-RU"/>
    </w:rPr>
  </w:style>
  <w:style w:type="paragraph" w:customStyle="1" w:styleId="afff4">
    <w:name w:val="Нормальный (таблица)"/>
    <w:basedOn w:val="a0"/>
    <w:next w:val="a0"/>
    <w:uiPriority w:val="99"/>
    <w:rsid w:val="00EF4876"/>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afe">
    <w:name w:val="Абзац списка Знак"/>
    <w:link w:val="afd"/>
    <w:uiPriority w:val="34"/>
    <w:rsid w:val="00EF4876"/>
    <w:rPr>
      <w:rFonts w:ascii="Calibri" w:eastAsia="Calibri" w:hAnsi="Calibri"/>
      <w:sz w:val="22"/>
      <w:szCs w:val="22"/>
      <w:lang w:eastAsia="ar-SA"/>
    </w:rPr>
  </w:style>
</w:styles>
</file>

<file path=word/webSettings.xml><?xml version="1.0" encoding="utf-8"?>
<w:webSettings xmlns:r="http://schemas.openxmlformats.org/officeDocument/2006/relationships" xmlns:w="http://schemas.openxmlformats.org/wordprocessingml/2006/main">
  <w:divs>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31156407">
      <w:bodyDiv w:val="1"/>
      <w:marLeft w:val="0"/>
      <w:marRight w:val="0"/>
      <w:marTop w:val="0"/>
      <w:marBottom w:val="0"/>
      <w:divBdr>
        <w:top w:val="none" w:sz="0" w:space="0" w:color="auto"/>
        <w:left w:val="none" w:sz="0" w:space="0" w:color="auto"/>
        <w:bottom w:val="none" w:sz="0" w:space="0" w:color="auto"/>
        <w:right w:val="none" w:sz="0" w:space="0" w:color="auto"/>
      </w:divBdr>
    </w:div>
    <w:div w:id="39130577">
      <w:bodyDiv w:val="1"/>
      <w:marLeft w:val="0"/>
      <w:marRight w:val="0"/>
      <w:marTop w:val="0"/>
      <w:marBottom w:val="0"/>
      <w:divBdr>
        <w:top w:val="none" w:sz="0" w:space="0" w:color="auto"/>
        <w:left w:val="none" w:sz="0" w:space="0" w:color="auto"/>
        <w:bottom w:val="none" w:sz="0" w:space="0" w:color="auto"/>
        <w:right w:val="none" w:sz="0" w:space="0" w:color="auto"/>
      </w:divBdr>
    </w:div>
    <w:div w:id="62680606">
      <w:bodyDiv w:val="1"/>
      <w:marLeft w:val="0"/>
      <w:marRight w:val="0"/>
      <w:marTop w:val="0"/>
      <w:marBottom w:val="0"/>
      <w:divBdr>
        <w:top w:val="none" w:sz="0" w:space="0" w:color="auto"/>
        <w:left w:val="none" w:sz="0" w:space="0" w:color="auto"/>
        <w:bottom w:val="none" w:sz="0" w:space="0" w:color="auto"/>
        <w:right w:val="none" w:sz="0" w:space="0" w:color="auto"/>
      </w:divBdr>
    </w:div>
    <w:div w:id="95635079">
      <w:bodyDiv w:val="1"/>
      <w:marLeft w:val="0"/>
      <w:marRight w:val="0"/>
      <w:marTop w:val="0"/>
      <w:marBottom w:val="0"/>
      <w:divBdr>
        <w:top w:val="none" w:sz="0" w:space="0" w:color="auto"/>
        <w:left w:val="none" w:sz="0" w:space="0" w:color="auto"/>
        <w:bottom w:val="none" w:sz="0" w:space="0" w:color="auto"/>
        <w:right w:val="none" w:sz="0" w:space="0" w:color="auto"/>
      </w:divBdr>
    </w:div>
    <w:div w:id="134221179">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90187098">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0657145">
      <w:bodyDiv w:val="1"/>
      <w:marLeft w:val="0"/>
      <w:marRight w:val="0"/>
      <w:marTop w:val="0"/>
      <w:marBottom w:val="0"/>
      <w:divBdr>
        <w:top w:val="none" w:sz="0" w:space="0" w:color="auto"/>
        <w:left w:val="none" w:sz="0" w:space="0" w:color="auto"/>
        <w:bottom w:val="none" w:sz="0" w:space="0" w:color="auto"/>
        <w:right w:val="none" w:sz="0" w:space="0" w:color="auto"/>
      </w:divBdr>
    </w:div>
    <w:div w:id="222915930">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77181238">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1222411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1586800">
      <w:bodyDiv w:val="1"/>
      <w:marLeft w:val="0"/>
      <w:marRight w:val="0"/>
      <w:marTop w:val="0"/>
      <w:marBottom w:val="0"/>
      <w:divBdr>
        <w:top w:val="none" w:sz="0" w:space="0" w:color="auto"/>
        <w:left w:val="none" w:sz="0" w:space="0" w:color="auto"/>
        <w:bottom w:val="none" w:sz="0" w:space="0" w:color="auto"/>
        <w:right w:val="none" w:sz="0" w:space="0" w:color="auto"/>
      </w:divBdr>
    </w:div>
    <w:div w:id="354423872">
      <w:bodyDiv w:val="1"/>
      <w:marLeft w:val="0"/>
      <w:marRight w:val="0"/>
      <w:marTop w:val="0"/>
      <w:marBottom w:val="0"/>
      <w:divBdr>
        <w:top w:val="none" w:sz="0" w:space="0" w:color="auto"/>
        <w:left w:val="none" w:sz="0" w:space="0" w:color="auto"/>
        <w:bottom w:val="none" w:sz="0" w:space="0" w:color="auto"/>
        <w:right w:val="none" w:sz="0" w:space="0" w:color="auto"/>
      </w:divBdr>
    </w:div>
    <w:div w:id="387728956">
      <w:bodyDiv w:val="1"/>
      <w:marLeft w:val="0"/>
      <w:marRight w:val="0"/>
      <w:marTop w:val="0"/>
      <w:marBottom w:val="0"/>
      <w:divBdr>
        <w:top w:val="none" w:sz="0" w:space="0" w:color="auto"/>
        <w:left w:val="none" w:sz="0" w:space="0" w:color="auto"/>
        <w:bottom w:val="none" w:sz="0" w:space="0" w:color="auto"/>
        <w:right w:val="none" w:sz="0" w:space="0" w:color="auto"/>
      </w:divBdr>
    </w:div>
    <w:div w:id="406654443">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4860011">
      <w:bodyDiv w:val="1"/>
      <w:marLeft w:val="0"/>
      <w:marRight w:val="0"/>
      <w:marTop w:val="0"/>
      <w:marBottom w:val="0"/>
      <w:divBdr>
        <w:top w:val="none" w:sz="0" w:space="0" w:color="auto"/>
        <w:left w:val="none" w:sz="0" w:space="0" w:color="auto"/>
        <w:bottom w:val="none" w:sz="0" w:space="0" w:color="auto"/>
        <w:right w:val="none" w:sz="0" w:space="0" w:color="auto"/>
      </w:divBdr>
    </w:div>
    <w:div w:id="415251118">
      <w:bodyDiv w:val="1"/>
      <w:marLeft w:val="0"/>
      <w:marRight w:val="0"/>
      <w:marTop w:val="0"/>
      <w:marBottom w:val="0"/>
      <w:divBdr>
        <w:top w:val="none" w:sz="0" w:space="0" w:color="auto"/>
        <w:left w:val="none" w:sz="0" w:space="0" w:color="auto"/>
        <w:bottom w:val="none" w:sz="0" w:space="0" w:color="auto"/>
        <w:right w:val="none" w:sz="0" w:space="0" w:color="auto"/>
      </w:divBdr>
    </w:div>
    <w:div w:id="421679285">
      <w:bodyDiv w:val="1"/>
      <w:marLeft w:val="0"/>
      <w:marRight w:val="0"/>
      <w:marTop w:val="0"/>
      <w:marBottom w:val="0"/>
      <w:divBdr>
        <w:top w:val="none" w:sz="0" w:space="0" w:color="auto"/>
        <w:left w:val="none" w:sz="0" w:space="0" w:color="auto"/>
        <w:bottom w:val="none" w:sz="0" w:space="0" w:color="auto"/>
        <w:right w:val="none" w:sz="0" w:space="0" w:color="auto"/>
      </w:divBdr>
    </w:div>
    <w:div w:id="437985481">
      <w:bodyDiv w:val="1"/>
      <w:marLeft w:val="0"/>
      <w:marRight w:val="0"/>
      <w:marTop w:val="0"/>
      <w:marBottom w:val="0"/>
      <w:divBdr>
        <w:top w:val="none" w:sz="0" w:space="0" w:color="auto"/>
        <w:left w:val="none" w:sz="0" w:space="0" w:color="auto"/>
        <w:bottom w:val="none" w:sz="0" w:space="0" w:color="auto"/>
        <w:right w:val="none" w:sz="0" w:space="0" w:color="auto"/>
      </w:divBdr>
    </w:div>
    <w:div w:id="460195103">
      <w:bodyDiv w:val="1"/>
      <w:marLeft w:val="0"/>
      <w:marRight w:val="0"/>
      <w:marTop w:val="0"/>
      <w:marBottom w:val="0"/>
      <w:divBdr>
        <w:top w:val="none" w:sz="0" w:space="0" w:color="auto"/>
        <w:left w:val="none" w:sz="0" w:space="0" w:color="auto"/>
        <w:bottom w:val="none" w:sz="0" w:space="0" w:color="auto"/>
        <w:right w:val="none" w:sz="0" w:space="0" w:color="auto"/>
      </w:divBdr>
    </w:div>
    <w:div w:id="463890163">
      <w:bodyDiv w:val="1"/>
      <w:marLeft w:val="0"/>
      <w:marRight w:val="0"/>
      <w:marTop w:val="0"/>
      <w:marBottom w:val="0"/>
      <w:divBdr>
        <w:top w:val="none" w:sz="0" w:space="0" w:color="auto"/>
        <w:left w:val="none" w:sz="0" w:space="0" w:color="auto"/>
        <w:bottom w:val="none" w:sz="0" w:space="0" w:color="auto"/>
        <w:right w:val="none" w:sz="0" w:space="0" w:color="auto"/>
      </w:divBdr>
    </w:div>
    <w:div w:id="470826330">
      <w:bodyDiv w:val="1"/>
      <w:marLeft w:val="0"/>
      <w:marRight w:val="0"/>
      <w:marTop w:val="0"/>
      <w:marBottom w:val="0"/>
      <w:divBdr>
        <w:top w:val="none" w:sz="0" w:space="0" w:color="auto"/>
        <w:left w:val="none" w:sz="0" w:space="0" w:color="auto"/>
        <w:bottom w:val="none" w:sz="0" w:space="0" w:color="auto"/>
        <w:right w:val="none" w:sz="0" w:space="0" w:color="auto"/>
      </w:divBdr>
    </w:div>
    <w:div w:id="488133540">
      <w:bodyDiv w:val="1"/>
      <w:marLeft w:val="0"/>
      <w:marRight w:val="0"/>
      <w:marTop w:val="0"/>
      <w:marBottom w:val="0"/>
      <w:divBdr>
        <w:top w:val="none" w:sz="0" w:space="0" w:color="auto"/>
        <w:left w:val="none" w:sz="0" w:space="0" w:color="auto"/>
        <w:bottom w:val="none" w:sz="0" w:space="0" w:color="auto"/>
        <w:right w:val="none" w:sz="0" w:space="0" w:color="auto"/>
      </w:divBdr>
    </w:div>
    <w:div w:id="49082799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32881860">
      <w:bodyDiv w:val="1"/>
      <w:marLeft w:val="0"/>
      <w:marRight w:val="0"/>
      <w:marTop w:val="0"/>
      <w:marBottom w:val="0"/>
      <w:divBdr>
        <w:top w:val="none" w:sz="0" w:space="0" w:color="auto"/>
        <w:left w:val="none" w:sz="0" w:space="0" w:color="auto"/>
        <w:bottom w:val="none" w:sz="0" w:space="0" w:color="auto"/>
        <w:right w:val="none" w:sz="0" w:space="0" w:color="auto"/>
      </w:divBdr>
    </w:div>
    <w:div w:id="53681439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342122">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6822389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8100758">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50523545">
      <w:bodyDiv w:val="1"/>
      <w:marLeft w:val="0"/>
      <w:marRight w:val="0"/>
      <w:marTop w:val="0"/>
      <w:marBottom w:val="0"/>
      <w:divBdr>
        <w:top w:val="none" w:sz="0" w:space="0" w:color="auto"/>
        <w:left w:val="none" w:sz="0" w:space="0" w:color="auto"/>
        <w:bottom w:val="none" w:sz="0" w:space="0" w:color="auto"/>
        <w:right w:val="none" w:sz="0" w:space="0" w:color="auto"/>
      </w:divBdr>
    </w:div>
    <w:div w:id="664667547">
      <w:bodyDiv w:val="1"/>
      <w:marLeft w:val="0"/>
      <w:marRight w:val="0"/>
      <w:marTop w:val="0"/>
      <w:marBottom w:val="0"/>
      <w:divBdr>
        <w:top w:val="none" w:sz="0" w:space="0" w:color="auto"/>
        <w:left w:val="none" w:sz="0" w:space="0" w:color="auto"/>
        <w:bottom w:val="none" w:sz="0" w:space="0" w:color="auto"/>
        <w:right w:val="none" w:sz="0" w:space="0" w:color="auto"/>
      </w:divBdr>
    </w:div>
    <w:div w:id="681902300">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21561594">
      <w:bodyDiv w:val="1"/>
      <w:marLeft w:val="0"/>
      <w:marRight w:val="0"/>
      <w:marTop w:val="0"/>
      <w:marBottom w:val="0"/>
      <w:divBdr>
        <w:top w:val="none" w:sz="0" w:space="0" w:color="auto"/>
        <w:left w:val="none" w:sz="0" w:space="0" w:color="auto"/>
        <w:bottom w:val="none" w:sz="0" w:space="0" w:color="auto"/>
        <w:right w:val="none" w:sz="0" w:space="0" w:color="auto"/>
      </w:divBdr>
    </w:div>
    <w:div w:id="76280242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68545864">
      <w:bodyDiv w:val="1"/>
      <w:marLeft w:val="0"/>
      <w:marRight w:val="0"/>
      <w:marTop w:val="0"/>
      <w:marBottom w:val="0"/>
      <w:divBdr>
        <w:top w:val="none" w:sz="0" w:space="0" w:color="auto"/>
        <w:left w:val="none" w:sz="0" w:space="0" w:color="auto"/>
        <w:bottom w:val="none" w:sz="0" w:space="0" w:color="auto"/>
        <w:right w:val="none" w:sz="0" w:space="0" w:color="auto"/>
      </w:divBdr>
    </w:div>
    <w:div w:id="781388713">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1851638">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91355384">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8637213">
      <w:bodyDiv w:val="1"/>
      <w:marLeft w:val="0"/>
      <w:marRight w:val="0"/>
      <w:marTop w:val="0"/>
      <w:marBottom w:val="0"/>
      <w:divBdr>
        <w:top w:val="none" w:sz="0" w:space="0" w:color="auto"/>
        <w:left w:val="none" w:sz="0" w:space="0" w:color="auto"/>
        <w:bottom w:val="none" w:sz="0" w:space="0" w:color="auto"/>
        <w:right w:val="none" w:sz="0" w:space="0" w:color="auto"/>
      </w:divBdr>
    </w:div>
    <w:div w:id="954213377">
      <w:bodyDiv w:val="1"/>
      <w:marLeft w:val="0"/>
      <w:marRight w:val="0"/>
      <w:marTop w:val="0"/>
      <w:marBottom w:val="0"/>
      <w:divBdr>
        <w:top w:val="none" w:sz="0" w:space="0" w:color="auto"/>
        <w:left w:val="none" w:sz="0" w:space="0" w:color="auto"/>
        <w:bottom w:val="none" w:sz="0" w:space="0" w:color="auto"/>
        <w:right w:val="none" w:sz="0" w:space="0" w:color="auto"/>
      </w:divBdr>
    </w:div>
    <w:div w:id="963658589">
      <w:bodyDiv w:val="1"/>
      <w:marLeft w:val="0"/>
      <w:marRight w:val="0"/>
      <w:marTop w:val="0"/>
      <w:marBottom w:val="0"/>
      <w:divBdr>
        <w:top w:val="none" w:sz="0" w:space="0" w:color="auto"/>
        <w:left w:val="none" w:sz="0" w:space="0" w:color="auto"/>
        <w:bottom w:val="none" w:sz="0" w:space="0" w:color="auto"/>
        <w:right w:val="none" w:sz="0" w:space="0" w:color="auto"/>
      </w:divBdr>
    </w:div>
    <w:div w:id="972176533">
      <w:bodyDiv w:val="1"/>
      <w:marLeft w:val="0"/>
      <w:marRight w:val="0"/>
      <w:marTop w:val="0"/>
      <w:marBottom w:val="0"/>
      <w:divBdr>
        <w:top w:val="none" w:sz="0" w:space="0" w:color="auto"/>
        <w:left w:val="none" w:sz="0" w:space="0" w:color="auto"/>
        <w:bottom w:val="none" w:sz="0" w:space="0" w:color="auto"/>
        <w:right w:val="none" w:sz="0" w:space="0" w:color="auto"/>
      </w:divBdr>
    </w:div>
    <w:div w:id="974412835">
      <w:bodyDiv w:val="1"/>
      <w:marLeft w:val="0"/>
      <w:marRight w:val="0"/>
      <w:marTop w:val="0"/>
      <w:marBottom w:val="0"/>
      <w:divBdr>
        <w:top w:val="none" w:sz="0" w:space="0" w:color="auto"/>
        <w:left w:val="none" w:sz="0" w:space="0" w:color="auto"/>
        <w:bottom w:val="none" w:sz="0" w:space="0" w:color="auto"/>
        <w:right w:val="none" w:sz="0" w:space="0" w:color="auto"/>
      </w:divBdr>
    </w:div>
    <w:div w:id="983702875">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2078120">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21391262">
      <w:bodyDiv w:val="1"/>
      <w:marLeft w:val="0"/>
      <w:marRight w:val="0"/>
      <w:marTop w:val="0"/>
      <w:marBottom w:val="0"/>
      <w:divBdr>
        <w:top w:val="none" w:sz="0" w:space="0" w:color="auto"/>
        <w:left w:val="none" w:sz="0" w:space="0" w:color="auto"/>
        <w:bottom w:val="none" w:sz="0" w:space="0" w:color="auto"/>
        <w:right w:val="none" w:sz="0" w:space="0" w:color="auto"/>
      </w:divBdr>
    </w:div>
    <w:div w:id="1051659726">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85301292">
      <w:bodyDiv w:val="1"/>
      <w:marLeft w:val="0"/>
      <w:marRight w:val="0"/>
      <w:marTop w:val="0"/>
      <w:marBottom w:val="0"/>
      <w:divBdr>
        <w:top w:val="none" w:sz="0" w:space="0" w:color="auto"/>
        <w:left w:val="none" w:sz="0" w:space="0" w:color="auto"/>
        <w:bottom w:val="none" w:sz="0" w:space="0" w:color="auto"/>
        <w:right w:val="none" w:sz="0" w:space="0" w:color="auto"/>
      </w:divBdr>
    </w:div>
    <w:div w:id="1117261943">
      <w:bodyDiv w:val="1"/>
      <w:marLeft w:val="0"/>
      <w:marRight w:val="0"/>
      <w:marTop w:val="0"/>
      <w:marBottom w:val="0"/>
      <w:divBdr>
        <w:top w:val="none" w:sz="0" w:space="0" w:color="auto"/>
        <w:left w:val="none" w:sz="0" w:space="0" w:color="auto"/>
        <w:bottom w:val="none" w:sz="0" w:space="0" w:color="auto"/>
        <w:right w:val="none" w:sz="0" w:space="0" w:color="auto"/>
      </w:divBdr>
    </w:div>
    <w:div w:id="1130435959">
      <w:bodyDiv w:val="1"/>
      <w:marLeft w:val="0"/>
      <w:marRight w:val="0"/>
      <w:marTop w:val="0"/>
      <w:marBottom w:val="0"/>
      <w:divBdr>
        <w:top w:val="none" w:sz="0" w:space="0" w:color="auto"/>
        <w:left w:val="none" w:sz="0" w:space="0" w:color="auto"/>
        <w:bottom w:val="none" w:sz="0" w:space="0" w:color="auto"/>
        <w:right w:val="none" w:sz="0" w:space="0" w:color="auto"/>
      </w:divBdr>
    </w:div>
    <w:div w:id="1146358798">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80855971">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42566884">
      <w:bodyDiv w:val="1"/>
      <w:marLeft w:val="0"/>
      <w:marRight w:val="0"/>
      <w:marTop w:val="0"/>
      <w:marBottom w:val="0"/>
      <w:divBdr>
        <w:top w:val="none" w:sz="0" w:space="0" w:color="auto"/>
        <w:left w:val="none" w:sz="0" w:space="0" w:color="auto"/>
        <w:bottom w:val="none" w:sz="0" w:space="0" w:color="auto"/>
        <w:right w:val="none" w:sz="0" w:space="0" w:color="auto"/>
      </w:divBdr>
    </w:div>
    <w:div w:id="1258060136">
      <w:bodyDiv w:val="1"/>
      <w:marLeft w:val="0"/>
      <w:marRight w:val="0"/>
      <w:marTop w:val="0"/>
      <w:marBottom w:val="0"/>
      <w:divBdr>
        <w:top w:val="none" w:sz="0" w:space="0" w:color="auto"/>
        <w:left w:val="none" w:sz="0" w:space="0" w:color="auto"/>
        <w:bottom w:val="none" w:sz="0" w:space="0" w:color="auto"/>
        <w:right w:val="none" w:sz="0" w:space="0" w:color="auto"/>
      </w:divBdr>
    </w:div>
    <w:div w:id="1258561435">
      <w:bodyDiv w:val="1"/>
      <w:marLeft w:val="0"/>
      <w:marRight w:val="0"/>
      <w:marTop w:val="0"/>
      <w:marBottom w:val="0"/>
      <w:divBdr>
        <w:top w:val="none" w:sz="0" w:space="0" w:color="auto"/>
        <w:left w:val="none" w:sz="0" w:space="0" w:color="auto"/>
        <w:bottom w:val="none" w:sz="0" w:space="0" w:color="auto"/>
        <w:right w:val="none" w:sz="0" w:space="0" w:color="auto"/>
      </w:divBdr>
    </w:div>
    <w:div w:id="1280911004">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21890046">
      <w:bodyDiv w:val="1"/>
      <w:marLeft w:val="0"/>
      <w:marRight w:val="0"/>
      <w:marTop w:val="0"/>
      <w:marBottom w:val="0"/>
      <w:divBdr>
        <w:top w:val="none" w:sz="0" w:space="0" w:color="auto"/>
        <w:left w:val="none" w:sz="0" w:space="0" w:color="auto"/>
        <w:bottom w:val="none" w:sz="0" w:space="0" w:color="auto"/>
        <w:right w:val="none" w:sz="0" w:space="0" w:color="auto"/>
      </w:divBdr>
    </w:div>
    <w:div w:id="1350330141">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97510026">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487951">
      <w:bodyDiv w:val="1"/>
      <w:marLeft w:val="0"/>
      <w:marRight w:val="0"/>
      <w:marTop w:val="0"/>
      <w:marBottom w:val="0"/>
      <w:divBdr>
        <w:top w:val="none" w:sz="0" w:space="0" w:color="auto"/>
        <w:left w:val="none" w:sz="0" w:space="0" w:color="auto"/>
        <w:bottom w:val="none" w:sz="0" w:space="0" w:color="auto"/>
        <w:right w:val="none" w:sz="0" w:space="0" w:color="auto"/>
      </w:divBdr>
    </w:div>
    <w:div w:id="1441100176">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82041358">
      <w:bodyDiv w:val="1"/>
      <w:marLeft w:val="0"/>
      <w:marRight w:val="0"/>
      <w:marTop w:val="0"/>
      <w:marBottom w:val="0"/>
      <w:divBdr>
        <w:top w:val="none" w:sz="0" w:space="0" w:color="auto"/>
        <w:left w:val="none" w:sz="0" w:space="0" w:color="auto"/>
        <w:bottom w:val="none" w:sz="0" w:space="0" w:color="auto"/>
        <w:right w:val="none" w:sz="0" w:space="0" w:color="auto"/>
      </w:divBdr>
    </w:div>
    <w:div w:id="1534460088">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52889545">
      <w:bodyDiv w:val="1"/>
      <w:marLeft w:val="0"/>
      <w:marRight w:val="0"/>
      <w:marTop w:val="0"/>
      <w:marBottom w:val="0"/>
      <w:divBdr>
        <w:top w:val="none" w:sz="0" w:space="0" w:color="auto"/>
        <w:left w:val="none" w:sz="0" w:space="0" w:color="auto"/>
        <w:bottom w:val="none" w:sz="0" w:space="0" w:color="auto"/>
        <w:right w:val="none" w:sz="0" w:space="0" w:color="auto"/>
      </w:divBdr>
    </w:div>
    <w:div w:id="1557934606">
      <w:bodyDiv w:val="1"/>
      <w:marLeft w:val="0"/>
      <w:marRight w:val="0"/>
      <w:marTop w:val="0"/>
      <w:marBottom w:val="0"/>
      <w:divBdr>
        <w:top w:val="none" w:sz="0" w:space="0" w:color="auto"/>
        <w:left w:val="none" w:sz="0" w:space="0" w:color="auto"/>
        <w:bottom w:val="none" w:sz="0" w:space="0" w:color="auto"/>
        <w:right w:val="none" w:sz="0" w:space="0" w:color="auto"/>
      </w:divBdr>
    </w:div>
    <w:div w:id="1580556117">
      <w:bodyDiv w:val="1"/>
      <w:marLeft w:val="0"/>
      <w:marRight w:val="0"/>
      <w:marTop w:val="0"/>
      <w:marBottom w:val="0"/>
      <w:divBdr>
        <w:top w:val="none" w:sz="0" w:space="0" w:color="auto"/>
        <w:left w:val="none" w:sz="0" w:space="0" w:color="auto"/>
        <w:bottom w:val="none" w:sz="0" w:space="0" w:color="auto"/>
        <w:right w:val="none" w:sz="0" w:space="0" w:color="auto"/>
      </w:divBdr>
    </w:div>
    <w:div w:id="1582064171">
      <w:bodyDiv w:val="1"/>
      <w:marLeft w:val="0"/>
      <w:marRight w:val="0"/>
      <w:marTop w:val="0"/>
      <w:marBottom w:val="0"/>
      <w:divBdr>
        <w:top w:val="none" w:sz="0" w:space="0" w:color="auto"/>
        <w:left w:val="none" w:sz="0" w:space="0" w:color="auto"/>
        <w:bottom w:val="none" w:sz="0" w:space="0" w:color="auto"/>
        <w:right w:val="none" w:sz="0" w:space="0" w:color="auto"/>
      </w:divBdr>
    </w:div>
    <w:div w:id="1583875743">
      <w:bodyDiv w:val="1"/>
      <w:marLeft w:val="0"/>
      <w:marRight w:val="0"/>
      <w:marTop w:val="0"/>
      <w:marBottom w:val="0"/>
      <w:divBdr>
        <w:top w:val="none" w:sz="0" w:space="0" w:color="auto"/>
        <w:left w:val="none" w:sz="0" w:space="0" w:color="auto"/>
        <w:bottom w:val="none" w:sz="0" w:space="0" w:color="auto"/>
        <w:right w:val="none" w:sz="0" w:space="0" w:color="auto"/>
      </w:divBdr>
    </w:div>
    <w:div w:id="1602879861">
      <w:bodyDiv w:val="1"/>
      <w:marLeft w:val="0"/>
      <w:marRight w:val="0"/>
      <w:marTop w:val="0"/>
      <w:marBottom w:val="0"/>
      <w:divBdr>
        <w:top w:val="none" w:sz="0" w:space="0" w:color="auto"/>
        <w:left w:val="none" w:sz="0" w:space="0" w:color="auto"/>
        <w:bottom w:val="none" w:sz="0" w:space="0" w:color="auto"/>
        <w:right w:val="none" w:sz="0" w:space="0" w:color="auto"/>
      </w:divBdr>
    </w:div>
    <w:div w:id="1604071175">
      <w:bodyDiv w:val="1"/>
      <w:marLeft w:val="0"/>
      <w:marRight w:val="0"/>
      <w:marTop w:val="0"/>
      <w:marBottom w:val="0"/>
      <w:divBdr>
        <w:top w:val="none" w:sz="0" w:space="0" w:color="auto"/>
        <w:left w:val="none" w:sz="0" w:space="0" w:color="auto"/>
        <w:bottom w:val="none" w:sz="0" w:space="0" w:color="auto"/>
        <w:right w:val="none" w:sz="0" w:space="0" w:color="auto"/>
      </w:divBdr>
    </w:div>
    <w:div w:id="1610160731">
      <w:bodyDiv w:val="1"/>
      <w:marLeft w:val="0"/>
      <w:marRight w:val="0"/>
      <w:marTop w:val="0"/>
      <w:marBottom w:val="0"/>
      <w:divBdr>
        <w:top w:val="none" w:sz="0" w:space="0" w:color="auto"/>
        <w:left w:val="none" w:sz="0" w:space="0" w:color="auto"/>
        <w:bottom w:val="none" w:sz="0" w:space="0" w:color="auto"/>
        <w:right w:val="none" w:sz="0" w:space="0" w:color="auto"/>
      </w:divBdr>
    </w:div>
    <w:div w:id="1611626567">
      <w:bodyDiv w:val="1"/>
      <w:marLeft w:val="0"/>
      <w:marRight w:val="0"/>
      <w:marTop w:val="0"/>
      <w:marBottom w:val="0"/>
      <w:divBdr>
        <w:top w:val="none" w:sz="0" w:space="0" w:color="auto"/>
        <w:left w:val="none" w:sz="0" w:space="0" w:color="auto"/>
        <w:bottom w:val="none" w:sz="0" w:space="0" w:color="auto"/>
        <w:right w:val="none" w:sz="0" w:space="0" w:color="auto"/>
      </w:divBdr>
    </w:div>
    <w:div w:id="1633562247">
      <w:bodyDiv w:val="1"/>
      <w:marLeft w:val="0"/>
      <w:marRight w:val="0"/>
      <w:marTop w:val="0"/>
      <w:marBottom w:val="0"/>
      <w:divBdr>
        <w:top w:val="none" w:sz="0" w:space="0" w:color="auto"/>
        <w:left w:val="none" w:sz="0" w:space="0" w:color="auto"/>
        <w:bottom w:val="none" w:sz="0" w:space="0" w:color="auto"/>
        <w:right w:val="none" w:sz="0" w:space="0" w:color="auto"/>
      </w:divBdr>
    </w:div>
    <w:div w:id="1646659518">
      <w:bodyDiv w:val="1"/>
      <w:marLeft w:val="0"/>
      <w:marRight w:val="0"/>
      <w:marTop w:val="0"/>
      <w:marBottom w:val="0"/>
      <w:divBdr>
        <w:top w:val="none" w:sz="0" w:space="0" w:color="auto"/>
        <w:left w:val="none" w:sz="0" w:space="0" w:color="auto"/>
        <w:bottom w:val="none" w:sz="0" w:space="0" w:color="auto"/>
        <w:right w:val="none" w:sz="0" w:space="0" w:color="auto"/>
      </w:divBdr>
    </w:div>
    <w:div w:id="1648901552">
      <w:bodyDiv w:val="1"/>
      <w:marLeft w:val="0"/>
      <w:marRight w:val="0"/>
      <w:marTop w:val="0"/>
      <w:marBottom w:val="0"/>
      <w:divBdr>
        <w:top w:val="none" w:sz="0" w:space="0" w:color="auto"/>
        <w:left w:val="none" w:sz="0" w:space="0" w:color="auto"/>
        <w:bottom w:val="none" w:sz="0" w:space="0" w:color="auto"/>
        <w:right w:val="none" w:sz="0" w:space="0" w:color="auto"/>
      </w:divBdr>
    </w:div>
    <w:div w:id="1670056483">
      <w:bodyDiv w:val="1"/>
      <w:marLeft w:val="0"/>
      <w:marRight w:val="0"/>
      <w:marTop w:val="0"/>
      <w:marBottom w:val="0"/>
      <w:divBdr>
        <w:top w:val="none" w:sz="0" w:space="0" w:color="auto"/>
        <w:left w:val="none" w:sz="0" w:space="0" w:color="auto"/>
        <w:bottom w:val="none" w:sz="0" w:space="0" w:color="auto"/>
        <w:right w:val="none" w:sz="0" w:space="0" w:color="auto"/>
      </w:divBdr>
    </w:div>
    <w:div w:id="1673601118">
      <w:bodyDiv w:val="1"/>
      <w:marLeft w:val="0"/>
      <w:marRight w:val="0"/>
      <w:marTop w:val="0"/>
      <w:marBottom w:val="0"/>
      <w:divBdr>
        <w:top w:val="none" w:sz="0" w:space="0" w:color="auto"/>
        <w:left w:val="none" w:sz="0" w:space="0" w:color="auto"/>
        <w:bottom w:val="none" w:sz="0" w:space="0" w:color="auto"/>
        <w:right w:val="none" w:sz="0" w:space="0" w:color="auto"/>
      </w:divBdr>
    </w:div>
    <w:div w:id="1674188216">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721975464">
      <w:bodyDiv w:val="1"/>
      <w:marLeft w:val="0"/>
      <w:marRight w:val="0"/>
      <w:marTop w:val="0"/>
      <w:marBottom w:val="0"/>
      <w:divBdr>
        <w:top w:val="none" w:sz="0" w:space="0" w:color="auto"/>
        <w:left w:val="none" w:sz="0" w:space="0" w:color="auto"/>
        <w:bottom w:val="none" w:sz="0" w:space="0" w:color="auto"/>
        <w:right w:val="none" w:sz="0" w:space="0" w:color="auto"/>
      </w:divBdr>
    </w:div>
    <w:div w:id="1755318397">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9083431">
      <w:bodyDiv w:val="1"/>
      <w:marLeft w:val="0"/>
      <w:marRight w:val="0"/>
      <w:marTop w:val="0"/>
      <w:marBottom w:val="0"/>
      <w:divBdr>
        <w:top w:val="none" w:sz="0" w:space="0" w:color="auto"/>
        <w:left w:val="none" w:sz="0" w:space="0" w:color="auto"/>
        <w:bottom w:val="none" w:sz="0" w:space="0" w:color="auto"/>
        <w:right w:val="none" w:sz="0" w:space="0" w:color="auto"/>
      </w:divBdr>
    </w:div>
    <w:div w:id="1812559389">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0940223">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9232588">
      <w:bodyDiv w:val="1"/>
      <w:marLeft w:val="0"/>
      <w:marRight w:val="0"/>
      <w:marTop w:val="0"/>
      <w:marBottom w:val="0"/>
      <w:divBdr>
        <w:top w:val="none" w:sz="0" w:space="0" w:color="auto"/>
        <w:left w:val="none" w:sz="0" w:space="0" w:color="auto"/>
        <w:bottom w:val="none" w:sz="0" w:space="0" w:color="auto"/>
        <w:right w:val="none" w:sz="0" w:space="0" w:color="auto"/>
      </w:divBdr>
    </w:div>
    <w:div w:id="2066247650">
      <w:bodyDiv w:val="1"/>
      <w:marLeft w:val="0"/>
      <w:marRight w:val="0"/>
      <w:marTop w:val="0"/>
      <w:marBottom w:val="0"/>
      <w:divBdr>
        <w:top w:val="none" w:sz="0" w:space="0" w:color="auto"/>
        <w:left w:val="none" w:sz="0" w:space="0" w:color="auto"/>
        <w:bottom w:val="none" w:sz="0" w:space="0" w:color="auto"/>
        <w:right w:val="none" w:sz="0" w:space="0" w:color="auto"/>
      </w:divBdr>
    </w:div>
    <w:div w:id="2066483953">
      <w:bodyDiv w:val="1"/>
      <w:marLeft w:val="0"/>
      <w:marRight w:val="0"/>
      <w:marTop w:val="0"/>
      <w:marBottom w:val="0"/>
      <w:divBdr>
        <w:top w:val="none" w:sz="0" w:space="0" w:color="auto"/>
        <w:left w:val="none" w:sz="0" w:space="0" w:color="auto"/>
        <w:bottom w:val="none" w:sz="0" w:space="0" w:color="auto"/>
        <w:right w:val="none" w:sz="0" w:space="0" w:color="auto"/>
      </w:divBdr>
    </w:div>
    <w:div w:id="2080132145">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26196282">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header" Target="header6.xml"/><Relationship Id="rId39"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4.jpeg"/><Relationship Id="rId34" Type="http://schemas.openxmlformats.org/officeDocument/2006/relationships/image" Target="media/image10.jpeg"/><Relationship Id="rId42" Type="http://schemas.openxmlformats.org/officeDocument/2006/relationships/image" Target="media/image15.jpeg"/><Relationship Id="rId47" Type="http://schemas.openxmlformats.org/officeDocument/2006/relationships/image" Target="media/image18.jpeg"/><Relationship Id="rId50"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6.jpeg"/><Relationship Id="rId33" Type="http://schemas.openxmlformats.org/officeDocument/2006/relationships/image" Target="media/image9.jpeg"/><Relationship Id="rId38" Type="http://schemas.openxmlformats.org/officeDocument/2006/relationships/image" Target="media/image12.jpeg"/><Relationship Id="rId46"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3.jpeg"/><Relationship Id="rId29" Type="http://schemas.openxmlformats.org/officeDocument/2006/relationships/image" Target="media/image7.jpeg"/><Relationship Id="rId41"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6.xml"/><Relationship Id="rId32" Type="http://schemas.openxmlformats.org/officeDocument/2006/relationships/footer" Target="footer8.xml"/><Relationship Id="rId37" Type="http://schemas.openxmlformats.org/officeDocument/2006/relationships/image" Target="media/image11.jpeg"/><Relationship Id="rId40" Type="http://schemas.openxmlformats.org/officeDocument/2006/relationships/image" Target="media/image14.jpeg"/><Relationship Id="rId45" Type="http://schemas.openxmlformats.org/officeDocument/2006/relationships/footer" Target="footer1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hyperlink" Target="https://yandex.ru/maps/org/otryad_1_federalnoy_protivopozharnoy_sluzhby_po_chelyabinskoy_obl_gu/1030304826/" TargetMode="External"/><Relationship Id="rId36" Type="http://schemas.openxmlformats.org/officeDocument/2006/relationships/footer" Target="footer9.xml"/><Relationship Id="rId49" Type="http://schemas.openxmlformats.org/officeDocument/2006/relationships/header" Target="header9.xml"/><Relationship Id="rId10" Type="http://schemas.openxmlformats.org/officeDocument/2006/relationships/header" Target="header1.xml"/><Relationship Id="rId19" Type="http://schemas.openxmlformats.org/officeDocument/2006/relationships/hyperlink" Target="http://base.garant.ru/12121252/" TargetMode="External"/><Relationship Id="rId31" Type="http://schemas.openxmlformats.org/officeDocument/2006/relationships/header" Target="header7.xml"/><Relationship Id="rId44" Type="http://schemas.openxmlformats.org/officeDocument/2006/relationships/image" Target="media/image1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5.jpeg"/><Relationship Id="rId27" Type="http://schemas.openxmlformats.org/officeDocument/2006/relationships/footer" Target="footer7.xml"/><Relationship Id="rId30" Type="http://schemas.openxmlformats.org/officeDocument/2006/relationships/image" Target="media/image8.jpeg"/><Relationship Id="rId35" Type="http://schemas.openxmlformats.org/officeDocument/2006/relationships/header" Target="header8.xml"/><Relationship Id="rId43" Type="http://schemas.openxmlformats.org/officeDocument/2006/relationships/image" Target="media/image16.jpeg"/><Relationship Id="rId48" Type="http://schemas.openxmlformats.org/officeDocument/2006/relationships/image" Target="media/image19.png"/><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AD8BA-3A83-4C8C-824E-961D2F49E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1688</TotalTime>
  <Pages>61</Pages>
  <Words>16607</Words>
  <Characters>94666</Characters>
  <Application>Microsoft Office Word</Application>
  <DocSecurity>0</DocSecurity>
  <Lines>788</Lines>
  <Paragraphs>222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111051</CharactersWithSpaces>
  <SharedDoc>false</SharedDoc>
  <HLinks>
    <vt:vector size="222" baseType="variant">
      <vt:variant>
        <vt:i4>2949136</vt:i4>
      </vt:variant>
      <vt:variant>
        <vt:i4>300</vt:i4>
      </vt:variant>
      <vt:variant>
        <vt:i4>0</vt:i4>
      </vt:variant>
      <vt:variant>
        <vt:i4>5</vt:i4>
      </vt:variant>
      <vt:variant>
        <vt:lpwstr/>
      </vt:variant>
      <vt:variant>
        <vt:lpwstr>sub_1007</vt:lpwstr>
      </vt:variant>
      <vt:variant>
        <vt:i4>2818064</vt:i4>
      </vt:variant>
      <vt:variant>
        <vt:i4>297</vt:i4>
      </vt:variant>
      <vt:variant>
        <vt:i4>0</vt:i4>
      </vt:variant>
      <vt:variant>
        <vt:i4>5</vt:i4>
      </vt:variant>
      <vt:variant>
        <vt:lpwstr/>
      </vt:variant>
      <vt:variant>
        <vt:lpwstr>sub_10010</vt:lpwstr>
      </vt:variant>
      <vt:variant>
        <vt:i4>7667805</vt:i4>
      </vt:variant>
      <vt:variant>
        <vt:i4>198</vt:i4>
      </vt:variant>
      <vt:variant>
        <vt:i4>0</vt:i4>
      </vt:variant>
      <vt:variant>
        <vt:i4>5</vt:i4>
      </vt:variant>
      <vt:variant>
        <vt:lpwstr>http://www.consultant.ru/document/cons_doc_LAW_150459/?frame=3</vt:lpwstr>
      </vt:variant>
      <vt:variant>
        <vt:lpwstr>p573</vt:lpwstr>
      </vt:variant>
      <vt:variant>
        <vt:i4>983154</vt:i4>
      </vt:variant>
      <vt:variant>
        <vt:i4>195</vt:i4>
      </vt:variant>
      <vt:variant>
        <vt:i4>0</vt:i4>
      </vt:variant>
      <vt:variant>
        <vt:i4>5</vt:i4>
      </vt:variant>
      <vt:variant>
        <vt:lpwstr>http://www.consultant.ru/document/cons_doc_LAW_148880/?dst=100096</vt:lpwstr>
      </vt:variant>
      <vt:variant>
        <vt:lpwstr/>
      </vt:variant>
      <vt:variant>
        <vt:i4>4325469</vt:i4>
      </vt:variant>
      <vt:variant>
        <vt:i4>192</vt:i4>
      </vt:variant>
      <vt:variant>
        <vt:i4>0</vt:i4>
      </vt:variant>
      <vt:variant>
        <vt:i4>5</vt:i4>
      </vt:variant>
      <vt:variant>
        <vt:lpwstr>consultantplus://offline/ref=0399A9BE253C7D5B1B04C12DD1AC1DA1680B856BEB6A98DA95D543893Co7D7E</vt:lpwstr>
      </vt:variant>
      <vt:variant>
        <vt:lpwstr/>
      </vt:variant>
      <vt:variant>
        <vt:i4>1114170</vt:i4>
      </vt:variant>
      <vt:variant>
        <vt:i4>185</vt:i4>
      </vt:variant>
      <vt:variant>
        <vt:i4>0</vt:i4>
      </vt:variant>
      <vt:variant>
        <vt:i4>5</vt:i4>
      </vt:variant>
      <vt:variant>
        <vt:lpwstr/>
      </vt:variant>
      <vt:variant>
        <vt:lpwstr>_Toc373484211</vt:lpwstr>
      </vt:variant>
      <vt:variant>
        <vt:i4>1114170</vt:i4>
      </vt:variant>
      <vt:variant>
        <vt:i4>179</vt:i4>
      </vt:variant>
      <vt:variant>
        <vt:i4>0</vt:i4>
      </vt:variant>
      <vt:variant>
        <vt:i4>5</vt:i4>
      </vt:variant>
      <vt:variant>
        <vt:lpwstr/>
      </vt:variant>
      <vt:variant>
        <vt:lpwstr>_Toc373484210</vt:lpwstr>
      </vt:variant>
      <vt:variant>
        <vt:i4>1048634</vt:i4>
      </vt:variant>
      <vt:variant>
        <vt:i4>173</vt:i4>
      </vt:variant>
      <vt:variant>
        <vt:i4>0</vt:i4>
      </vt:variant>
      <vt:variant>
        <vt:i4>5</vt:i4>
      </vt:variant>
      <vt:variant>
        <vt:lpwstr/>
      </vt:variant>
      <vt:variant>
        <vt:lpwstr>_Toc373484209</vt:lpwstr>
      </vt:variant>
      <vt:variant>
        <vt:i4>1048634</vt:i4>
      </vt:variant>
      <vt:variant>
        <vt:i4>167</vt:i4>
      </vt:variant>
      <vt:variant>
        <vt:i4>0</vt:i4>
      </vt:variant>
      <vt:variant>
        <vt:i4>5</vt:i4>
      </vt:variant>
      <vt:variant>
        <vt:lpwstr/>
      </vt:variant>
      <vt:variant>
        <vt:lpwstr>_Toc373484208</vt:lpwstr>
      </vt:variant>
      <vt:variant>
        <vt:i4>1048634</vt:i4>
      </vt:variant>
      <vt:variant>
        <vt:i4>161</vt:i4>
      </vt:variant>
      <vt:variant>
        <vt:i4>0</vt:i4>
      </vt:variant>
      <vt:variant>
        <vt:i4>5</vt:i4>
      </vt:variant>
      <vt:variant>
        <vt:lpwstr/>
      </vt:variant>
      <vt:variant>
        <vt:lpwstr>_Toc373484207</vt:lpwstr>
      </vt:variant>
      <vt:variant>
        <vt:i4>1048634</vt:i4>
      </vt:variant>
      <vt:variant>
        <vt:i4>155</vt:i4>
      </vt:variant>
      <vt:variant>
        <vt:i4>0</vt:i4>
      </vt:variant>
      <vt:variant>
        <vt:i4>5</vt:i4>
      </vt:variant>
      <vt:variant>
        <vt:lpwstr/>
      </vt:variant>
      <vt:variant>
        <vt:lpwstr>_Toc373484206</vt:lpwstr>
      </vt:variant>
      <vt:variant>
        <vt:i4>1048634</vt:i4>
      </vt:variant>
      <vt:variant>
        <vt:i4>149</vt:i4>
      </vt:variant>
      <vt:variant>
        <vt:i4>0</vt:i4>
      </vt:variant>
      <vt:variant>
        <vt:i4>5</vt:i4>
      </vt:variant>
      <vt:variant>
        <vt:lpwstr/>
      </vt:variant>
      <vt:variant>
        <vt:lpwstr>_Toc373484205</vt:lpwstr>
      </vt:variant>
      <vt:variant>
        <vt:i4>1048634</vt:i4>
      </vt:variant>
      <vt:variant>
        <vt:i4>143</vt:i4>
      </vt:variant>
      <vt:variant>
        <vt:i4>0</vt:i4>
      </vt:variant>
      <vt:variant>
        <vt:i4>5</vt:i4>
      </vt:variant>
      <vt:variant>
        <vt:lpwstr/>
      </vt:variant>
      <vt:variant>
        <vt:lpwstr>_Toc373484204</vt:lpwstr>
      </vt:variant>
      <vt:variant>
        <vt:i4>1048634</vt:i4>
      </vt:variant>
      <vt:variant>
        <vt:i4>137</vt:i4>
      </vt:variant>
      <vt:variant>
        <vt:i4>0</vt:i4>
      </vt:variant>
      <vt:variant>
        <vt:i4>5</vt:i4>
      </vt:variant>
      <vt:variant>
        <vt:lpwstr/>
      </vt:variant>
      <vt:variant>
        <vt:lpwstr>_Toc373484203</vt:lpwstr>
      </vt:variant>
      <vt:variant>
        <vt:i4>1048634</vt:i4>
      </vt:variant>
      <vt:variant>
        <vt:i4>131</vt:i4>
      </vt:variant>
      <vt:variant>
        <vt:i4>0</vt:i4>
      </vt:variant>
      <vt:variant>
        <vt:i4>5</vt:i4>
      </vt:variant>
      <vt:variant>
        <vt:lpwstr/>
      </vt:variant>
      <vt:variant>
        <vt:lpwstr>_Toc373484202</vt:lpwstr>
      </vt:variant>
      <vt:variant>
        <vt:i4>1048634</vt:i4>
      </vt:variant>
      <vt:variant>
        <vt:i4>125</vt:i4>
      </vt:variant>
      <vt:variant>
        <vt:i4>0</vt:i4>
      </vt:variant>
      <vt:variant>
        <vt:i4>5</vt:i4>
      </vt:variant>
      <vt:variant>
        <vt:lpwstr/>
      </vt:variant>
      <vt:variant>
        <vt:lpwstr>_Toc373484201</vt:lpwstr>
      </vt:variant>
      <vt:variant>
        <vt:i4>1048634</vt:i4>
      </vt:variant>
      <vt:variant>
        <vt:i4>119</vt:i4>
      </vt:variant>
      <vt:variant>
        <vt:i4>0</vt:i4>
      </vt:variant>
      <vt:variant>
        <vt:i4>5</vt:i4>
      </vt:variant>
      <vt:variant>
        <vt:lpwstr/>
      </vt:variant>
      <vt:variant>
        <vt:lpwstr>_Toc373484200</vt:lpwstr>
      </vt:variant>
      <vt:variant>
        <vt:i4>1638457</vt:i4>
      </vt:variant>
      <vt:variant>
        <vt:i4>113</vt:i4>
      </vt:variant>
      <vt:variant>
        <vt:i4>0</vt:i4>
      </vt:variant>
      <vt:variant>
        <vt:i4>5</vt:i4>
      </vt:variant>
      <vt:variant>
        <vt:lpwstr/>
      </vt:variant>
      <vt:variant>
        <vt:lpwstr>_Toc373484199</vt:lpwstr>
      </vt:variant>
      <vt:variant>
        <vt:i4>1638457</vt:i4>
      </vt:variant>
      <vt:variant>
        <vt:i4>107</vt:i4>
      </vt:variant>
      <vt:variant>
        <vt:i4>0</vt:i4>
      </vt:variant>
      <vt:variant>
        <vt:i4>5</vt:i4>
      </vt:variant>
      <vt:variant>
        <vt:lpwstr/>
      </vt:variant>
      <vt:variant>
        <vt:lpwstr>_Toc373484198</vt:lpwstr>
      </vt:variant>
      <vt:variant>
        <vt:i4>1638457</vt:i4>
      </vt:variant>
      <vt:variant>
        <vt:i4>101</vt:i4>
      </vt:variant>
      <vt:variant>
        <vt:i4>0</vt:i4>
      </vt:variant>
      <vt:variant>
        <vt:i4>5</vt:i4>
      </vt:variant>
      <vt:variant>
        <vt:lpwstr/>
      </vt:variant>
      <vt:variant>
        <vt:lpwstr>_Toc373484197</vt:lpwstr>
      </vt:variant>
      <vt:variant>
        <vt:i4>1638457</vt:i4>
      </vt:variant>
      <vt:variant>
        <vt:i4>95</vt:i4>
      </vt:variant>
      <vt:variant>
        <vt:i4>0</vt:i4>
      </vt:variant>
      <vt:variant>
        <vt:i4>5</vt:i4>
      </vt:variant>
      <vt:variant>
        <vt:lpwstr/>
      </vt:variant>
      <vt:variant>
        <vt:lpwstr>_Toc373484196</vt:lpwstr>
      </vt:variant>
      <vt:variant>
        <vt:i4>1638457</vt:i4>
      </vt:variant>
      <vt:variant>
        <vt:i4>89</vt:i4>
      </vt:variant>
      <vt:variant>
        <vt:i4>0</vt:i4>
      </vt:variant>
      <vt:variant>
        <vt:i4>5</vt:i4>
      </vt:variant>
      <vt:variant>
        <vt:lpwstr/>
      </vt:variant>
      <vt:variant>
        <vt:lpwstr>_Toc373484195</vt:lpwstr>
      </vt:variant>
      <vt:variant>
        <vt:i4>1638457</vt:i4>
      </vt:variant>
      <vt:variant>
        <vt:i4>83</vt:i4>
      </vt:variant>
      <vt:variant>
        <vt:i4>0</vt:i4>
      </vt:variant>
      <vt:variant>
        <vt:i4>5</vt:i4>
      </vt:variant>
      <vt:variant>
        <vt:lpwstr/>
      </vt:variant>
      <vt:variant>
        <vt:lpwstr>_Toc373484194</vt:lpwstr>
      </vt:variant>
      <vt:variant>
        <vt:i4>1638457</vt:i4>
      </vt:variant>
      <vt:variant>
        <vt:i4>77</vt:i4>
      </vt:variant>
      <vt:variant>
        <vt:i4>0</vt:i4>
      </vt:variant>
      <vt:variant>
        <vt:i4>5</vt:i4>
      </vt:variant>
      <vt:variant>
        <vt:lpwstr/>
      </vt:variant>
      <vt:variant>
        <vt:lpwstr>_Toc373484193</vt:lpwstr>
      </vt:variant>
      <vt:variant>
        <vt:i4>1638457</vt:i4>
      </vt:variant>
      <vt:variant>
        <vt:i4>71</vt:i4>
      </vt:variant>
      <vt:variant>
        <vt:i4>0</vt:i4>
      </vt:variant>
      <vt:variant>
        <vt:i4>5</vt:i4>
      </vt:variant>
      <vt:variant>
        <vt:lpwstr/>
      </vt:variant>
      <vt:variant>
        <vt:lpwstr>_Toc373484192</vt:lpwstr>
      </vt:variant>
      <vt:variant>
        <vt:i4>1638457</vt:i4>
      </vt:variant>
      <vt:variant>
        <vt:i4>65</vt:i4>
      </vt:variant>
      <vt:variant>
        <vt:i4>0</vt:i4>
      </vt:variant>
      <vt:variant>
        <vt:i4>5</vt:i4>
      </vt:variant>
      <vt:variant>
        <vt:lpwstr/>
      </vt:variant>
      <vt:variant>
        <vt:lpwstr>_Toc373484191</vt:lpwstr>
      </vt:variant>
      <vt:variant>
        <vt:i4>1638457</vt:i4>
      </vt:variant>
      <vt:variant>
        <vt:i4>59</vt:i4>
      </vt:variant>
      <vt:variant>
        <vt:i4>0</vt:i4>
      </vt:variant>
      <vt:variant>
        <vt:i4>5</vt:i4>
      </vt:variant>
      <vt:variant>
        <vt:lpwstr/>
      </vt:variant>
      <vt:variant>
        <vt:lpwstr>_Toc373484190</vt:lpwstr>
      </vt:variant>
      <vt:variant>
        <vt:i4>1572921</vt:i4>
      </vt:variant>
      <vt:variant>
        <vt:i4>53</vt:i4>
      </vt:variant>
      <vt:variant>
        <vt:i4>0</vt:i4>
      </vt:variant>
      <vt:variant>
        <vt:i4>5</vt:i4>
      </vt:variant>
      <vt:variant>
        <vt:lpwstr/>
      </vt:variant>
      <vt:variant>
        <vt:lpwstr>_Toc373484189</vt:lpwstr>
      </vt:variant>
      <vt:variant>
        <vt:i4>1572921</vt:i4>
      </vt:variant>
      <vt:variant>
        <vt:i4>47</vt:i4>
      </vt:variant>
      <vt:variant>
        <vt:i4>0</vt:i4>
      </vt:variant>
      <vt:variant>
        <vt:i4>5</vt:i4>
      </vt:variant>
      <vt:variant>
        <vt:lpwstr/>
      </vt:variant>
      <vt:variant>
        <vt:lpwstr>_Toc373484188</vt:lpwstr>
      </vt:variant>
      <vt:variant>
        <vt:i4>1572921</vt:i4>
      </vt:variant>
      <vt:variant>
        <vt:i4>41</vt:i4>
      </vt:variant>
      <vt:variant>
        <vt:i4>0</vt:i4>
      </vt:variant>
      <vt:variant>
        <vt:i4>5</vt:i4>
      </vt:variant>
      <vt:variant>
        <vt:lpwstr/>
      </vt:variant>
      <vt:variant>
        <vt:lpwstr>_Toc373484187</vt:lpwstr>
      </vt:variant>
      <vt:variant>
        <vt:i4>1572921</vt:i4>
      </vt:variant>
      <vt:variant>
        <vt:i4>35</vt:i4>
      </vt:variant>
      <vt:variant>
        <vt:i4>0</vt:i4>
      </vt:variant>
      <vt:variant>
        <vt:i4>5</vt:i4>
      </vt:variant>
      <vt:variant>
        <vt:lpwstr/>
      </vt:variant>
      <vt:variant>
        <vt:lpwstr>_Toc373484186</vt:lpwstr>
      </vt:variant>
      <vt:variant>
        <vt:i4>1572921</vt:i4>
      </vt:variant>
      <vt:variant>
        <vt:i4>29</vt:i4>
      </vt:variant>
      <vt:variant>
        <vt:i4>0</vt:i4>
      </vt:variant>
      <vt:variant>
        <vt:i4>5</vt:i4>
      </vt:variant>
      <vt:variant>
        <vt:lpwstr/>
      </vt:variant>
      <vt:variant>
        <vt:lpwstr>_Toc373484185</vt:lpwstr>
      </vt:variant>
      <vt:variant>
        <vt:i4>1572921</vt:i4>
      </vt:variant>
      <vt:variant>
        <vt:i4>23</vt:i4>
      </vt:variant>
      <vt:variant>
        <vt:i4>0</vt:i4>
      </vt:variant>
      <vt:variant>
        <vt:i4>5</vt:i4>
      </vt:variant>
      <vt:variant>
        <vt:lpwstr/>
      </vt:variant>
      <vt:variant>
        <vt:lpwstr>_Toc373484184</vt:lpwstr>
      </vt:variant>
      <vt:variant>
        <vt:i4>1572921</vt:i4>
      </vt:variant>
      <vt:variant>
        <vt:i4>17</vt:i4>
      </vt:variant>
      <vt:variant>
        <vt:i4>0</vt:i4>
      </vt:variant>
      <vt:variant>
        <vt:i4>5</vt:i4>
      </vt:variant>
      <vt:variant>
        <vt:lpwstr/>
      </vt:variant>
      <vt:variant>
        <vt:lpwstr>_Toc373484183</vt:lpwstr>
      </vt:variant>
      <vt:variant>
        <vt:i4>1572921</vt:i4>
      </vt:variant>
      <vt:variant>
        <vt:i4>11</vt:i4>
      </vt:variant>
      <vt:variant>
        <vt:i4>0</vt:i4>
      </vt:variant>
      <vt:variant>
        <vt:i4>5</vt:i4>
      </vt:variant>
      <vt:variant>
        <vt:lpwstr/>
      </vt:variant>
      <vt:variant>
        <vt:lpwstr>_Toc373484182</vt:lpwstr>
      </vt:variant>
      <vt:variant>
        <vt:i4>1572921</vt:i4>
      </vt:variant>
      <vt:variant>
        <vt:i4>5</vt:i4>
      </vt:variant>
      <vt:variant>
        <vt:i4>0</vt:i4>
      </vt:variant>
      <vt:variant>
        <vt:i4>5</vt:i4>
      </vt:variant>
      <vt:variant>
        <vt:lpwstr/>
      </vt:variant>
      <vt:variant>
        <vt:lpwstr>_Toc373484181</vt:lpwstr>
      </vt:variant>
      <vt:variant>
        <vt:i4>7471211</vt:i4>
      </vt:variant>
      <vt:variant>
        <vt:i4>0</vt:i4>
      </vt:variant>
      <vt:variant>
        <vt:i4>0</vt:i4>
      </vt:variant>
      <vt:variant>
        <vt:i4>5</vt:i4>
      </vt:variant>
      <vt:variant>
        <vt:lpwstr>consultantplus://offline/ref=1C4D04146074B3CA6AD2A8FCCDF9A880FB27D48134060FF0B54E99FFD65D690BB517CC13B8B269F1C5FAL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dc:creator>
  <cp:keywords/>
  <dc:description/>
  <cp:lastModifiedBy>User</cp:lastModifiedBy>
  <cp:revision>31</cp:revision>
  <cp:lastPrinted>2016-07-18T07:08:00Z</cp:lastPrinted>
  <dcterms:created xsi:type="dcterms:W3CDTF">2015-12-17T12:12:00Z</dcterms:created>
  <dcterms:modified xsi:type="dcterms:W3CDTF">2016-08-31T07:52:00Z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